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D2543A" w14:textId="77777777" w:rsidR="00861FC3" w:rsidRPr="00823B0B" w:rsidRDefault="004D6EC2" w:rsidP="00AC747F">
      <w:pPr>
        <w:spacing w:before="60" w:after="60"/>
        <w:rPr>
          <w:rFonts w:eastAsia="Calibri"/>
          <w:sz w:val="16"/>
          <w:szCs w:val="16"/>
        </w:rPr>
      </w:pPr>
      <w:r w:rsidRPr="00823B0B">
        <w:rPr>
          <w:rFonts w:eastAsia="Calibri"/>
          <w:b/>
          <w:sz w:val="16"/>
          <w:szCs w:val="16"/>
        </w:rPr>
        <w:t>Đ</w:t>
      </w:r>
      <w:r w:rsidRPr="00823B0B">
        <w:rPr>
          <w:rFonts w:eastAsia="Calibri"/>
          <w:b/>
          <w:spacing w:val="1"/>
          <w:sz w:val="16"/>
          <w:szCs w:val="16"/>
        </w:rPr>
        <w:t>I</w:t>
      </w:r>
      <w:r w:rsidRPr="00823B0B">
        <w:rPr>
          <w:rFonts w:eastAsia="Calibri"/>
          <w:b/>
          <w:sz w:val="16"/>
          <w:szCs w:val="16"/>
        </w:rPr>
        <w:t>ỀU</w:t>
      </w:r>
      <w:r w:rsidRPr="00823B0B">
        <w:rPr>
          <w:rFonts w:eastAsia="Calibri"/>
          <w:b/>
          <w:spacing w:val="13"/>
          <w:sz w:val="16"/>
          <w:szCs w:val="16"/>
        </w:rPr>
        <w:t xml:space="preserve"> </w:t>
      </w:r>
      <w:r w:rsidRPr="00823B0B">
        <w:rPr>
          <w:rFonts w:eastAsia="Calibri"/>
          <w:b/>
          <w:spacing w:val="-1"/>
          <w:sz w:val="16"/>
          <w:szCs w:val="16"/>
        </w:rPr>
        <w:t>1</w:t>
      </w:r>
      <w:r w:rsidRPr="00823B0B">
        <w:rPr>
          <w:rFonts w:eastAsia="Calibri"/>
          <w:b/>
          <w:sz w:val="16"/>
          <w:szCs w:val="16"/>
        </w:rPr>
        <w:t>.</w:t>
      </w:r>
      <w:r w:rsidRPr="00823B0B">
        <w:rPr>
          <w:rFonts w:eastAsia="Calibri"/>
          <w:b/>
          <w:spacing w:val="18"/>
          <w:sz w:val="16"/>
          <w:szCs w:val="16"/>
        </w:rPr>
        <w:t xml:space="preserve"> </w:t>
      </w:r>
      <w:r w:rsidRPr="00823B0B">
        <w:rPr>
          <w:rFonts w:eastAsia="Calibri"/>
          <w:b/>
          <w:sz w:val="16"/>
          <w:szCs w:val="16"/>
        </w:rPr>
        <w:t>AM</w:t>
      </w:r>
      <w:r w:rsidRPr="00823B0B">
        <w:rPr>
          <w:rFonts w:eastAsia="Calibri"/>
          <w:b/>
          <w:spacing w:val="14"/>
          <w:sz w:val="16"/>
          <w:szCs w:val="16"/>
        </w:rPr>
        <w:t xml:space="preserve"> </w:t>
      </w:r>
      <w:r w:rsidRPr="00823B0B">
        <w:rPr>
          <w:rFonts w:eastAsia="Calibri"/>
          <w:b/>
          <w:spacing w:val="-2"/>
          <w:sz w:val="16"/>
          <w:szCs w:val="16"/>
        </w:rPr>
        <w:t>H</w:t>
      </w:r>
      <w:r w:rsidRPr="00823B0B">
        <w:rPr>
          <w:rFonts w:eastAsia="Calibri"/>
          <w:b/>
          <w:sz w:val="16"/>
          <w:szCs w:val="16"/>
        </w:rPr>
        <w:t>IỂU</w:t>
      </w:r>
      <w:r w:rsidRPr="00823B0B">
        <w:rPr>
          <w:rFonts w:eastAsia="Calibri"/>
          <w:b/>
          <w:spacing w:val="14"/>
          <w:sz w:val="16"/>
          <w:szCs w:val="16"/>
        </w:rPr>
        <w:t xml:space="preserve"> </w:t>
      </w:r>
      <w:r w:rsidRPr="00823B0B">
        <w:rPr>
          <w:rFonts w:eastAsia="Calibri"/>
          <w:b/>
          <w:spacing w:val="3"/>
          <w:sz w:val="16"/>
          <w:szCs w:val="16"/>
        </w:rPr>
        <w:t>T</w:t>
      </w:r>
      <w:r w:rsidRPr="00823B0B">
        <w:rPr>
          <w:rFonts w:eastAsia="Calibri"/>
          <w:b/>
          <w:spacing w:val="-4"/>
          <w:sz w:val="16"/>
          <w:szCs w:val="16"/>
        </w:rPr>
        <w:t>À</w:t>
      </w:r>
      <w:r w:rsidRPr="00823B0B">
        <w:rPr>
          <w:rFonts w:eastAsia="Calibri"/>
          <w:b/>
          <w:sz w:val="16"/>
          <w:szCs w:val="16"/>
        </w:rPr>
        <w:t>I</w:t>
      </w:r>
      <w:r w:rsidRPr="00823B0B">
        <w:rPr>
          <w:rFonts w:eastAsia="Calibri"/>
          <w:b/>
          <w:spacing w:val="16"/>
          <w:sz w:val="16"/>
          <w:szCs w:val="16"/>
        </w:rPr>
        <w:t xml:space="preserve"> </w:t>
      </w:r>
      <w:r w:rsidRPr="00823B0B">
        <w:rPr>
          <w:rFonts w:eastAsia="Calibri"/>
          <w:b/>
          <w:spacing w:val="-4"/>
          <w:sz w:val="16"/>
          <w:szCs w:val="16"/>
        </w:rPr>
        <w:t>L</w:t>
      </w:r>
      <w:r w:rsidRPr="00823B0B">
        <w:rPr>
          <w:rFonts w:eastAsia="Calibri"/>
          <w:b/>
          <w:spacing w:val="2"/>
          <w:sz w:val="16"/>
          <w:szCs w:val="16"/>
        </w:rPr>
        <w:t>I</w:t>
      </w:r>
      <w:r w:rsidRPr="00823B0B">
        <w:rPr>
          <w:rFonts w:eastAsia="Calibri"/>
          <w:b/>
          <w:sz w:val="16"/>
          <w:szCs w:val="16"/>
        </w:rPr>
        <w:t>ỆU</w:t>
      </w:r>
      <w:r w:rsidRPr="00823B0B">
        <w:rPr>
          <w:rFonts w:eastAsia="Calibri"/>
          <w:b/>
          <w:spacing w:val="13"/>
          <w:sz w:val="16"/>
          <w:szCs w:val="16"/>
        </w:rPr>
        <w:t xml:space="preserve"> </w:t>
      </w:r>
      <w:r w:rsidRPr="00823B0B">
        <w:rPr>
          <w:rFonts w:eastAsia="Calibri"/>
          <w:b/>
          <w:sz w:val="16"/>
          <w:szCs w:val="16"/>
        </w:rPr>
        <w:t>C</w:t>
      </w:r>
      <w:r w:rsidRPr="00823B0B">
        <w:rPr>
          <w:rFonts w:eastAsia="Calibri"/>
          <w:b/>
          <w:spacing w:val="-1"/>
          <w:sz w:val="16"/>
          <w:szCs w:val="16"/>
        </w:rPr>
        <w:t>Ủ</w:t>
      </w:r>
      <w:r w:rsidRPr="00823B0B">
        <w:rPr>
          <w:rFonts w:eastAsia="Calibri"/>
          <w:b/>
          <w:sz w:val="16"/>
          <w:szCs w:val="16"/>
        </w:rPr>
        <w:t>A</w:t>
      </w:r>
      <w:r w:rsidRPr="00823B0B">
        <w:rPr>
          <w:rFonts w:eastAsia="Calibri"/>
          <w:b/>
          <w:spacing w:val="16"/>
          <w:sz w:val="16"/>
          <w:szCs w:val="16"/>
        </w:rPr>
        <w:t xml:space="preserve"> </w:t>
      </w:r>
      <w:r w:rsidR="000127C7" w:rsidRPr="00823B0B">
        <w:rPr>
          <w:rFonts w:eastAsia="Calibri"/>
          <w:b/>
          <w:sz w:val="16"/>
          <w:szCs w:val="16"/>
        </w:rPr>
        <w:t>HỢP ĐỒNG</w:t>
      </w:r>
    </w:p>
    <w:p w14:paraId="1FF5DDFC" w14:textId="1F9856B7" w:rsidR="00861FC3" w:rsidRPr="00823B0B" w:rsidRDefault="004D6EC2" w:rsidP="00AC747F">
      <w:pPr>
        <w:pStyle w:val="ListParagraph"/>
        <w:numPr>
          <w:ilvl w:val="0"/>
          <w:numId w:val="2"/>
        </w:numPr>
        <w:spacing w:before="60" w:after="60"/>
        <w:ind w:left="709" w:right="74" w:hanging="709"/>
        <w:jc w:val="both"/>
        <w:rPr>
          <w:rFonts w:eastAsia="Calibri"/>
          <w:sz w:val="16"/>
          <w:szCs w:val="16"/>
        </w:rPr>
      </w:pPr>
      <w:r w:rsidRPr="00823B0B">
        <w:rPr>
          <w:rFonts w:eastAsia="Calibri"/>
          <w:sz w:val="16"/>
          <w:szCs w:val="16"/>
        </w:rPr>
        <w:t>B</w:t>
      </w:r>
      <w:r w:rsidRPr="00823B0B">
        <w:rPr>
          <w:rFonts w:eastAsia="Calibri"/>
          <w:spacing w:val="-1"/>
          <w:sz w:val="16"/>
          <w:szCs w:val="16"/>
        </w:rPr>
        <w:t>ằn</w:t>
      </w:r>
      <w:r w:rsidRPr="00823B0B">
        <w:rPr>
          <w:rFonts w:eastAsia="Calibri"/>
          <w:sz w:val="16"/>
          <w:szCs w:val="16"/>
        </w:rPr>
        <w:t>g</w:t>
      </w:r>
      <w:r w:rsidRPr="00823B0B">
        <w:rPr>
          <w:rFonts w:eastAsia="Calibri"/>
          <w:spacing w:val="13"/>
          <w:sz w:val="16"/>
          <w:szCs w:val="16"/>
        </w:rPr>
        <w:t xml:space="preserve"> </w:t>
      </w:r>
      <w:r w:rsidRPr="00823B0B">
        <w:rPr>
          <w:rFonts w:eastAsia="Calibri"/>
          <w:spacing w:val="2"/>
          <w:sz w:val="16"/>
          <w:szCs w:val="16"/>
        </w:rPr>
        <w:t>v</w:t>
      </w:r>
      <w:r w:rsidRPr="00823B0B">
        <w:rPr>
          <w:rFonts w:eastAsia="Calibri"/>
          <w:spacing w:val="-2"/>
          <w:sz w:val="16"/>
          <w:szCs w:val="16"/>
        </w:rPr>
        <w:t>i</w:t>
      </w:r>
      <w:r w:rsidRPr="00823B0B">
        <w:rPr>
          <w:rFonts w:eastAsia="Calibri"/>
          <w:spacing w:val="2"/>
          <w:sz w:val="16"/>
          <w:szCs w:val="16"/>
        </w:rPr>
        <w:t>ệ</w:t>
      </w:r>
      <w:r w:rsidRPr="00823B0B">
        <w:rPr>
          <w:rFonts w:eastAsia="Calibri"/>
          <w:sz w:val="16"/>
          <w:szCs w:val="16"/>
        </w:rPr>
        <w:t>c</w:t>
      </w:r>
      <w:r w:rsidRPr="00823B0B">
        <w:rPr>
          <w:rFonts w:eastAsia="Calibri"/>
          <w:spacing w:val="10"/>
          <w:sz w:val="16"/>
          <w:szCs w:val="16"/>
        </w:rPr>
        <w:t xml:space="preserve"> </w:t>
      </w:r>
      <w:r w:rsidRPr="00823B0B">
        <w:rPr>
          <w:rFonts w:eastAsia="Calibri"/>
          <w:sz w:val="16"/>
          <w:szCs w:val="16"/>
        </w:rPr>
        <w:t>ký</w:t>
      </w:r>
      <w:r w:rsidRPr="00823B0B">
        <w:rPr>
          <w:rFonts w:eastAsia="Calibri"/>
          <w:spacing w:val="4"/>
          <w:sz w:val="16"/>
          <w:szCs w:val="16"/>
        </w:rPr>
        <w:t xml:space="preserve"> </w:t>
      </w:r>
      <w:r w:rsidR="00FA4C0D" w:rsidRPr="00823B0B">
        <w:rPr>
          <w:rFonts w:eastAsia="Calibri"/>
          <w:spacing w:val="-2"/>
          <w:sz w:val="16"/>
          <w:szCs w:val="16"/>
        </w:rPr>
        <w:t>hợp đồng</w:t>
      </w:r>
      <w:r w:rsidRPr="00823B0B">
        <w:rPr>
          <w:rFonts w:eastAsia="Calibri"/>
          <w:spacing w:val="13"/>
          <w:sz w:val="16"/>
          <w:szCs w:val="16"/>
        </w:rPr>
        <w:t xml:space="preserve"> </w:t>
      </w:r>
      <w:r w:rsidRPr="00823B0B">
        <w:rPr>
          <w:rFonts w:eastAsia="Calibri"/>
          <w:spacing w:val="-1"/>
          <w:sz w:val="16"/>
          <w:szCs w:val="16"/>
        </w:rPr>
        <w:t>n</w:t>
      </w:r>
      <w:r w:rsidRPr="00823B0B">
        <w:rPr>
          <w:rFonts w:eastAsia="Calibri"/>
          <w:sz w:val="16"/>
          <w:szCs w:val="16"/>
        </w:rPr>
        <w:t>à</w:t>
      </w:r>
      <w:r w:rsidRPr="00823B0B">
        <w:rPr>
          <w:rFonts w:eastAsia="Calibri"/>
          <w:spacing w:val="-2"/>
          <w:sz w:val="16"/>
          <w:szCs w:val="16"/>
        </w:rPr>
        <w:t>y</w:t>
      </w:r>
      <w:r w:rsidRPr="00823B0B">
        <w:rPr>
          <w:rFonts w:eastAsia="Calibri"/>
          <w:sz w:val="16"/>
          <w:szCs w:val="16"/>
        </w:rPr>
        <w:t>,</w:t>
      </w:r>
      <w:r w:rsidRPr="00823B0B">
        <w:rPr>
          <w:rFonts w:eastAsia="Calibri"/>
          <w:spacing w:val="11"/>
          <w:sz w:val="16"/>
          <w:szCs w:val="16"/>
        </w:rPr>
        <w:t xml:space="preserve"> </w:t>
      </w:r>
      <w:r w:rsidRPr="00823B0B">
        <w:rPr>
          <w:rFonts w:eastAsia="Calibri"/>
          <w:sz w:val="16"/>
          <w:szCs w:val="16"/>
        </w:rPr>
        <w:t>B</w:t>
      </w:r>
      <w:r w:rsidRPr="00823B0B">
        <w:rPr>
          <w:rFonts w:eastAsia="Calibri"/>
          <w:spacing w:val="2"/>
          <w:sz w:val="16"/>
          <w:szCs w:val="16"/>
        </w:rPr>
        <w:t>ê</w:t>
      </w:r>
      <w:r w:rsidRPr="00823B0B">
        <w:rPr>
          <w:rFonts w:eastAsia="Calibri"/>
          <w:sz w:val="16"/>
          <w:szCs w:val="16"/>
        </w:rPr>
        <w:t>n</w:t>
      </w:r>
      <w:r w:rsidRPr="00823B0B">
        <w:rPr>
          <w:rFonts w:eastAsia="Calibri"/>
          <w:spacing w:val="10"/>
          <w:sz w:val="16"/>
          <w:szCs w:val="16"/>
        </w:rPr>
        <w:t xml:space="preserve"> </w:t>
      </w:r>
      <w:r w:rsidRPr="00823B0B">
        <w:rPr>
          <w:rFonts w:eastAsia="Calibri"/>
          <w:sz w:val="16"/>
          <w:szCs w:val="16"/>
        </w:rPr>
        <w:t>B được</w:t>
      </w:r>
      <w:r w:rsidRPr="00823B0B">
        <w:rPr>
          <w:rFonts w:eastAsia="Calibri"/>
          <w:spacing w:val="14"/>
          <w:sz w:val="16"/>
          <w:szCs w:val="16"/>
        </w:rPr>
        <w:t xml:space="preserve"> </w:t>
      </w:r>
      <w:r w:rsidRPr="00823B0B">
        <w:rPr>
          <w:rFonts w:eastAsia="Calibri"/>
          <w:spacing w:val="-1"/>
          <w:sz w:val="16"/>
          <w:szCs w:val="16"/>
        </w:rPr>
        <w:t>x</w:t>
      </w:r>
      <w:r w:rsidRPr="00823B0B">
        <w:rPr>
          <w:rFonts w:eastAsia="Calibri"/>
          <w:sz w:val="16"/>
          <w:szCs w:val="16"/>
        </w:rPr>
        <w:t>em</w:t>
      </w:r>
      <w:r w:rsidRPr="00823B0B">
        <w:rPr>
          <w:rFonts w:eastAsia="Calibri"/>
          <w:spacing w:val="11"/>
          <w:sz w:val="16"/>
          <w:szCs w:val="16"/>
        </w:rPr>
        <w:t xml:space="preserve"> </w:t>
      </w:r>
      <w:r w:rsidRPr="00823B0B">
        <w:rPr>
          <w:rFonts w:eastAsia="Calibri"/>
          <w:spacing w:val="-1"/>
          <w:sz w:val="16"/>
          <w:szCs w:val="16"/>
        </w:rPr>
        <w:t>nh</w:t>
      </w:r>
      <w:r w:rsidRPr="00823B0B">
        <w:rPr>
          <w:rFonts w:eastAsia="Calibri"/>
          <w:sz w:val="16"/>
          <w:szCs w:val="16"/>
        </w:rPr>
        <w:t>ư</w:t>
      </w:r>
      <w:r w:rsidRPr="00823B0B">
        <w:rPr>
          <w:rFonts w:eastAsia="Calibri"/>
          <w:spacing w:val="12"/>
          <w:sz w:val="16"/>
          <w:szCs w:val="16"/>
        </w:rPr>
        <w:t xml:space="preserve"> </w:t>
      </w:r>
      <w:r w:rsidRPr="00823B0B">
        <w:rPr>
          <w:rFonts w:eastAsia="Calibri"/>
          <w:sz w:val="16"/>
          <w:szCs w:val="16"/>
        </w:rPr>
        <w:t>đã</w:t>
      </w:r>
      <w:r w:rsidRPr="00823B0B">
        <w:rPr>
          <w:rFonts w:eastAsia="Calibri"/>
          <w:spacing w:val="6"/>
          <w:sz w:val="16"/>
          <w:szCs w:val="16"/>
        </w:rPr>
        <w:t xml:space="preserve"> </w:t>
      </w:r>
      <w:r w:rsidRPr="00823B0B">
        <w:rPr>
          <w:rFonts w:eastAsia="Calibri"/>
          <w:spacing w:val="-4"/>
          <w:sz w:val="16"/>
          <w:szCs w:val="16"/>
        </w:rPr>
        <w:t>h</w:t>
      </w:r>
      <w:r w:rsidRPr="00823B0B">
        <w:rPr>
          <w:rFonts w:eastAsia="Calibri"/>
          <w:sz w:val="16"/>
          <w:szCs w:val="16"/>
        </w:rPr>
        <w:t>iểu</w:t>
      </w:r>
      <w:r w:rsidRPr="00823B0B">
        <w:rPr>
          <w:rFonts w:eastAsia="Calibri"/>
          <w:spacing w:val="11"/>
          <w:sz w:val="16"/>
          <w:szCs w:val="16"/>
        </w:rPr>
        <w:t xml:space="preserve"> </w:t>
      </w:r>
      <w:r w:rsidRPr="00823B0B">
        <w:rPr>
          <w:rFonts w:eastAsia="Calibri"/>
          <w:spacing w:val="-1"/>
          <w:sz w:val="16"/>
          <w:szCs w:val="16"/>
        </w:rPr>
        <w:t>r</w:t>
      </w:r>
      <w:r w:rsidRPr="00823B0B">
        <w:rPr>
          <w:rFonts w:eastAsia="Calibri"/>
          <w:sz w:val="16"/>
          <w:szCs w:val="16"/>
        </w:rPr>
        <w:t>õ</w:t>
      </w:r>
      <w:r w:rsidRPr="00823B0B">
        <w:rPr>
          <w:rFonts w:eastAsia="Calibri"/>
          <w:spacing w:val="7"/>
          <w:sz w:val="16"/>
          <w:szCs w:val="16"/>
        </w:rPr>
        <w:t xml:space="preserve"> </w:t>
      </w:r>
      <w:r w:rsidRPr="00823B0B">
        <w:rPr>
          <w:rFonts w:eastAsia="Calibri"/>
          <w:sz w:val="16"/>
          <w:szCs w:val="16"/>
        </w:rPr>
        <w:t>t</w:t>
      </w:r>
      <w:r w:rsidRPr="00823B0B">
        <w:rPr>
          <w:rFonts w:eastAsia="Calibri"/>
          <w:spacing w:val="-4"/>
          <w:sz w:val="16"/>
          <w:szCs w:val="16"/>
        </w:rPr>
        <w:t>ấ</w:t>
      </w:r>
      <w:r w:rsidRPr="00823B0B">
        <w:rPr>
          <w:rFonts w:eastAsia="Calibri"/>
          <w:sz w:val="16"/>
          <w:szCs w:val="16"/>
        </w:rPr>
        <w:t>t</w:t>
      </w:r>
      <w:r w:rsidRPr="00823B0B">
        <w:rPr>
          <w:rFonts w:eastAsia="Calibri"/>
          <w:spacing w:val="8"/>
          <w:sz w:val="16"/>
          <w:szCs w:val="16"/>
        </w:rPr>
        <w:t xml:space="preserve"> </w:t>
      </w:r>
      <w:r w:rsidRPr="00823B0B">
        <w:rPr>
          <w:rFonts w:eastAsia="Calibri"/>
          <w:sz w:val="16"/>
          <w:szCs w:val="16"/>
        </w:rPr>
        <w:t>cả</w:t>
      </w:r>
      <w:r w:rsidRPr="00823B0B">
        <w:rPr>
          <w:rFonts w:eastAsia="Calibri"/>
          <w:spacing w:val="6"/>
          <w:sz w:val="16"/>
          <w:szCs w:val="16"/>
        </w:rPr>
        <w:t xml:space="preserve"> </w:t>
      </w:r>
      <w:r w:rsidRPr="00823B0B">
        <w:rPr>
          <w:rFonts w:eastAsia="Calibri"/>
          <w:spacing w:val="-2"/>
          <w:sz w:val="16"/>
          <w:szCs w:val="16"/>
        </w:rPr>
        <w:t>c</w:t>
      </w:r>
      <w:r w:rsidRPr="00823B0B">
        <w:rPr>
          <w:rFonts w:eastAsia="Calibri"/>
          <w:sz w:val="16"/>
          <w:szCs w:val="16"/>
        </w:rPr>
        <w:t>ác</w:t>
      </w:r>
      <w:r w:rsidRPr="00823B0B">
        <w:rPr>
          <w:rFonts w:eastAsia="Calibri"/>
          <w:spacing w:val="6"/>
          <w:sz w:val="16"/>
          <w:szCs w:val="16"/>
        </w:rPr>
        <w:t xml:space="preserve"> </w:t>
      </w:r>
      <w:r w:rsidRPr="00823B0B">
        <w:rPr>
          <w:rFonts w:eastAsia="Calibri"/>
          <w:sz w:val="16"/>
          <w:szCs w:val="16"/>
        </w:rPr>
        <w:t>thô</w:t>
      </w:r>
      <w:r w:rsidRPr="00823B0B">
        <w:rPr>
          <w:rFonts w:eastAsia="Calibri"/>
          <w:spacing w:val="-1"/>
          <w:sz w:val="16"/>
          <w:szCs w:val="16"/>
        </w:rPr>
        <w:t>n</w:t>
      </w:r>
      <w:r w:rsidRPr="00823B0B">
        <w:rPr>
          <w:rFonts w:eastAsia="Calibri"/>
          <w:sz w:val="16"/>
          <w:szCs w:val="16"/>
        </w:rPr>
        <w:t>g</w:t>
      </w:r>
      <w:r w:rsidRPr="00823B0B">
        <w:rPr>
          <w:rFonts w:eastAsia="Calibri"/>
          <w:spacing w:val="19"/>
          <w:sz w:val="16"/>
          <w:szCs w:val="16"/>
        </w:rPr>
        <w:t xml:space="preserve"> </w:t>
      </w:r>
      <w:r w:rsidRPr="00823B0B">
        <w:rPr>
          <w:rFonts w:eastAsia="Calibri"/>
          <w:sz w:val="16"/>
          <w:szCs w:val="16"/>
        </w:rPr>
        <w:t>t</w:t>
      </w:r>
      <w:r w:rsidRPr="00823B0B">
        <w:rPr>
          <w:rFonts w:eastAsia="Calibri"/>
          <w:spacing w:val="-2"/>
          <w:sz w:val="16"/>
          <w:szCs w:val="16"/>
        </w:rPr>
        <w:t>i</w:t>
      </w:r>
      <w:r w:rsidRPr="00823B0B">
        <w:rPr>
          <w:rFonts w:eastAsia="Calibri"/>
          <w:sz w:val="16"/>
          <w:szCs w:val="16"/>
        </w:rPr>
        <w:t>n,</w:t>
      </w:r>
      <w:r w:rsidRPr="00823B0B">
        <w:rPr>
          <w:rFonts w:eastAsia="Calibri"/>
          <w:spacing w:val="6"/>
          <w:sz w:val="16"/>
          <w:szCs w:val="16"/>
        </w:rPr>
        <w:t xml:space="preserve"> </w:t>
      </w:r>
      <w:r w:rsidRPr="00823B0B">
        <w:rPr>
          <w:rFonts w:eastAsia="Calibri"/>
          <w:sz w:val="16"/>
          <w:szCs w:val="16"/>
        </w:rPr>
        <w:t>t</w:t>
      </w:r>
      <w:r w:rsidRPr="00823B0B">
        <w:rPr>
          <w:rFonts w:eastAsia="Calibri"/>
          <w:spacing w:val="-1"/>
          <w:sz w:val="16"/>
          <w:szCs w:val="16"/>
        </w:rPr>
        <w:t>à</w:t>
      </w:r>
      <w:r w:rsidRPr="00823B0B">
        <w:rPr>
          <w:rFonts w:eastAsia="Calibri"/>
          <w:sz w:val="16"/>
          <w:szCs w:val="16"/>
        </w:rPr>
        <w:t>i</w:t>
      </w:r>
      <w:r w:rsidRPr="00823B0B">
        <w:rPr>
          <w:rFonts w:eastAsia="Calibri"/>
          <w:spacing w:val="8"/>
          <w:sz w:val="16"/>
          <w:szCs w:val="16"/>
        </w:rPr>
        <w:t xml:space="preserve"> </w:t>
      </w:r>
      <w:r w:rsidRPr="00823B0B">
        <w:rPr>
          <w:rFonts w:eastAsia="Calibri"/>
          <w:sz w:val="16"/>
          <w:szCs w:val="16"/>
        </w:rPr>
        <w:t>l</w:t>
      </w:r>
      <w:r w:rsidRPr="00823B0B">
        <w:rPr>
          <w:rFonts w:eastAsia="Calibri"/>
          <w:spacing w:val="-2"/>
          <w:sz w:val="16"/>
          <w:szCs w:val="16"/>
        </w:rPr>
        <w:t>i</w:t>
      </w:r>
      <w:r w:rsidRPr="00823B0B">
        <w:rPr>
          <w:rFonts w:eastAsia="Calibri"/>
          <w:spacing w:val="2"/>
          <w:sz w:val="16"/>
          <w:szCs w:val="16"/>
        </w:rPr>
        <w:t>ệ</w:t>
      </w:r>
      <w:r w:rsidRPr="00823B0B">
        <w:rPr>
          <w:rFonts w:eastAsia="Calibri"/>
          <w:sz w:val="16"/>
          <w:szCs w:val="16"/>
        </w:rPr>
        <w:t>u</w:t>
      </w:r>
      <w:r w:rsidRPr="00823B0B">
        <w:rPr>
          <w:rFonts w:eastAsia="Calibri"/>
          <w:spacing w:val="6"/>
          <w:sz w:val="16"/>
          <w:szCs w:val="16"/>
        </w:rPr>
        <w:t xml:space="preserve"> </w:t>
      </w:r>
      <w:r w:rsidRPr="00823B0B">
        <w:rPr>
          <w:rFonts w:eastAsia="Calibri"/>
          <w:spacing w:val="2"/>
          <w:sz w:val="16"/>
          <w:szCs w:val="16"/>
        </w:rPr>
        <w:t>c</w:t>
      </w:r>
      <w:r w:rsidRPr="00823B0B">
        <w:rPr>
          <w:rFonts w:eastAsia="Calibri"/>
          <w:spacing w:val="-1"/>
          <w:sz w:val="16"/>
          <w:szCs w:val="16"/>
        </w:rPr>
        <w:t>ủ</w:t>
      </w:r>
      <w:r w:rsidRPr="00823B0B">
        <w:rPr>
          <w:rFonts w:eastAsia="Calibri"/>
          <w:sz w:val="16"/>
          <w:szCs w:val="16"/>
        </w:rPr>
        <w:t>a</w:t>
      </w:r>
      <w:r w:rsidRPr="00823B0B">
        <w:rPr>
          <w:rFonts w:eastAsia="Calibri"/>
          <w:spacing w:val="9"/>
          <w:sz w:val="16"/>
          <w:szCs w:val="16"/>
        </w:rPr>
        <w:t xml:space="preserve"> </w:t>
      </w:r>
      <w:r w:rsidR="00FA4C0D" w:rsidRPr="00823B0B">
        <w:rPr>
          <w:rFonts w:eastAsia="Calibri"/>
          <w:spacing w:val="-2"/>
          <w:sz w:val="16"/>
          <w:szCs w:val="16"/>
        </w:rPr>
        <w:t>hợp đồng</w:t>
      </w:r>
      <w:r w:rsidRPr="00823B0B">
        <w:rPr>
          <w:rFonts w:eastAsia="Calibri"/>
          <w:spacing w:val="36"/>
          <w:sz w:val="16"/>
          <w:szCs w:val="16"/>
        </w:rPr>
        <w:t xml:space="preserve"> </w:t>
      </w:r>
      <w:r w:rsidRPr="00823B0B">
        <w:rPr>
          <w:rFonts w:eastAsia="Calibri"/>
          <w:spacing w:val="-1"/>
          <w:sz w:val="16"/>
          <w:szCs w:val="16"/>
        </w:rPr>
        <w:t>nà</w:t>
      </w:r>
      <w:r w:rsidRPr="00823B0B">
        <w:rPr>
          <w:rFonts w:eastAsia="Calibri"/>
          <w:sz w:val="16"/>
          <w:szCs w:val="16"/>
        </w:rPr>
        <w:t>y</w:t>
      </w:r>
      <w:r w:rsidRPr="00823B0B">
        <w:rPr>
          <w:rFonts w:eastAsia="Calibri"/>
          <w:spacing w:val="36"/>
          <w:sz w:val="16"/>
          <w:szCs w:val="16"/>
        </w:rPr>
        <w:t xml:space="preserve"> </w:t>
      </w:r>
      <w:r w:rsidRPr="00823B0B">
        <w:rPr>
          <w:rFonts w:eastAsia="Calibri"/>
          <w:spacing w:val="-1"/>
          <w:sz w:val="16"/>
          <w:szCs w:val="16"/>
        </w:rPr>
        <w:t>b</w:t>
      </w:r>
      <w:r w:rsidRPr="00823B0B">
        <w:rPr>
          <w:rFonts w:eastAsia="Calibri"/>
          <w:spacing w:val="-4"/>
          <w:sz w:val="16"/>
          <w:szCs w:val="16"/>
        </w:rPr>
        <w:t>a</w:t>
      </w:r>
      <w:r w:rsidRPr="00823B0B">
        <w:rPr>
          <w:rFonts w:eastAsia="Calibri"/>
          <w:sz w:val="16"/>
          <w:szCs w:val="16"/>
        </w:rPr>
        <w:t>o</w:t>
      </w:r>
      <w:r w:rsidRPr="00823B0B">
        <w:rPr>
          <w:rFonts w:eastAsia="Calibri"/>
          <w:spacing w:val="35"/>
          <w:sz w:val="16"/>
          <w:szCs w:val="16"/>
        </w:rPr>
        <w:t xml:space="preserve"> </w:t>
      </w:r>
      <w:r w:rsidRPr="00823B0B">
        <w:rPr>
          <w:rFonts w:eastAsia="Calibri"/>
          <w:spacing w:val="-2"/>
          <w:sz w:val="16"/>
          <w:szCs w:val="16"/>
        </w:rPr>
        <w:t>g</w:t>
      </w:r>
      <w:r w:rsidRPr="00823B0B">
        <w:rPr>
          <w:rFonts w:eastAsia="Calibri"/>
          <w:sz w:val="16"/>
          <w:szCs w:val="16"/>
        </w:rPr>
        <w:t>ồm</w:t>
      </w:r>
      <w:r w:rsidRPr="00823B0B">
        <w:rPr>
          <w:rFonts w:eastAsia="Calibri"/>
          <w:spacing w:val="36"/>
          <w:sz w:val="16"/>
          <w:szCs w:val="16"/>
        </w:rPr>
        <w:t xml:space="preserve"> </w:t>
      </w:r>
      <w:r w:rsidRPr="00823B0B">
        <w:rPr>
          <w:rFonts w:eastAsia="Calibri"/>
          <w:spacing w:val="-2"/>
          <w:sz w:val="16"/>
          <w:szCs w:val="16"/>
        </w:rPr>
        <w:t>c</w:t>
      </w:r>
      <w:r w:rsidRPr="00823B0B">
        <w:rPr>
          <w:rFonts w:eastAsia="Calibri"/>
          <w:sz w:val="16"/>
          <w:szCs w:val="16"/>
        </w:rPr>
        <w:t>ả</w:t>
      </w:r>
      <w:r w:rsidRPr="00823B0B">
        <w:rPr>
          <w:rFonts w:eastAsia="Calibri"/>
          <w:spacing w:val="28"/>
          <w:sz w:val="16"/>
          <w:szCs w:val="16"/>
        </w:rPr>
        <w:t xml:space="preserve"> </w:t>
      </w:r>
      <w:r w:rsidRPr="00823B0B">
        <w:rPr>
          <w:rFonts w:eastAsia="Calibri"/>
          <w:sz w:val="16"/>
          <w:szCs w:val="16"/>
        </w:rPr>
        <w:t>các</w:t>
      </w:r>
      <w:r w:rsidRPr="00823B0B">
        <w:rPr>
          <w:rFonts w:eastAsia="Calibri"/>
          <w:spacing w:val="28"/>
          <w:sz w:val="16"/>
          <w:szCs w:val="16"/>
        </w:rPr>
        <w:t xml:space="preserve"> </w:t>
      </w:r>
      <w:r w:rsidRPr="00823B0B">
        <w:rPr>
          <w:rFonts w:eastAsia="Calibri"/>
          <w:sz w:val="16"/>
          <w:szCs w:val="16"/>
        </w:rPr>
        <w:t>t</w:t>
      </w:r>
      <w:r w:rsidRPr="00823B0B">
        <w:rPr>
          <w:rFonts w:eastAsia="Calibri"/>
          <w:spacing w:val="-1"/>
          <w:sz w:val="16"/>
          <w:szCs w:val="16"/>
        </w:rPr>
        <w:t>h</w:t>
      </w:r>
      <w:r w:rsidRPr="00823B0B">
        <w:rPr>
          <w:rFonts w:eastAsia="Calibri"/>
          <w:sz w:val="16"/>
          <w:szCs w:val="16"/>
        </w:rPr>
        <w:t>ông</w:t>
      </w:r>
      <w:r w:rsidRPr="00823B0B">
        <w:rPr>
          <w:rFonts w:eastAsia="Calibri"/>
          <w:spacing w:val="41"/>
          <w:sz w:val="16"/>
          <w:szCs w:val="16"/>
        </w:rPr>
        <w:t xml:space="preserve"> </w:t>
      </w:r>
      <w:r w:rsidRPr="00823B0B">
        <w:rPr>
          <w:rFonts w:eastAsia="Calibri"/>
          <w:sz w:val="16"/>
          <w:szCs w:val="16"/>
        </w:rPr>
        <w:t>tin,</w:t>
      </w:r>
      <w:r w:rsidRPr="00823B0B">
        <w:rPr>
          <w:rFonts w:eastAsia="Calibri"/>
          <w:spacing w:val="30"/>
          <w:sz w:val="16"/>
          <w:szCs w:val="16"/>
        </w:rPr>
        <w:t xml:space="preserve"> </w:t>
      </w:r>
      <w:r w:rsidRPr="00823B0B">
        <w:rPr>
          <w:rFonts w:eastAsia="Calibri"/>
          <w:sz w:val="16"/>
          <w:szCs w:val="16"/>
        </w:rPr>
        <w:t>t</w:t>
      </w:r>
      <w:r w:rsidRPr="00823B0B">
        <w:rPr>
          <w:rFonts w:eastAsia="Calibri"/>
          <w:spacing w:val="-1"/>
          <w:sz w:val="16"/>
          <w:szCs w:val="16"/>
        </w:rPr>
        <w:t>à</w:t>
      </w:r>
      <w:r w:rsidRPr="00823B0B">
        <w:rPr>
          <w:rFonts w:eastAsia="Calibri"/>
          <w:sz w:val="16"/>
          <w:szCs w:val="16"/>
        </w:rPr>
        <w:t>i</w:t>
      </w:r>
      <w:r w:rsidRPr="00823B0B">
        <w:rPr>
          <w:rFonts w:eastAsia="Calibri"/>
          <w:spacing w:val="30"/>
          <w:sz w:val="16"/>
          <w:szCs w:val="16"/>
        </w:rPr>
        <w:t xml:space="preserve"> </w:t>
      </w:r>
      <w:r w:rsidRPr="00823B0B">
        <w:rPr>
          <w:rFonts w:eastAsia="Calibri"/>
          <w:sz w:val="16"/>
          <w:szCs w:val="16"/>
        </w:rPr>
        <w:t>l</w:t>
      </w:r>
      <w:r w:rsidRPr="00823B0B">
        <w:rPr>
          <w:rFonts w:eastAsia="Calibri"/>
          <w:spacing w:val="-2"/>
          <w:sz w:val="16"/>
          <w:szCs w:val="16"/>
        </w:rPr>
        <w:t>i</w:t>
      </w:r>
      <w:r w:rsidRPr="00823B0B">
        <w:rPr>
          <w:rFonts w:eastAsia="Calibri"/>
          <w:sz w:val="16"/>
          <w:szCs w:val="16"/>
        </w:rPr>
        <w:t>ệu</w:t>
      </w:r>
      <w:r w:rsidRPr="00823B0B">
        <w:rPr>
          <w:rFonts w:eastAsia="Calibri"/>
          <w:spacing w:val="32"/>
          <w:sz w:val="16"/>
          <w:szCs w:val="16"/>
        </w:rPr>
        <w:t xml:space="preserve"> </w:t>
      </w:r>
      <w:r w:rsidRPr="00823B0B">
        <w:rPr>
          <w:rFonts w:eastAsia="Calibri"/>
          <w:sz w:val="16"/>
          <w:szCs w:val="16"/>
        </w:rPr>
        <w:t>của</w:t>
      </w:r>
      <w:r w:rsidRPr="00823B0B">
        <w:rPr>
          <w:rFonts w:eastAsia="Calibri"/>
          <w:spacing w:val="31"/>
          <w:sz w:val="16"/>
          <w:szCs w:val="16"/>
        </w:rPr>
        <w:t xml:space="preserve"> </w:t>
      </w:r>
      <w:r w:rsidR="00FA4C0D" w:rsidRPr="00823B0B">
        <w:rPr>
          <w:rFonts w:eastAsia="Calibri"/>
          <w:spacing w:val="-2"/>
          <w:sz w:val="16"/>
          <w:szCs w:val="16"/>
        </w:rPr>
        <w:t>hợp đồng</w:t>
      </w:r>
      <w:r w:rsidRPr="00823B0B">
        <w:rPr>
          <w:rFonts w:eastAsia="Calibri"/>
          <w:spacing w:val="36"/>
          <w:sz w:val="16"/>
          <w:szCs w:val="16"/>
        </w:rPr>
        <w:t xml:space="preserve"> </w:t>
      </w:r>
      <w:r w:rsidRPr="00823B0B">
        <w:rPr>
          <w:rFonts w:eastAsia="Calibri"/>
          <w:sz w:val="16"/>
          <w:szCs w:val="16"/>
        </w:rPr>
        <w:t>chí</w:t>
      </w:r>
      <w:r w:rsidRPr="00823B0B">
        <w:rPr>
          <w:rFonts w:eastAsia="Calibri"/>
          <w:spacing w:val="-1"/>
          <w:sz w:val="16"/>
          <w:szCs w:val="16"/>
        </w:rPr>
        <w:t>n</w:t>
      </w:r>
      <w:r w:rsidRPr="00823B0B">
        <w:rPr>
          <w:rFonts w:eastAsia="Calibri"/>
          <w:sz w:val="16"/>
          <w:szCs w:val="16"/>
        </w:rPr>
        <w:t>h</w:t>
      </w:r>
      <w:r w:rsidRPr="00823B0B">
        <w:rPr>
          <w:rFonts w:eastAsia="Calibri"/>
          <w:spacing w:val="39"/>
          <w:sz w:val="16"/>
          <w:szCs w:val="16"/>
        </w:rPr>
        <w:t xml:space="preserve"> </w:t>
      </w:r>
      <w:r w:rsidRPr="00823B0B">
        <w:rPr>
          <w:rFonts w:eastAsia="Calibri"/>
          <w:spacing w:val="2"/>
          <w:sz w:val="16"/>
          <w:szCs w:val="16"/>
        </w:rPr>
        <w:t>(</w:t>
      </w:r>
      <w:r w:rsidRPr="00823B0B">
        <w:rPr>
          <w:rFonts w:eastAsia="Calibri"/>
          <w:sz w:val="16"/>
          <w:szCs w:val="16"/>
        </w:rPr>
        <w:t>trừ</w:t>
      </w:r>
      <w:r w:rsidRPr="00823B0B">
        <w:rPr>
          <w:rFonts w:eastAsia="Calibri"/>
          <w:spacing w:val="31"/>
          <w:sz w:val="16"/>
          <w:szCs w:val="16"/>
        </w:rPr>
        <w:t xml:space="preserve"> </w:t>
      </w:r>
      <w:r w:rsidRPr="00823B0B">
        <w:rPr>
          <w:rFonts w:eastAsia="Calibri"/>
          <w:sz w:val="16"/>
          <w:szCs w:val="16"/>
        </w:rPr>
        <w:t>các</w:t>
      </w:r>
      <w:r w:rsidRPr="00823B0B">
        <w:rPr>
          <w:rFonts w:eastAsia="Calibri"/>
          <w:spacing w:val="31"/>
          <w:sz w:val="16"/>
          <w:szCs w:val="16"/>
        </w:rPr>
        <w:t xml:space="preserve"> </w:t>
      </w:r>
      <w:r w:rsidRPr="00823B0B">
        <w:rPr>
          <w:rFonts w:eastAsia="Calibri"/>
          <w:spacing w:val="-2"/>
          <w:sz w:val="16"/>
          <w:szCs w:val="16"/>
        </w:rPr>
        <w:t>c</w:t>
      </w:r>
      <w:r w:rsidRPr="00823B0B">
        <w:rPr>
          <w:rFonts w:eastAsia="Calibri"/>
          <w:sz w:val="16"/>
          <w:szCs w:val="16"/>
        </w:rPr>
        <w:t>hi</w:t>
      </w:r>
      <w:r w:rsidRPr="00823B0B">
        <w:rPr>
          <w:rFonts w:eastAsia="Calibri"/>
          <w:spacing w:val="33"/>
          <w:sz w:val="16"/>
          <w:szCs w:val="16"/>
        </w:rPr>
        <w:t xml:space="preserve"> </w:t>
      </w:r>
      <w:r w:rsidRPr="00823B0B">
        <w:rPr>
          <w:rFonts w:eastAsia="Calibri"/>
          <w:sz w:val="16"/>
          <w:szCs w:val="16"/>
        </w:rPr>
        <w:t>t</w:t>
      </w:r>
      <w:r w:rsidRPr="00823B0B">
        <w:rPr>
          <w:rFonts w:eastAsia="Calibri"/>
          <w:spacing w:val="-5"/>
          <w:sz w:val="16"/>
          <w:szCs w:val="16"/>
        </w:rPr>
        <w:t>i</w:t>
      </w:r>
      <w:r w:rsidRPr="00823B0B">
        <w:rPr>
          <w:rFonts w:eastAsia="Calibri"/>
          <w:spacing w:val="2"/>
          <w:sz w:val="16"/>
          <w:szCs w:val="16"/>
        </w:rPr>
        <w:t>ế</w:t>
      </w:r>
      <w:r w:rsidRPr="00823B0B">
        <w:rPr>
          <w:rFonts w:eastAsia="Calibri"/>
          <w:sz w:val="16"/>
          <w:szCs w:val="16"/>
        </w:rPr>
        <w:t>t</w:t>
      </w:r>
      <w:r w:rsidRPr="00823B0B">
        <w:rPr>
          <w:rFonts w:eastAsia="Calibri"/>
          <w:spacing w:val="30"/>
          <w:sz w:val="16"/>
          <w:szCs w:val="16"/>
        </w:rPr>
        <w:t xml:space="preserve"> </w:t>
      </w:r>
      <w:r w:rsidRPr="00823B0B">
        <w:rPr>
          <w:rFonts w:eastAsia="Calibri"/>
          <w:spacing w:val="2"/>
          <w:sz w:val="16"/>
          <w:szCs w:val="16"/>
        </w:rPr>
        <w:t>v</w:t>
      </w:r>
      <w:r w:rsidRPr="00823B0B">
        <w:rPr>
          <w:rFonts w:eastAsia="Calibri"/>
          <w:sz w:val="16"/>
          <w:szCs w:val="16"/>
        </w:rPr>
        <w:t>ề</w:t>
      </w:r>
      <w:r w:rsidRPr="00823B0B">
        <w:rPr>
          <w:rFonts w:eastAsia="Calibri"/>
          <w:spacing w:val="27"/>
          <w:sz w:val="16"/>
          <w:szCs w:val="16"/>
        </w:rPr>
        <w:t xml:space="preserve"> </w:t>
      </w:r>
      <w:r w:rsidRPr="00823B0B">
        <w:rPr>
          <w:rFonts w:eastAsia="Calibri"/>
          <w:spacing w:val="-2"/>
          <w:sz w:val="16"/>
          <w:szCs w:val="16"/>
        </w:rPr>
        <w:t>g</w:t>
      </w:r>
      <w:r w:rsidRPr="00823B0B">
        <w:rPr>
          <w:rFonts w:eastAsia="Calibri"/>
          <w:sz w:val="16"/>
          <w:szCs w:val="16"/>
        </w:rPr>
        <w:t>iá</w:t>
      </w:r>
      <w:r w:rsidRPr="00823B0B">
        <w:rPr>
          <w:rFonts w:eastAsia="Calibri"/>
          <w:spacing w:val="30"/>
          <w:sz w:val="16"/>
          <w:szCs w:val="16"/>
        </w:rPr>
        <w:t xml:space="preserve"> </w:t>
      </w:r>
      <w:r w:rsidRPr="00823B0B">
        <w:rPr>
          <w:rFonts w:eastAsia="Calibri"/>
          <w:sz w:val="16"/>
          <w:szCs w:val="16"/>
        </w:rPr>
        <w:t>và</w:t>
      </w:r>
      <w:r w:rsidRPr="00823B0B">
        <w:rPr>
          <w:rFonts w:eastAsia="Calibri"/>
          <w:spacing w:val="31"/>
          <w:sz w:val="16"/>
          <w:szCs w:val="16"/>
        </w:rPr>
        <w:t xml:space="preserve"> </w:t>
      </w:r>
      <w:r w:rsidRPr="00823B0B">
        <w:rPr>
          <w:rFonts w:eastAsia="Calibri"/>
          <w:w w:val="104"/>
          <w:sz w:val="16"/>
          <w:szCs w:val="16"/>
        </w:rPr>
        <w:t>c</w:t>
      </w:r>
      <w:r w:rsidRPr="00823B0B">
        <w:rPr>
          <w:rFonts w:eastAsia="Calibri"/>
          <w:spacing w:val="-3"/>
          <w:w w:val="104"/>
          <w:sz w:val="16"/>
          <w:szCs w:val="16"/>
        </w:rPr>
        <w:t>á</w:t>
      </w:r>
      <w:r w:rsidRPr="00823B0B">
        <w:rPr>
          <w:rFonts w:eastAsia="Calibri"/>
          <w:w w:val="104"/>
          <w:sz w:val="16"/>
          <w:szCs w:val="16"/>
        </w:rPr>
        <w:t xml:space="preserve">c </w:t>
      </w:r>
      <w:r w:rsidRPr="00823B0B">
        <w:rPr>
          <w:rFonts w:eastAsia="Calibri"/>
          <w:sz w:val="16"/>
          <w:szCs w:val="16"/>
        </w:rPr>
        <w:t>t</w:t>
      </w:r>
      <w:r w:rsidRPr="00823B0B">
        <w:rPr>
          <w:rFonts w:eastAsia="Calibri"/>
          <w:spacing w:val="-1"/>
          <w:sz w:val="16"/>
          <w:szCs w:val="16"/>
        </w:rPr>
        <w:t>h</w:t>
      </w:r>
      <w:r w:rsidRPr="00823B0B">
        <w:rPr>
          <w:rFonts w:eastAsia="Calibri"/>
          <w:sz w:val="16"/>
          <w:szCs w:val="16"/>
        </w:rPr>
        <w:t>ông</w:t>
      </w:r>
      <w:r w:rsidRPr="00823B0B">
        <w:rPr>
          <w:rFonts w:eastAsia="Calibri"/>
          <w:spacing w:val="31"/>
          <w:sz w:val="16"/>
          <w:szCs w:val="16"/>
        </w:rPr>
        <w:t xml:space="preserve"> </w:t>
      </w:r>
      <w:r w:rsidRPr="00823B0B">
        <w:rPr>
          <w:rFonts w:eastAsia="Calibri"/>
          <w:sz w:val="16"/>
          <w:szCs w:val="16"/>
        </w:rPr>
        <w:t>tin</w:t>
      </w:r>
      <w:r w:rsidRPr="00823B0B">
        <w:rPr>
          <w:rFonts w:eastAsia="Calibri"/>
          <w:spacing w:val="20"/>
          <w:sz w:val="16"/>
          <w:szCs w:val="16"/>
        </w:rPr>
        <w:t xml:space="preserve"> </w:t>
      </w:r>
      <w:r w:rsidRPr="00823B0B">
        <w:rPr>
          <w:rFonts w:eastAsia="Calibri"/>
          <w:spacing w:val="-1"/>
          <w:sz w:val="16"/>
          <w:szCs w:val="16"/>
        </w:rPr>
        <w:t>h</w:t>
      </w:r>
      <w:r w:rsidRPr="00823B0B">
        <w:rPr>
          <w:rFonts w:eastAsia="Calibri"/>
          <w:spacing w:val="3"/>
          <w:sz w:val="16"/>
          <w:szCs w:val="16"/>
        </w:rPr>
        <w:t>o</w:t>
      </w:r>
      <w:r w:rsidRPr="00823B0B">
        <w:rPr>
          <w:rFonts w:eastAsia="Calibri"/>
          <w:spacing w:val="-1"/>
          <w:sz w:val="16"/>
          <w:szCs w:val="16"/>
        </w:rPr>
        <w:t>ặ</w:t>
      </w:r>
      <w:r w:rsidRPr="00823B0B">
        <w:rPr>
          <w:rFonts w:eastAsia="Calibri"/>
          <w:sz w:val="16"/>
          <w:szCs w:val="16"/>
        </w:rPr>
        <w:t>c</w:t>
      </w:r>
      <w:r w:rsidRPr="00823B0B">
        <w:rPr>
          <w:rFonts w:eastAsia="Calibri"/>
          <w:spacing w:val="27"/>
          <w:sz w:val="16"/>
          <w:szCs w:val="16"/>
        </w:rPr>
        <w:t xml:space="preserve"> </w:t>
      </w:r>
      <w:r w:rsidRPr="00823B0B">
        <w:rPr>
          <w:rFonts w:eastAsia="Calibri"/>
          <w:sz w:val="16"/>
          <w:szCs w:val="16"/>
        </w:rPr>
        <w:t>tài</w:t>
      </w:r>
      <w:r w:rsidRPr="00823B0B">
        <w:rPr>
          <w:rFonts w:eastAsia="Calibri"/>
          <w:spacing w:val="22"/>
          <w:sz w:val="16"/>
          <w:szCs w:val="16"/>
        </w:rPr>
        <w:t xml:space="preserve"> </w:t>
      </w:r>
      <w:r w:rsidRPr="00823B0B">
        <w:rPr>
          <w:rFonts w:eastAsia="Calibri"/>
          <w:spacing w:val="-2"/>
          <w:sz w:val="16"/>
          <w:szCs w:val="16"/>
        </w:rPr>
        <w:t>l</w:t>
      </w:r>
      <w:r w:rsidRPr="00823B0B">
        <w:rPr>
          <w:rFonts w:eastAsia="Calibri"/>
          <w:sz w:val="16"/>
          <w:szCs w:val="16"/>
        </w:rPr>
        <w:t>iệu</w:t>
      </w:r>
      <w:r w:rsidRPr="00823B0B">
        <w:rPr>
          <w:rFonts w:eastAsia="Calibri"/>
          <w:spacing w:val="25"/>
          <w:sz w:val="16"/>
          <w:szCs w:val="16"/>
        </w:rPr>
        <w:t xml:space="preserve"> </w:t>
      </w:r>
      <w:r w:rsidRPr="00823B0B">
        <w:rPr>
          <w:rFonts w:eastAsia="Calibri"/>
          <w:sz w:val="16"/>
          <w:szCs w:val="16"/>
        </w:rPr>
        <w:t>đ</w:t>
      </w:r>
      <w:r w:rsidRPr="00823B0B">
        <w:rPr>
          <w:rFonts w:eastAsia="Calibri"/>
          <w:spacing w:val="-1"/>
          <w:sz w:val="16"/>
          <w:szCs w:val="16"/>
        </w:rPr>
        <w:t>ư</w:t>
      </w:r>
      <w:r w:rsidRPr="00823B0B">
        <w:rPr>
          <w:rFonts w:eastAsia="Calibri"/>
          <w:spacing w:val="-3"/>
          <w:sz w:val="16"/>
          <w:szCs w:val="16"/>
        </w:rPr>
        <w:t>ợ</w:t>
      </w:r>
      <w:r w:rsidRPr="00823B0B">
        <w:rPr>
          <w:rFonts w:eastAsia="Calibri"/>
          <w:sz w:val="16"/>
          <w:szCs w:val="16"/>
        </w:rPr>
        <w:t>c</w:t>
      </w:r>
      <w:r w:rsidRPr="00823B0B">
        <w:rPr>
          <w:rFonts w:eastAsia="Calibri"/>
          <w:spacing w:val="30"/>
          <w:sz w:val="16"/>
          <w:szCs w:val="16"/>
        </w:rPr>
        <w:t xml:space="preserve"> </w:t>
      </w:r>
      <w:r w:rsidRPr="00823B0B">
        <w:rPr>
          <w:rFonts w:eastAsia="Calibri"/>
          <w:spacing w:val="-1"/>
          <w:sz w:val="16"/>
          <w:szCs w:val="16"/>
        </w:rPr>
        <w:t>bả</w:t>
      </w:r>
      <w:r w:rsidRPr="00823B0B">
        <w:rPr>
          <w:rFonts w:eastAsia="Calibri"/>
          <w:sz w:val="16"/>
          <w:szCs w:val="16"/>
        </w:rPr>
        <w:t>o</w:t>
      </w:r>
      <w:r w:rsidRPr="00823B0B">
        <w:rPr>
          <w:rFonts w:eastAsia="Calibri"/>
          <w:spacing w:val="25"/>
          <w:sz w:val="16"/>
          <w:szCs w:val="16"/>
        </w:rPr>
        <w:t xml:space="preserve"> </w:t>
      </w:r>
      <w:r w:rsidRPr="00823B0B">
        <w:rPr>
          <w:rFonts w:eastAsia="Calibri"/>
          <w:sz w:val="16"/>
          <w:szCs w:val="16"/>
        </w:rPr>
        <w:t>mật</w:t>
      </w:r>
      <w:r w:rsidRPr="00823B0B">
        <w:rPr>
          <w:rFonts w:eastAsia="Calibri"/>
          <w:spacing w:val="26"/>
          <w:sz w:val="16"/>
          <w:szCs w:val="16"/>
        </w:rPr>
        <w:t xml:space="preserve"> </w:t>
      </w:r>
      <w:r w:rsidRPr="00823B0B">
        <w:rPr>
          <w:rFonts w:eastAsia="Calibri"/>
          <w:spacing w:val="-1"/>
          <w:sz w:val="16"/>
          <w:szCs w:val="16"/>
        </w:rPr>
        <w:t>h</w:t>
      </w:r>
      <w:r w:rsidRPr="00823B0B">
        <w:rPr>
          <w:rFonts w:eastAsia="Calibri"/>
          <w:spacing w:val="-2"/>
          <w:sz w:val="16"/>
          <w:szCs w:val="16"/>
        </w:rPr>
        <w:t>o</w:t>
      </w:r>
      <w:r w:rsidRPr="00823B0B">
        <w:rPr>
          <w:rFonts w:eastAsia="Calibri"/>
          <w:sz w:val="16"/>
          <w:szCs w:val="16"/>
        </w:rPr>
        <w:t>ặc</w:t>
      </w:r>
      <w:r w:rsidRPr="00823B0B">
        <w:rPr>
          <w:rFonts w:eastAsia="Calibri"/>
          <w:spacing w:val="30"/>
          <w:sz w:val="16"/>
          <w:szCs w:val="16"/>
        </w:rPr>
        <w:t xml:space="preserve"> </w:t>
      </w:r>
      <w:r w:rsidRPr="00823B0B">
        <w:rPr>
          <w:rFonts w:eastAsia="Calibri"/>
          <w:spacing w:val="-1"/>
          <w:sz w:val="16"/>
          <w:szCs w:val="16"/>
        </w:rPr>
        <w:t>nhạ</w:t>
      </w:r>
      <w:r w:rsidRPr="00823B0B">
        <w:rPr>
          <w:rFonts w:eastAsia="Calibri"/>
          <w:sz w:val="16"/>
          <w:szCs w:val="16"/>
        </w:rPr>
        <w:t>y</w:t>
      </w:r>
      <w:r w:rsidRPr="00823B0B">
        <w:rPr>
          <w:rFonts w:eastAsia="Calibri"/>
          <w:spacing w:val="30"/>
          <w:sz w:val="16"/>
          <w:szCs w:val="16"/>
        </w:rPr>
        <w:t xml:space="preserve"> </w:t>
      </w:r>
      <w:r w:rsidRPr="00823B0B">
        <w:rPr>
          <w:rFonts w:eastAsia="Calibri"/>
          <w:sz w:val="16"/>
          <w:szCs w:val="16"/>
        </w:rPr>
        <w:t>c</w:t>
      </w:r>
      <w:r w:rsidRPr="00823B0B">
        <w:rPr>
          <w:rFonts w:eastAsia="Calibri"/>
          <w:spacing w:val="-3"/>
          <w:sz w:val="16"/>
          <w:szCs w:val="16"/>
        </w:rPr>
        <w:t>ả</w:t>
      </w:r>
      <w:r w:rsidRPr="00823B0B">
        <w:rPr>
          <w:rFonts w:eastAsia="Calibri"/>
          <w:sz w:val="16"/>
          <w:szCs w:val="16"/>
        </w:rPr>
        <w:t>m</w:t>
      </w:r>
      <w:r w:rsidRPr="00823B0B">
        <w:rPr>
          <w:rFonts w:eastAsia="Calibri"/>
          <w:spacing w:val="28"/>
          <w:sz w:val="16"/>
          <w:szCs w:val="16"/>
        </w:rPr>
        <w:t xml:space="preserve"> </w:t>
      </w:r>
      <w:r w:rsidRPr="00823B0B">
        <w:rPr>
          <w:rFonts w:eastAsia="Calibri"/>
          <w:sz w:val="16"/>
          <w:szCs w:val="16"/>
        </w:rPr>
        <w:t>t</w:t>
      </w:r>
      <w:r w:rsidRPr="00823B0B">
        <w:rPr>
          <w:rFonts w:eastAsia="Calibri"/>
          <w:spacing w:val="-1"/>
          <w:sz w:val="16"/>
          <w:szCs w:val="16"/>
        </w:rPr>
        <w:t>h</w:t>
      </w:r>
      <w:r w:rsidRPr="00823B0B">
        <w:rPr>
          <w:rFonts w:eastAsia="Calibri"/>
          <w:sz w:val="16"/>
          <w:szCs w:val="16"/>
        </w:rPr>
        <w:t>eo</w:t>
      </w:r>
      <w:r w:rsidRPr="00823B0B">
        <w:rPr>
          <w:rFonts w:eastAsia="Calibri"/>
          <w:spacing w:val="28"/>
          <w:sz w:val="16"/>
          <w:szCs w:val="16"/>
        </w:rPr>
        <w:t xml:space="preserve"> </w:t>
      </w:r>
      <w:r w:rsidRPr="00823B0B">
        <w:rPr>
          <w:rFonts w:eastAsia="Calibri"/>
          <w:sz w:val="16"/>
          <w:szCs w:val="16"/>
        </w:rPr>
        <w:t>đó</w:t>
      </w:r>
      <w:r w:rsidRPr="00823B0B">
        <w:rPr>
          <w:rFonts w:eastAsia="Calibri"/>
          <w:spacing w:val="-2"/>
          <w:sz w:val="16"/>
          <w:szCs w:val="16"/>
        </w:rPr>
        <w:t>)</w:t>
      </w:r>
      <w:r w:rsidRPr="00823B0B">
        <w:rPr>
          <w:rFonts w:eastAsia="Calibri"/>
          <w:sz w:val="16"/>
          <w:szCs w:val="16"/>
        </w:rPr>
        <w:t>,</w:t>
      </w:r>
      <w:r w:rsidRPr="00823B0B">
        <w:rPr>
          <w:rFonts w:eastAsia="Calibri"/>
          <w:spacing w:val="26"/>
          <w:sz w:val="16"/>
          <w:szCs w:val="16"/>
        </w:rPr>
        <w:t xml:space="preserve"> </w:t>
      </w:r>
      <w:r w:rsidRPr="00823B0B">
        <w:rPr>
          <w:rFonts w:eastAsia="Calibri"/>
          <w:spacing w:val="2"/>
          <w:sz w:val="16"/>
          <w:szCs w:val="16"/>
        </w:rPr>
        <w:t>v</w:t>
      </w:r>
      <w:r w:rsidRPr="00823B0B">
        <w:rPr>
          <w:rFonts w:eastAsia="Calibri"/>
          <w:sz w:val="16"/>
          <w:szCs w:val="16"/>
        </w:rPr>
        <w:t>à</w:t>
      </w:r>
      <w:r w:rsidRPr="00823B0B">
        <w:rPr>
          <w:rFonts w:eastAsia="Calibri"/>
          <w:spacing w:val="18"/>
          <w:sz w:val="16"/>
          <w:szCs w:val="16"/>
        </w:rPr>
        <w:t xml:space="preserve"> </w:t>
      </w:r>
      <w:r w:rsidRPr="00823B0B">
        <w:rPr>
          <w:rFonts w:eastAsia="Calibri"/>
          <w:spacing w:val="-2"/>
          <w:sz w:val="16"/>
          <w:szCs w:val="16"/>
        </w:rPr>
        <w:t>s</w:t>
      </w:r>
      <w:r w:rsidRPr="00823B0B">
        <w:rPr>
          <w:rFonts w:eastAsia="Calibri"/>
          <w:sz w:val="16"/>
          <w:szCs w:val="16"/>
        </w:rPr>
        <w:t>ẽ</w:t>
      </w:r>
      <w:r w:rsidRPr="00823B0B">
        <w:rPr>
          <w:rFonts w:eastAsia="Calibri"/>
          <w:spacing w:val="21"/>
          <w:sz w:val="16"/>
          <w:szCs w:val="16"/>
        </w:rPr>
        <w:t xml:space="preserve"> </w:t>
      </w:r>
      <w:r w:rsidRPr="00823B0B">
        <w:rPr>
          <w:rFonts w:eastAsia="Calibri"/>
          <w:sz w:val="16"/>
          <w:szCs w:val="16"/>
        </w:rPr>
        <w:t>t</w:t>
      </w:r>
      <w:r w:rsidRPr="00823B0B">
        <w:rPr>
          <w:rFonts w:eastAsia="Calibri"/>
          <w:spacing w:val="-1"/>
          <w:sz w:val="16"/>
          <w:szCs w:val="16"/>
        </w:rPr>
        <w:t>u</w:t>
      </w:r>
      <w:r w:rsidRPr="00823B0B">
        <w:rPr>
          <w:rFonts w:eastAsia="Calibri"/>
          <w:sz w:val="16"/>
          <w:szCs w:val="16"/>
        </w:rPr>
        <w:t>ân</w:t>
      </w:r>
      <w:r w:rsidRPr="00823B0B">
        <w:rPr>
          <w:rFonts w:eastAsia="Calibri"/>
          <w:spacing w:val="27"/>
          <w:sz w:val="16"/>
          <w:szCs w:val="16"/>
        </w:rPr>
        <w:t xml:space="preserve"> </w:t>
      </w:r>
      <w:r w:rsidRPr="00823B0B">
        <w:rPr>
          <w:rFonts w:eastAsia="Calibri"/>
          <w:sz w:val="16"/>
          <w:szCs w:val="16"/>
        </w:rPr>
        <w:t>t</w:t>
      </w:r>
      <w:r w:rsidRPr="00823B0B">
        <w:rPr>
          <w:rFonts w:eastAsia="Calibri"/>
          <w:spacing w:val="-1"/>
          <w:sz w:val="16"/>
          <w:szCs w:val="16"/>
        </w:rPr>
        <w:t>h</w:t>
      </w:r>
      <w:r w:rsidRPr="00823B0B">
        <w:rPr>
          <w:rFonts w:eastAsia="Calibri"/>
          <w:sz w:val="16"/>
          <w:szCs w:val="16"/>
        </w:rPr>
        <w:t>ủ</w:t>
      </w:r>
      <w:r w:rsidRPr="00823B0B">
        <w:rPr>
          <w:rFonts w:eastAsia="Calibri"/>
          <w:spacing w:val="25"/>
          <w:sz w:val="16"/>
          <w:szCs w:val="16"/>
        </w:rPr>
        <w:t xml:space="preserve"> </w:t>
      </w:r>
      <w:r w:rsidRPr="00823B0B">
        <w:rPr>
          <w:rFonts w:eastAsia="Calibri"/>
          <w:sz w:val="16"/>
          <w:szCs w:val="16"/>
        </w:rPr>
        <w:t>t</w:t>
      </w:r>
      <w:r w:rsidRPr="00823B0B">
        <w:rPr>
          <w:rFonts w:eastAsia="Calibri"/>
          <w:spacing w:val="-4"/>
          <w:sz w:val="16"/>
          <w:szCs w:val="16"/>
        </w:rPr>
        <w:t>u</w:t>
      </w:r>
      <w:r w:rsidRPr="00823B0B">
        <w:rPr>
          <w:rFonts w:eastAsia="Calibri"/>
          <w:spacing w:val="2"/>
          <w:sz w:val="16"/>
          <w:szCs w:val="16"/>
        </w:rPr>
        <w:t>y</w:t>
      </w:r>
      <w:r w:rsidRPr="00823B0B">
        <w:rPr>
          <w:rFonts w:eastAsia="Calibri"/>
          <w:sz w:val="16"/>
          <w:szCs w:val="16"/>
        </w:rPr>
        <w:t>ệt</w:t>
      </w:r>
      <w:r w:rsidRPr="00823B0B">
        <w:rPr>
          <w:rFonts w:eastAsia="Calibri"/>
          <w:spacing w:val="29"/>
          <w:sz w:val="16"/>
          <w:szCs w:val="16"/>
        </w:rPr>
        <w:t xml:space="preserve"> </w:t>
      </w:r>
      <w:r w:rsidRPr="00823B0B">
        <w:rPr>
          <w:rFonts w:eastAsia="Calibri"/>
          <w:sz w:val="16"/>
          <w:szCs w:val="16"/>
        </w:rPr>
        <w:t>đối</w:t>
      </w:r>
      <w:r w:rsidRPr="00823B0B">
        <w:rPr>
          <w:rFonts w:eastAsia="Calibri"/>
          <w:spacing w:val="24"/>
          <w:sz w:val="16"/>
          <w:szCs w:val="16"/>
        </w:rPr>
        <w:t xml:space="preserve"> </w:t>
      </w:r>
      <w:r w:rsidRPr="00823B0B">
        <w:rPr>
          <w:rFonts w:eastAsia="Calibri"/>
          <w:spacing w:val="-4"/>
          <w:sz w:val="16"/>
          <w:szCs w:val="16"/>
        </w:rPr>
        <w:t>c</w:t>
      </w:r>
      <w:r w:rsidRPr="00823B0B">
        <w:rPr>
          <w:rFonts w:eastAsia="Calibri"/>
          <w:sz w:val="16"/>
          <w:szCs w:val="16"/>
        </w:rPr>
        <w:t>ác</w:t>
      </w:r>
      <w:r w:rsidRPr="00823B0B">
        <w:rPr>
          <w:rFonts w:eastAsia="Calibri"/>
          <w:spacing w:val="25"/>
          <w:sz w:val="16"/>
          <w:szCs w:val="16"/>
        </w:rPr>
        <w:t xml:space="preserve"> </w:t>
      </w:r>
      <w:r w:rsidRPr="00823B0B">
        <w:rPr>
          <w:rFonts w:eastAsia="Calibri"/>
          <w:spacing w:val="-1"/>
          <w:w w:val="104"/>
          <w:sz w:val="16"/>
          <w:szCs w:val="16"/>
        </w:rPr>
        <w:t>qu</w:t>
      </w:r>
      <w:r w:rsidRPr="00823B0B">
        <w:rPr>
          <w:rFonts w:eastAsia="Calibri"/>
          <w:w w:val="104"/>
          <w:sz w:val="16"/>
          <w:szCs w:val="16"/>
        </w:rPr>
        <w:t xml:space="preserve">y </w:t>
      </w:r>
      <w:r w:rsidRPr="00823B0B">
        <w:rPr>
          <w:rFonts w:eastAsia="Calibri"/>
          <w:sz w:val="16"/>
          <w:szCs w:val="16"/>
        </w:rPr>
        <w:t>đ</w:t>
      </w:r>
      <w:r w:rsidRPr="00823B0B">
        <w:rPr>
          <w:rFonts w:eastAsia="Calibri"/>
          <w:spacing w:val="-2"/>
          <w:sz w:val="16"/>
          <w:szCs w:val="16"/>
        </w:rPr>
        <w:t>ị</w:t>
      </w:r>
      <w:r w:rsidRPr="00823B0B">
        <w:rPr>
          <w:rFonts w:eastAsia="Calibri"/>
          <w:spacing w:val="-1"/>
          <w:sz w:val="16"/>
          <w:szCs w:val="16"/>
        </w:rPr>
        <w:t>n</w:t>
      </w:r>
      <w:r w:rsidRPr="00823B0B">
        <w:rPr>
          <w:rFonts w:eastAsia="Calibri"/>
          <w:sz w:val="16"/>
          <w:szCs w:val="16"/>
        </w:rPr>
        <w:t>h</w:t>
      </w:r>
      <w:r w:rsidRPr="00823B0B">
        <w:rPr>
          <w:rFonts w:eastAsia="Calibri"/>
          <w:spacing w:val="17"/>
          <w:sz w:val="16"/>
          <w:szCs w:val="16"/>
        </w:rPr>
        <w:t xml:space="preserve"> </w:t>
      </w:r>
      <w:r w:rsidRPr="00823B0B">
        <w:rPr>
          <w:rFonts w:eastAsia="Calibri"/>
          <w:spacing w:val="-2"/>
          <w:sz w:val="16"/>
          <w:szCs w:val="16"/>
        </w:rPr>
        <w:t>h</w:t>
      </w:r>
      <w:r w:rsidRPr="00823B0B">
        <w:rPr>
          <w:rFonts w:eastAsia="Calibri"/>
          <w:sz w:val="16"/>
          <w:szCs w:val="16"/>
        </w:rPr>
        <w:t>ay</w:t>
      </w:r>
      <w:r w:rsidRPr="00823B0B">
        <w:rPr>
          <w:rFonts w:eastAsia="Calibri"/>
          <w:spacing w:val="15"/>
          <w:sz w:val="16"/>
          <w:szCs w:val="16"/>
        </w:rPr>
        <w:t xml:space="preserve"> </w:t>
      </w:r>
      <w:r w:rsidRPr="00823B0B">
        <w:rPr>
          <w:rFonts w:eastAsia="Calibri"/>
          <w:spacing w:val="-3"/>
          <w:sz w:val="16"/>
          <w:szCs w:val="16"/>
        </w:rPr>
        <w:t>y</w:t>
      </w:r>
      <w:r w:rsidRPr="00823B0B">
        <w:rPr>
          <w:rFonts w:eastAsia="Calibri"/>
          <w:spacing w:val="2"/>
          <w:sz w:val="16"/>
          <w:szCs w:val="16"/>
        </w:rPr>
        <w:t>ê</w:t>
      </w:r>
      <w:r w:rsidRPr="00823B0B">
        <w:rPr>
          <w:rFonts w:eastAsia="Calibri"/>
          <w:sz w:val="16"/>
          <w:szCs w:val="16"/>
        </w:rPr>
        <w:t>u</w:t>
      </w:r>
      <w:r w:rsidRPr="00823B0B">
        <w:rPr>
          <w:rFonts w:eastAsia="Calibri"/>
          <w:spacing w:val="13"/>
          <w:sz w:val="16"/>
          <w:szCs w:val="16"/>
        </w:rPr>
        <w:t xml:space="preserve"> </w:t>
      </w:r>
      <w:r w:rsidRPr="00823B0B">
        <w:rPr>
          <w:rFonts w:eastAsia="Calibri"/>
          <w:spacing w:val="-1"/>
          <w:sz w:val="16"/>
          <w:szCs w:val="16"/>
        </w:rPr>
        <w:t>c</w:t>
      </w:r>
      <w:r w:rsidRPr="00823B0B">
        <w:rPr>
          <w:rFonts w:eastAsia="Calibri"/>
          <w:sz w:val="16"/>
          <w:szCs w:val="16"/>
        </w:rPr>
        <w:t>ầu</w:t>
      </w:r>
      <w:r w:rsidRPr="00823B0B">
        <w:rPr>
          <w:rFonts w:eastAsia="Calibri"/>
          <w:spacing w:val="11"/>
          <w:sz w:val="16"/>
          <w:szCs w:val="16"/>
        </w:rPr>
        <w:t xml:space="preserve"> </w:t>
      </w:r>
      <w:r w:rsidRPr="00823B0B">
        <w:rPr>
          <w:rFonts w:eastAsia="Calibri"/>
          <w:sz w:val="16"/>
          <w:szCs w:val="16"/>
        </w:rPr>
        <w:t>của</w:t>
      </w:r>
      <w:r w:rsidRPr="00823B0B">
        <w:rPr>
          <w:rFonts w:eastAsia="Calibri"/>
          <w:spacing w:val="13"/>
          <w:sz w:val="16"/>
          <w:szCs w:val="16"/>
        </w:rPr>
        <w:t xml:space="preserve"> </w:t>
      </w:r>
      <w:r w:rsidR="00FA4C0D" w:rsidRPr="00823B0B">
        <w:rPr>
          <w:rFonts w:eastAsia="Calibri"/>
          <w:spacing w:val="-2"/>
          <w:sz w:val="16"/>
          <w:szCs w:val="16"/>
        </w:rPr>
        <w:t>hợp đồng</w:t>
      </w:r>
      <w:r w:rsidR="00FA4C0D" w:rsidRPr="00823B0B">
        <w:rPr>
          <w:rFonts w:eastAsia="Calibri"/>
          <w:spacing w:val="2"/>
          <w:sz w:val="16"/>
          <w:szCs w:val="16"/>
        </w:rPr>
        <w:t xml:space="preserve"> </w:t>
      </w:r>
      <w:r w:rsidRPr="00823B0B">
        <w:rPr>
          <w:rFonts w:eastAsia="Calibri"/>
          <w:spacing w:val="2"/>
          <w:sz w:val="16"/>
          <w:szCs w:val="16"/>
        </w:rPr>
        <w:t>c</w:t>
      </w:r>
      <w:r w:rsidRPr="00823B0B">
        <w:rPr>
          <w:rFonts w:eastAsia="Calibri"/>
          <w:spacing w:val="-1"/>
          <w:sz w:val="16"/>
          <w:szCs w:val="16"/>
        </w:rPr>
        <w:t>h</w:t>
      </w:r>
      <w:r w:rsidRPr="00823B0B">
        <w:rPr>
          <w:rFonts w:eastAsia="Calibri"/>
          <w:spacing w:val="-2"/>
          <w:sz w:val="16"/>
          <w:szCs w:val="16"/>
        </w:rPr>
        <w:t>í</w:t>
      </w:r>
      <w:r w:rsidRPr="00823B0B">
        <w:rPr>
          <w:rFonts w:eastAsia="Calibri"/>
          <w:sz w:val="16"/>
          <w:szCs w:val="16"/>
        </w:rPr>
        <w:t>nh</w:t>
      </w:r>
      <w:r w:rsidRPr="00823B0B">
        <w:rPr>
          <w:rFonts w:eastAsia="Calibri"/>
          <w:spacing w:val="18"/>
          <w:sz w:val="16"/>
          <w:szCs w:val="16"/>
        </w:rPr>
        <w:t xml:space="preserve"> </w:t>
      </w:r>
      <w:r w:rsidRPr="00823B0B">
        <w:rPr>
          <w:rFonts w:eastAsia="Calibri"/>
          <w:sz w:val="16"/>
          <w:szCs w:val="16"/>
        </w:rPr>
        <w:t>có</w:t>
      </w:r>
      <w:r w:rsidRPr="00823B0B">
        <w:rPr>
          <w:rFonts w:eastAsia="Calibri"/>
          <w:spacing w:val="10"/>
          <w:sz w:val="16"/>
          <w:szCs w:val="16"/>
        </w:rPr>
        <w:t xml:space="preserve"> </w:t>
      </w:r>
      <w:r w:rsidRPr="00823B0B">
        <w:rPr>
          <w:rFonts w:eastAsia="Calibri"/>
          <w:sz w:val="16"/>
          <w:szCs w:val="16"/>
        </w:rPr>
        <w:t>l</w:t>
      </w:r>
      <w:r w:rsidRPr="00823B0B">
        <w:rPr>
          <w:rFonts w:eastAsia="Calibri"/>
          <w:spacing w:val="-2"/>
          <w:sz w:val="16"/>
          <w:szCs w:val="16"/>
        </w:rPr>
        <w:t>i</w:t>
      </w:r>
      <w:r w:rsidRPr="00823B0B">
        <w:rPr>
          <w:rFonts w:eastAsia="Calibri"/>
          <w:spacing w:val="2"/>
          <w:sz w:val="16"/>
          <w:szCs w:val="16"/>
        </w:rPr>
        <w:t>ê</w:t>
      </w:r>
      <w:r w:rsidRPr="00823B0B">
        <w:rPr>
          <w:rFonts w:eastAsia="Calibri"/>
          <w:sz w:val="16"/>
          <w:szCs w:val="16"/>
        </w:rPr>
        <w:t>n</w:t>
      </w:r>
      <w:r w:rsidRPr="00823B0B">
        <w:rPr>
          <w:rFonts w:eastAsia="Calibri"/>
          <w:spacing w:val="13"/>
          <w:sz w:val="16"/>
          <w:szCs w:val="16"/>
        </w:rPr>
        <w:t xml:space="preserve"> </w:t>
      </w:r>
      <w:r w:rsidRPr="00823B0B">
        <w:rPr>
          <w:rFonts w:eastAsia="Calibri"/>
          <w:sz w:val="16"/>
          <w:szCs w:val="16"/>
        </w:rPr>
        <w:t>q</w:t>
      </w:r>
      <w:r w:rsidRPr="00823B0B">
        <w:rPr>
          <w:rFonts w:eastAsia="Calibri"/>
          <w:spacing w:val="-2"/>
          <w:sz w:val="16"/>
          <w:szCs w:val="16"/>
        </w:rPr>
        <w:t>u</w:t>
      </w:r>
      <w:r w:rsidRPr="00823B0B">
        <w:rPr>
          <w:rFonts w:eastAsia="Calibri"/>
          <w:spacing w:val="-1"/>
          <w:sz w:val="16"/>
          <w:szCs w:val="16"/>
        </w:rPr>
        <w:t>a</w:t>
      </w:r>
      <w:r w:rsidRPr="00823B0B">
        <w:rPr>
          <w:rFonts w:eastAsia="Calibri"/>
          <w:sz w:val="16"/>
          <w:szCs w:val="16"/>
        </w:rPr>
        <w:t>n</w:t>
      </w:r>
      <w:r w:rsidRPr="00823B0B">
        <w:rPr>
          <w:rFonts w:eastAsia="Calibri"/>
          <w:spacing w:val="17"/>
          <w:sz w:val="16"/>
          <w:szCs w:val="16"/>
        </w:rPr>
        <w:t xml:space="preserve"> </w:t>
      </w:r>
      <w:r w:rsidRPr="00823B0B">
        <w:rPr>
          <w:rFonts w:eastAsia="Calibri"/>
          <w:sz w:val="16"/>
          <w:szCs w:val="16"/>
        </w:rPr>
        <w:t>h</w:t>
      </w:r>
      <w:r w:rsidRPr="00823B0B">
        <w:rPr>
          <w:rFonts w:eastAsia="Calibri"/>
          <w:spacing w:val="-2"/>
          <w:sz w:val="16"/>
          <w:szCs w:val="16"/>
        </w:rPr>
        <w:t>a</w:t>
      </w:r>
      <w:r w:rsidRPr="00823B0B">
        <w:rPr>
          <w:rFonts w:eastAsia="Calibri"/>
          <w:sz w:val="16"/>
          <w:szCs w:val="16"/>
        </w:rPr>
        <w:t>y</w:t>
      </w:r>
      <w:r w:rsidRPr="00823B0B">
        <w:rPr>
          <w:rFonts w:eastAsia="Calibri"/>
          <w:spacing w:val="16"/>
          <w:sz w:val="16"/>
          <w:szCs w:val="16"/>
        </w:rPr>
        <w:t xml:space="preserve"> </w:t>
      </w:r>
      <w:r w:rsidRPr="00823B0B">
        <w:rPr>
          <w:rFonts w:eastAsia="Calibri"/>
          <w:spacing w:val="1"/>
          <w:sz w:val="16"/>
          <w:szCs w:val="16"/>
        </w:rPr>
        <w:t>đ</w:t>
      </w:r>
      <w:r w:rsidRPr="00823B0B">
        <w:rPr>
          <w:rFonts w:eastAsia="Calibri"/>
          <w:spacing w:val="-3"/>
          <w:sz w:val="16"/>
          <w:szCs w:val="16"/>
        </w:rPr>
        <w:t>ư</w:t>
      </w:r>
      <w:r w:rsidRPr="00823B0B">
        <w:rPr>
          <w:rFonts w:eastAsia="Calibri"/>
          <w:sz w:val="16"/>
          <w:szCs w:val="16"/>
        </w:rPr>
        <w:t>ợc</w:t>
      </w:r>
      <w:r w:rsidRPr="00823B0B">
        <w:rPr>
          <w:rFonts w:eastAsia="Calibri"/>
          <w:spacing w:val="20"/>
          <w:sz w:val="16"/>
          <w:szCs w:val="16"/>
        </w:rPr>
        <w:t xml:space="preserve"> </w:t>
      </w:r>
      <w:r w:rsidRPr="00823B0B">
        <w:rPr>
          <w:rFonts w:eastAsia="Calibri"/>
          <w:spacing w:val="-1"/>
          <w:sz w:val="16"/>
          <w:szCs w:val="16"/>
        </w:rPr>
        <w:t>á</w:t>
      </w:r>
      <w:r w:rsidRPr="00823B0B">
        <w:rPr>
          <w:rFonts w:eastAsia="Calibri"/>
          <w:sz w:val="16"/>
          <w:szCs w:val="16"/>
        </w:rPr>
        <w:t>p</w:t>
      </w:r>
      <w:r w:rsidRPr="00823B0B">
        <w:rPr>
          <w:rFonts w:eastAsia="Calibri"/>
          <w:spacing w:val="9"/>
          <w:sz w:val="16"/>
          <w:szCs w:val="16"/>
        </w:rPr>
        <w:t xml:space="preserve"> </w:t>
      </w:r>
      <w:r w:rsidRPr="00823B0B">
        <w:rPr>
          <w:rFonts w:eastAsia="Calibri"/>
          <w:sz w:val="16"/>
          <w:szCs w:val="16"/>
        </w:rPr>
        <w:t>d</w:t>
      </w:r>
      <w:r w:rsidRPr="00823B0B">
        <w:rPr>
          <w:rFonts w:eastAsia="Calibri"/>
          <w:spacing w:val="-2"/>
          <w:sz w:val="16"/>
          <w:szCs w:val="16"/>
        </w:rPr>
        <w:t>ụ</w:t>
      </w:r>
      <w:r w:rsidRPr="00823B0B">
        <w:rPr>
          <w:rFonts w:eastAsia="Calibri"/>
          <w:spacing w:val="-1"/>
          <w:sz w:val="16"/>
          <w:szCs w:val="16"/>
        </w:rPr>
        <w:t>n</w:t>
      </w:r>
      <w:r w:rsidRPr="00823B0B">
        <w:rPr>
          <w:rFonts w:eastAsia="Calibri"/>
          <w:sz w:val="16"/>
          <w:szCs w:val="16"/>
        </w:rPr>
        <w:t>g</w:t>
      </w:r>
      <w:r w:rsidRPr="00823B0B">
        <w:rPr>
          <w:rFonts w:eastAsia="Calibri"/>
          <w:spacing w:val="18"/>
          <w:sz w:val="16"/>
          <w:szCs w:val="16"/>
        </w:rPr>
        <w:t xml:space="preserve"> </w:t>
      </w:r>
      <w:r w:rsidRPr="00823B0B">
        <w:rPr>
          <w:rFonts w:eastAsia="Calibri"/>
          <w:spacing w:val="-2"/>
          <w:sz w:val="16"/>
          <w:szCs w:val="16"/>
        </w:rPr>
        <w:t>m</w:t>
      </w:r>
      <w:r w:rsidRPr="00823B0B">
        <w:rPr>
          <w:rFonts w:eastAsia="Calibri"/>
          <w:sz w:val="16"/>
          <w:szCs w:val="16"/>
        </w:rPr>
        <w:t>ột</w:t>
      </w:r>
      <w:r w:rsidRPr="00823B0B">
        <w:rPr>
          <w:rFonts w:eastAsia="Calibri"/>
          <w:spacing w:val="16"/>
          <w:sz w:val="16"/>
          <w:szCs w:val="16"/>
        </w:rPr>
        <w:t xml:space="preserve"> </w:t>
      </w:r>
      <w:r w:rsidRPr="00823B0B">
        <w:rPr>
          <w:rFonts w:eastAsia="Calibri"/>
          <w:spacing w:val="-1"/>
          <w:sz w:val="16"/>
          <w:szCs w:val="16"/>
        </w:rPr>
        <w:t>phầ</w:t>
      </w:r>
      <w:r w:rsidRPr="00823B0B">
        <w:rPr>
          <w:rFonts w:eastAsia="Calibri"/>
          <w:sz w:val="16"/>
          <w:szCs w:val="16"/>
        </w:rPr>
        <w:t>n</w:t>
      </w:r>
      <w:r w:rsidRPr="00823B0B">
        <w:rPr>
          <w:rFonts w:eastAsia="Calibri"/>
          <w:spacing w:val="15"/>
          <w:sz w:val="16"/>
          <w:szCs w:val="16"/>
        </w:rPr>
        <w:t xml:space="preserve"> </w:t>
      </w:r>
      <w:r w:rsidRPr="00823B0B">
        <w:rPr>
          <w:rFonts w:eastAsia="Calibri"/>
          <w:spacing w:val="-1"/>
          <w:sz w:val="16"/>
          <w:szCs w:val="16"/>
        </w:rPr>
        <w:t>h</w:t>
      </w:r>
      <w:r w:rsidRPr="00823B0B">
        <w:rPr>
          <w:rFonts w:eastAsia="Calibri"/>
          <w:spacing w:val="3"/>
          <w:sz w:val="16"/>
          <w:szCs w:val="16"/>
        </w:rPr>
        <w:t>o</w:t>
      </w:r>
      <w:r w:rsidRPr="00823B0B">
        <w:rPr>
          <w:rFonts w:eastAsia="Calibri"/>
          <w:spacing w:val="-1"/>
          <w:sz w:val="16"/>
          <w:szCs w:val="16"/>
        </w:rPr>
        <w:t>ặ</w:t>
      </w:r>
      <w:r w:rsidRPr="00823B0B">
        <w:rPr>
          <w:rFonts w:eastAsia="Calibri"/>
          <w:sz w:val="16"/>
          <w:szCs w:val="16"/>
        </w:rPr>
        <w:t>c</w:t>
      </w:r>
      <w:r w:rsidRPr="00823B0B">
        <w:rPr>
          <w:rFonts w:eastAsia="Calibri"/>
          <w:spacing w:val="18"/>
          <w:sz w:val="16"/>
          <w:szCs w:val="16"/>
        </w:rPr>
        <w:t xml:space="preserve"> </w:t>
      </w:r>
      <w:r w:rsidRPr="00823B0B">
        <w:rPr>
          <w:rFonts w:eastAsia="Calibri"/>
          <w:spacing w:val="-3"/>
          <w:sz w:val="16"/>
          <w:szCs w:val="16"/>
        </w:rPr>
        <w:t>t</w:t>
      </w:r>
      <w:r w:rsidRPr="00823B0B">
        <w:rPr>
          <w:rFonts w:eastAsia="Calibri"/>
          <w:spacing w:val="3"/>
          <w:sz w:val="16"/>
          <w:szCs w:val="16"/>
        </w:rPr>
        <w:t>o</w:t>
      </w:r>
      <w:r w:rsidRPr="00823B0B">
        <w:rPr>
          <w:rFonts w:eastAsia="Calibri"/>
          <w:spacing w:val="-1"/>
          <w:sz w:val="16"/>
          <w:szCs w:val="16"/>
        </w:rPr>
        <w:t>à</w:t>
      </w:r>
      <w:r w:rsidRPr="00823B0B">
        <w:rPr>
          <w:rFonts w:eastAsia="Calibri"/>
          <w:sz w:val="16"/>
          <w:szCs w:val="16"/>
        </w:rPr>
        <w:t>n</w:t>
      </w:r>
      <w:r w:rsidRPr="00823B0B">
        <w:rPr>
          <w:rFonts w:eastAsia="Calibri"/>
          <w:spacing w:val="16"/>
          <w:sz w:val="16"/>
          <w:szCs w:val="16"/>
        </w:rPr>
        <w:t xml:space="preserve"> </w:t>
      </w:r>
      <w:r w:rsidRPr="00823B0B">
        <w:rPr>
          <w:rFonts w:eastAsia="Calibri"/>
          <w:sz w:val="16"/>
          <w:szCs w:val="16"/>
        </w:rPr>
        <w:t>bộ</w:t>
      </w:r>
      <w:r w:rsidRPr="00823B0B">
        <w:rPr>
          <w:rFonts w:eastAsia="Calibri"/>
          <w:spacing w:val="10"/>
          <w:sz w:val="16"/>
          <w:szCs w:val="16"/>
        </w:rPr>
        <w:t xml:space="preserve"> </w:t>
      </w:r>
      <w:r w:rsidRPr="00823B0B">
        <w:rPr>
          <w:rFonts w:eastAsia="Calibri"/>
          <w:spacing w:val="-2"/>
          <w:w w:val="104"/>
          <w:sz w:val="16"/>
          <w:szCs w:val="16"/>
        </w:rPr>
        <w:t>c</w:t>
      </w:r>
      <w:r w:rsidRPr="00823B0B">
        <w:rPr>
          <w:rFonts w:eastAsia="Calibri"/>
          <w:spacing w:val="-1"/>
          <w:w w:val="104"/>
          <w:sz w:val="16"/>
          <w:szCs w:val="16"/>
        </w:rPr>
        <w:t>h</w:t>
      </w:r>
      <w:r w:rsidRPr="00823B0B">
        <w:rPr>
          <w:rFonts w:eastAsia="Calibri"/>
          <w:w w:val="104"/>
          <w:sz w:val="16"/>
          <w:szCs w:val="16"/>
        </w:rPr>
        <w:t xml:space="preserve">o </w:t>
      </w:r>
      <w:r w:rsidRPr="00823B0B">
        <w:rPr>
          <w:rFonts w:eastAsia="Calibri"/>
          <w:spacing w:val="-2"/>
          <w:sz w:val="16"/>
          <w:szCs w:val="16"/>
        </w:rPr>
        <w:t>c</w:t>
      </w:r>
      <w:r w:rsidRPr="00823B0B">
        <w:rPr>
          <w:rFonts w:eastAsia="Calibri"/>
          <w:sz w:val="16"/>
          <w:szCs w:val="16"/>
        </w:rPr>
        <w:t>ác</w:t>
      </w:r>
      <w:r w:rsidRPr="00823B0B">
        <w:rPr>
          <w:rFonts w:eastAsia="Calibri"/>
          <w:spacing w:val="25"/>
          <w:sz w:val="16"/>
          <w:szCs w:val="16"/>
        </w:rPr>
        <w:t xml:space="preserve"> </w:t>
      </w:r>
      <w:r w:rsidRPr="00823B0B">
        <w:rPr>
          <w:rFonts w:eastAsia="Calibri"/>
          <w:spacing w:val="-2"/>
          <w:sz w:val="16"/>
          <w:szCs w:val="16"/>
        </w:rPr>
        <w:t>c</w:t>
      </w:r>
      <w:r w:rsidRPr="00823B0B">
        <w:rPr>
          <w:rFonts w:eastAsia="Calibri"/>
          <w:sz w:val="16"/>
          <w:szCs w:val="16"/>
        </w:rPr>
        <w:t>ô</w:t>
      </w:r>
      <w:r w:rsidRPr="00823B0B">
        <w:rPr>
          <w:rFonts w:eastAsia="Calibri"/>
          <w:spacing w:val="2"/>
          <w:sz w:val="16"/>
          <w:szCs w:val="16"/>
        </w:rPr>
        <w:t>n</w:t>
      </w:r>
      <w:r w:rsidRPr="00823B0B">
        <w:rPr>
          <w:rFonts w:eastAsia="Calibri"/>
          <w:sz w:val="16"/>
          <w:szCs w:val="16"/>
        </w:rPr>
        <w:t>g</w:t>
      </w:r>
      <w:r w:rsidRPr="00823B0B">
        <w:rPr>
          <w:rFonts w:eastAsia="Calibri"/>
          <w:spacing w:val="26"/>
          <w:sz w:val="16"/>
          <w:szCs w:val="16"/>
        </w:rPr>
        <w:t xml:space="preserve"> </w:t>
      </w:r>
      <w:r w:rsidRPr="00823B0B">
        <w:rPr>
          <w:rFonts w:eastAsia="Calibri"/>
          <w:spacing w:val="2"/>
          <w:sz w:val="16"/>
          <w:szCs w:val="16"/>
        </w:rPr>
        <w:t>v</w:t>
      </w:r>
      <w:r w:rsidRPr="00823B0B">
        <w:rPr>
          <w:rFonts w:eastAsia="Calibri"/>
          <w:spacing w:val="-2"/>
          <w:sz w:val="16"/>
          <w:szCs w:val="16"/>
        </w:rPr>
        <w:t>i</w:t>
      </w:r>
      <w:r w:rsidRPr="00823B0B">
        <w:rPr>
          <w:rFonts w:eastAsia="Calibri"/>
          <w:sz w:val="16"/>
          <w:szCs w:val="16"/>
        </w:rPr>
        <w:t>ệc</w:t>
      </w:r>
      <w:r w:rsidRPr="00823B0B">
        <w:rPr>
          <w:rFonts w:eastAsia="Calibri"/>
          <w:spacing w:val="26"/>
          <w:sz w:val="16"/>
          <w:szCs w:val="16"/>
        </w:rPr>
        <w:t xml:space="preserve"> </w:t>
      </w:r>
      <w:r w:rsidRPr="00823B0B">
        <w:rPr>
          <w:rFonts w:eastAsia="Calibri"/>
          <w:sz w:val="16"/>
          <w:szCs w:val="16"/>
        </w:rPr>
        <w:t>t</w:t>
      </w:r>
      <w:r w:rsidRPr="00823B0B">
        <w:rPr>
          <w:rFonts w:eastAsia="Calibri"/>
          <w:spacing w:val="-1"/>
          <w:sz w:val="16"/>
          <w:szCs w:val="16"/>
        </w:rPr>
        <w:t>h</w:t>
      </w:r>
      <w:r w:rsidRPr="00823B0B">
        <w:rPr>
          <w:rFonts w:eastAsia="Calibri"/>
          <w:sz w:val="16"/>
          <w:szCs w:val="16"/>
        </w:rPr>
        <w:t>eo</w:t>
      </w:r>
      <w:r w:rsidRPr="00823B0B">
        <w:rPr>
          <w:rFonts w:eastAsia="Calibri"/>
          <w:spacing w:val="28"/>
          <w:sz w:val="16"/>
          <w:szCs w:val="16"/>
        </w:rPr>
        <w:t xml:space="preserve"> </w:t>
      </w:r>
      <w:r w:rsidR="00FA4C0D" w:rsidRPr="00823B0B">
        <w:rPr>
          <w:rFonts w:eastAsia="Calibri"/>
          <w:spacing w:val="-2"/>
          <w:sz w:val="16"/>
          <w:szCs w:val="16"/>
        </w:rPr>
        <w:t>hợp đồng</w:t>
      </w:r>
      <w:r w:rsidR="00FA4C0D" w:rsidRPr="00823B0B">
        <w:rPr>
          <w:rFonts w:eastAsia="Calibri"/>
          <w:spacing w:val="-1"/>
          <w:sz w:val="16"/>
          <w:szCs w:val="16"/>
        </w:rPr>
        <w:t xml:space="preserve"> </w:t>
      </w:r>
      <w:r w:rsidRPr="00823B0B">
        <w:rPr>
          <w:rFonts w:eastAsia="Calibri"/>
          <w:spacing w:val="-1"/>
          <w:sz w:val="16"/>
          <w:szCs w:val="16"/>
        </w:rPr>
        <w:t>n</w:t>
      </w:r>
      <w:r w:rsidRPr="00823B0B">
        <w:rPr>
          <w:rFonts w:eastAsia="Calibri"/>
          <w:sz w:val="16"/>
          <w:szCs w:val="16"/>
        </w:rPr>
        <w:t>ày</w:t>
      </w:r>
      <w:r w:rsidRPr="00823B0B">
        <w:rPr>
          <w:rFonts w:eastAsia="Calibri"/>
          <w:spacing w:val="25"/>
          <w:sz w:val="16"/>
          <w:szCs w:val="16"/>
        </w:rPr>
        <w:t xml:space="preserve"> </w:t>
      </w:r>
      <w:r w:rsidRPr="00823B0B">
        <w:rPr>
          <w:rFonts w:eastAsia="Calibri"/>
          <w:spacing w:val="2"/>
          <w:sz w:val="16"/>
          <w:szCs w:val="16"/>
        </w:rPr>
        <w:t>v</w:t>
      </w:r>
      <w:r w:rsidRPr="00823B0B">
        <w:rPr>
          <w:rFonts w:eastAsia="Calibri"/>
          <w:sz w:val="16"/>
          <w:szCs w:val="16"/>
        </w:rPr>
        <w:t>à</w:t>
      </w:r>
      <w:r w:rsidRPr="00823B0B">
        <w:rPr>
          <w:rFonts w:eastAsia="Calibri"/>
          <w:spacing w:val="21"/>
          <w:sz w:val="16"/>
          <w:szCs w:val="16"/>
        </w:rPr>
        <w:t xml:space="preserve"> </w:t>
      </w:r>
      <w:r w:rsidRPr="00823B0B">
        <w:rPr>
          <w:rFonts w:eastAsia="Calibri"/>
          <w:sz w:val="16"/>
          <w:szCs w:val="16"/>
        </w:rPr>
        <w:t>Bên</w:t>
      </w:r>
      <w:r w:rsidRPr="00823B0B">
        <w:rPr>
          <w:rFonts w:eastAsia="Calibri"/>
          <w:spacing w:val="26"/>
          <w:sz w:val="16"/>
          <w:szCs w:val="16"/>
        </w:rPr>
        <w:t xml:space="preserve"> </w:t>
      </w:r>
      <w:r w:rsidRPr="00823B0B">
        <w:rPr>
          <w:rFonts w:eastAsia="Calibri"/>
          <w:sz w:val="16"/>
          <w:szCs w:val="16"/>
        </w:rPr>
        <w:t>B</w:t>
      </w:r>
      <w:r w:rsidRPr="00823B0B">
        <w:rPr>
          <w:rFonts w:eastAsia="Calibri"/>
          <w:spacing w:val="16"/>
          <w:sz w:val="16"/>
          <w:szCs w:val="16"/>
        </w:rPr>
        <w:t xml:space="preserve"> </w:t>
      </w:r>
      <w:r w:rsidRPr="00823B0B">
        <w:rPr>
          <w:rFonts w:eastAsia="Calibri"/>
          <w:sz w:val="16"/>
          <w:szCs w:val="16"/>
        </w:rPr>
        <w:t>đồng</w:t>
      </w:r>
      <w:r w:rsidRPr="00823B0B">
        <w:rPr>
          <w:rFonts w:eastAsia="Calibri"/>
          <w:spacing w:val="29"/>
          <w:sz w:val="16"/>
          <w:szCs w:val="16"/>
        </w:rPr>
        <w:t xml:space="preserve"> </w:t>
      </w:r>
      <w:r w:rsidRPr="00823B0B">
        <w:rPr>
          <w:rFonts w:eastAsia="Calibri"/>
          <w:sz w:val="16"/>
          <w:szCs w:val="16"/>
        </w:rPr>
        <w:t>ý</w:t>
      </w:r>
      <w:r w:rsidRPr="00823B0B">
        <w:rPr>
          <w:rFonts w:eastAsia="Calibri"/>
          <w:spacing w:val="16"/>
          <w:sz w:val="16"/>
          <w:szCs w:val="16"/>
        </w:rPr>
        <w:t xml:space="preserve"> </w:t>
      </w:r>
      <w:r w:rsidRPr="00823B0B">
        <w:rPr>
          <w:rFonts w:eastAsia="Calibri"/>
          <w:spacing w:val="-1"/>
          <w:sz w:val="16"/>
          <w:szCs w:val="16"/>
        </w:rPr>
        <w:t>v</w:t>
      </w:r>
      <w:r w:rsidRPr="00823B0B">
        <w:rPr>
          <w:rFonts w:eastAsia="Calibri"/>
          <w:sz w:val="16"/>
          <w:szCs w:val="16"/>
        </w:rPr>
        <w:t>à</w:t>
      </w:r>
      <w:r w:rsidRPr="00823B0B">
        <w:rPr>
          <w:rFonts w:eastAsia="Calibri"/>
          <w:spacing w:val="18"/>
          <w:sz w:val="16"/>
          <w:szCs w:val="16"/>
        </w:rPr>
        <w:t xml:space="preserve"> </w:t>
      </w:r>
      <w:r w:rsidRPr="00823B0B">
        <w:rPr>
          <w:rFonts w:eastAsia="Calibri"/>
          <w:sz w:val="16"/>
          <w:szCs w:val="16"/>
        </w:rPr>
        <w:t>ch</w:t>
      </w:r>
      <w:r w:rsidRPr="00823B0B">
        <w:rPr>
          <w:rFonts w:eastAsia="Calibri"/>
          <w:spacing w:val="-1"/>
          <w:sz w:val="16"/>
          <w:szCs w:val="16"/>
        </w:rPr>
        <w:t>ấ</w:t>
      </w:r>
      <w:r w:rsidRPr="00823B0B">
        <w:rPr>
          <w:rFonts w:eastAsia="Calibri"/>
          <w:sz w:val="16"/>
          <w:szCs w:val="16"/>
        </w:rPr>
        <w:t>p</w:t>
      </w:r>
      <w:r w:rsidRPr="00823B0B">
        <w:rPr>
          <w:rFonts w:eastAsia="Calibri"/>
          <w:spacing w:val="30"/>
          <w:sz w:val="16"/>
          <w:szCs w:val="16"/>
        </w:rPr>
        <w:t xml:space="preserve"> </w:t>
      </w:r>
      <w:r w:rsidRPr="00823B0B">
        <w:rPr>
          <w:rFonts w:eastAsia="Calibri"/>
          <w:sz w:val="16"/>
          <w:szCs w:val="16"/>
        </w:rPr>
        <w:t>t</w:t>
      </w:r>
      <w:r w:rsidRPr="00823B0B">
        <w:rPr>
          <w:rFonts w:eastAsia="Calibri"/>
          <w:spacing w:val="-1"/>
          <w:sz w:val="16"/>
          <w:szCs w:val="16"/>
        </w:rPr>
        <w:t>hu</w:t>
      </w:r>
      <w:r w:rsidRPr="00823B0B">
        <w:rPr>
          <w:rFonts w:eastAsia="Calibri"/>
          <w:sz w:val="16"/>
          <w:szCs w:val="16"/>
        </w:rPr>
        <w:t>ận</w:t>
      </w:r>
      <w:r w:rsidRPr="00823B0B">
        <w:rPr>
          <w:rFonts w:eastAsia="Calibri"/>
          <w:spacing w:val="31"/>
          <w:sz w:val="16"/>
          <w:szCs w:val="16"/>
        </w:rPr>
        <w:t xml:space="preserve"> </w:t>
      </w:r>
      <w:r w:rsidRPr="00823B0B">
        <w:rPr>
          <w:rFonts w:eastAsia="Calibri"/>
          <w:sz w:val="16"/>
          <w:szCs w:val="16"/>
        </w:rPr>
        <w:t>t</w:t>
      </w:r>
      <w:r w:rsidRPr="00823B0B">
        <w:rPr>
          <w:rFonts w:eastAsia="Calibri"/>
          <w:spacing w:val="1"/>
          <w:sz w:val="16"/>
          <w:szCs w:val="16"/>
        </w:rPr>
        <w:t>h</w:t>
      </w:r>
      <w:r w:rsidRPr="00823B0B">
        <w:rPr>
          <w:rFonts w:eastAsia="Calibri"/>
          <w:sz w:val="16"/>
          <w:szCs w:val="16"/>
        </w:rPr>
        <w:t>êm</w:t>
      </w:r>
      <w:r w:rsidRPr="00823B0B">
        <w:rPr>
          <w:rFonts w:eastAsia="Calibri"/>
          <w:spacing w:val="31"/>
          <w:sz w:val="16"/>
          <w:szCs w:val="16"/>
        </w:rPr>
        <w:t xml:space="preserve"> </w:t>
      </w:r>
      <w:r w:rsidRPr="00823B0B">
        <w:rPr>
          <w:rFonts w:eastAsia="Calibri"/>
          <w:spacing w:val="-1"/>
          <w:sz w:val="16"/>
          <w:szCs w:val="16"/>
        </w:rPr>
        <w:t>rằn</w:t>
      </w:r>
      <w:r w:rsidRPr="00823B0B">
        <w:rPr>
          <w:rFonts w:eastAsia="Calibri"/>
          <w:sz w:val="16"/>
          <w:szCs w:val="16"/>
        </w:rPr>
        <w:t>g</w:t>
      </w:r>
      <w:r w:rsidRPr="00823B0B">
        <w:rPr>
          <w:rFonts w:eastAsia="Calibri"/>
          <w:spacing w:val="28"/>
          <w:sz w:val="16"/>
          <w:szCs w:val="16"/>
        </w:rPr>
        <w:t xml:space="preserve"> </w:t>
      </w:r>
      <w:r w:rsidRPr="00823B0B">
        <w:rPr>
          <w:rFonts w:eastAsia="Calibri"/>
          <w:sz w:val="16"/>
          <w:szCs w:val="16"/>
        </w:rPr>
        <w:t>sẽ</w:t>
      </w:r>
      <w:r w:rsidRPr="00823B0B">
        <w:rPr>
          <w:rFonts w:eastAsia="Calibri"/>
          <w:spacing w:val="22"/>
          <w:sz w:val="16"/>
          <w:szCs w:val="16"/>
        </w:rPr>
        <w:t xml:space="preserve"> </w:t>
      </w:r>
      <w:r w:rsidRPr="00823B0B">
        <w:rPr>
          <w:rFonts w:eastAsia="Calibri"/>
          <w:sz w:val="16"/>
          <w:szCs w:val="16"/>
        </w:rPr>
        <w:t>k</w:t>
      </w:r>
      <w:r w:rsidRPr="00823B0B">
        <w:rPr>
          <w:rFonts w:eastAsia="Calibri"/>
          <w:spacing w:val="-2"/>
          <w:sz w:val="16"/>
          <w:szCs w:val="16"/>
        </w:rPr>
        <w:t>h</w:t>
      </w:r>
      <w:r w:rsidRPr="00823B0B">
        <w:rPr>
          <w:rFonts w:eastAsia="Calibri"/>
          <w:sz w:val="16"/>
          <w:szCs w:val="16"/>
        </w:rPr>
        <w:t>ô</w:t>
      </w:r>
      <w:r w:rsidRPr="00823B0B">
        <w:rPr>
          <w:rFonts w:eastAsia="Calibri"/>
          <w:spacing w:val="2"/>
          <w:sz w:val="16"/>
          <w:szCs w:val="16"/>
        </w:rPr>
        <w:t>n</w:t>
      </w:r>
      <w:r w:rsidRPr="00823B0B">
        <w:rPr>
          <w:rFonts w:eastAsia="Calibri"/>
          <w:sz w:val="16"/>
          <w:szCs w:val="16"/>
        </w:rPr>
        <w:t>g</w:t>
      </w:r>
      <w:r w:rsidRPr="00823B0B">
        <w:rPr>
          <w:rFonts w:eastAsia="Calibri"/>
          <w:spacing w:val="30"/>
          <w:sz w:val="16"/>
          <w:szCs w:val="16"/>
        </w:rPr>
        <w:t xml:space="preserve"> </w:t>
      </w:r>
      <w:r w:rsidRPr="00823B0B">
        <w:rPr>
          <w:rFonts w:eastAsia="Calibri"/>
          <w:sz w:val="16"/>
          <w:szCs w:val="16"/>
        </w:rPr>
        <w:t>có</w:t>
      </w:r>
      <w:r w:rsidRPr="00823B0B">
        <w:rPr>
          <w:rFonts w:eastAsia="Calibri"/>
          <w:spacing w:val="24"/>
          <w:sz w:val="16"/>
          <w:szCs w:val="16"/>
        </w:rPr>
        <w:t xml:space="preserve"> </w:t>
      </w:r>
      <w:r w:rsidRPr="00823B0B">
        <w:rPr>
          <w:rFonts w:eastAsia="Calibri"/>
          <w:spacing w:val="-1"/>
          <w:sz w:val="16"/>
          <w:szCs w:val="16"/>
        </w:rPr>
        <w:t>bấ</w:t>
      </w:r>
      <w:r w:rsidRPr="00823B0B">
        <w:rPr>
          <w:rFonts w:eastAsia="Calibri"/>
          <w:sz w:val="16"/>
          <w:szCs w:val="16"/>
        </w:rPr>
        <w:t>t</w:t>
      </w:r>
      <w:r w:rsidRPr="00823B0B">
        <w:rPr>
          <w:rFonts w:eastAsia="Calibri"/>
          <w:spacing w:val="26"/>
          <w:sz w:val="16"/>
          <w:szCs w:val="16"/>
        </w:rPr>
        <w:t xml:space="preserve"> </w:t>
      </w:r>
      <w:r w:rsidRPr="00823B0B">
        <w:rPr>
          <w:rFonts w:eastAsia="Calibri"/>
          <w:spacing w:val="-3"/>
          <w:w w:val="104"/>
          <w:sz w:val="16"/>
          <w:szCs w:val="16"/>
        </w:rPr>
        <w:t>k</w:t>
      </w:r>
      <w:r w:rsidRPr="00823B0B">
        <w:rPr>
          <w:rFonts w:eastAsia="Calibri"/>
          <w:w w:val="104"/>
          <w:sz w:val="16"/>
          <w:szCs w:val="16"/>
        </w:rPr>
        <w:t xml:space="preserve">ỳ </w:t>
      </w:r>
      <w:r w:rsidRPr="00823B0B">
        <w:rPr>
          <w:rFonts w:eastAsia="Calibri"/>
          <w:sz w:val="16"/>
          <w:szCs w:val="16"/>
        </w:rPr>
        <w:t>k</w:t>
      </w:r>
      <w:r w:rsidRPr="00823B0B">
        <w:rPr>
          <w:rFonts w:eastAsia="Calibri"/>
          <w:spacing w:val="-2"/>
          <w:sz w:val="16"/>
          <w:szCs w:val="16"/>
        </w:rPr>
        <w:t>h</w:t>
      </w:r>
      <w:r w:rsidRPr="00823B0B">
        <w:rPr>
          <w:rFonts w:eastAsia="Calibri"/>
          <w:sz w:val="16"/>
          <w:szCs w:val="16"/>
        </w:rPr>
        <w:t>iếu</w:t>
      </w:r>
      <w:r w:rsidRPr="00823B0B">
        <w:rPr>
          <w:rFonts w:eastAsia="Calibri"/>
          <w:spacing w:val="18"/>
          <w:sz w:val="16"/>
          <w:szCs w:val="16"/>
        </w:rPr>
        <w:t xml:space="preserve"> </w:t>
      </w:r>
      <w:r w:rsidRPr="00823B0B">
        <w:rPr>
          <w:rFonts w:eastAsia="Calibri"/>
          <w:sz w:val="16"/>
          <w:szCs w:val="16"/>
        </w:rPr>
        <w:t>n</w:t>
      </w:r>
      <w:r w:rsidRPr="00823B0B">
        <w:rPr>
          <w:rFonts w:eastAsia="Calibri"/>
          <w:spacing w:val="-2"/>
          <w:sz w:val="16"/>
          <w:szCs w:val="16"/>
        </w:rPr>
        <w:t>ạ</w:t>
      </w:r>
      <w:r w:rsidRPr="00823B0B">
        <w:rPr>
          <w:rFonts w:eastAsia="Calibri"/>
          <w:sz w:val="16"/>
          <w:szCs w:val="16"/>
        </w:rPr>
        <w:t>i</w:t>
      </w:r>
      <w:r w:rsidRPr="00823B0B">
        <w:rPr>
          <w:rFonts w:eastAsia="Calibri"/>
          <w:spacing w:val="13"/>
          <w:sz w:val="16"/>
          <w:szCs w:val="16"/>
        </w:rPr>
        <w:t xml:space="preserve"> </w:t>
      </w:r>
      <w:r w:rsidRPr="00823B0B">
        <w:rPr>
          <w:rFonts w:eastAsia="Calibri"/>
          <w:spacing w:val="-1"/>
          <w:sz w:val="16"/>
          <w:szCs w:val="16"/>
        </w:rPr>
        <w:t>ha</w:t>
      </w:r>
      <w:r w:rsidRPr="00823B0B">
        <w:rPr>
          <w:rFonts w:eastAsia="Calibri"/>
          <w:sz w:val="16"/>
          <w:szCs w:val="16"/>
        </w:rPr>
        <w:t>y</w:t>
      </w:r>
      <w:r w:rsidRPr="00823B0B">
        <w:rPr>
          <w:rFonts w:eastAsia="Calibri"/>
          <w:spacing w:val="16"/>
          <w:sz w:val="16"/>
          <w:szCs w:val="16"/>
        </w:rPr>
        <w:t xml:space="preserve"> </w:t>
      </w:r>
      <w:r w:rsidRPr="00823B0B">
        <w:rPr>
          <w:rFonts w:eastAsia="Calibri"/>
          <w:sz w:val="16"/>
          <w:szCs w:val="16"/>
        </w:rPr>
        <w:t>hiệu</w:t>
      </w:r>
      <w:r w:rsidRPr="00823B0B">
        <w:rPr>
          <w:rFonts w:eastAsia="Calibri"/>
          <w:spacing w:val="14"/>
          <w:sz w:val="16"/>
          <w:szCs w:val="16"/>
        </w:rPr>
        <w:t xml:space="preserve"> </w:t>
      </w:r>
      <w:r w:rsidRPr="00823B0B">
        <w:rPr>
          <w:rFonts w:eastAsia="Calibri"/>
          <w:sz w:val="16"/>
          <w:szCs w:val="16"/>
        </w:rPr>
        <w:t>c</w:t>
      </w:r>
      <w:r w:rsidRPr="00823B0B">
        <w:rPr>
          <w:rFonts w:eastAsia="Calibri"/>
          <w:spacing w:val="-2"/>
          <w:sz w:val="16"/>
          <w:szCs w:val="16"/>
        </w:rPr>
        <w:t>h</w:t>
      </w:r>
      <w:r w:rsidRPr="00823B0B">
        <w:rPr>
          <w:rFonts w:eastAsia="Calibri"/>
          <w:sz w:val="16"/>
          <w:szCs w:val="16"/>
        </w:rPr>
        <w:t>ỉnh</w:t>
      </w:r>
      <w:r w:rsidRPr="00823B0B">
        <w:rPr>
          <w:rFonts w:eastAsia="Calibri"/>
          <w:spacing w:val="18"/>
          <w:sz w:val="16"/>
          <w:szCs w:val="16"/>
        </w:rPr>
        <w:t xml:space="preserve"> </w:t>
      </w:r>
      <w:r w:rsidRPr="00823B0B">
        <w:rPr>
          <w:rFonts w:eastAsia="Calibri"/>
          <w:sz w:val="16"/>
          <w:szCs w:val="16"/>
        </w:rPr>
        <w:t>n</w:t>
      </w:r>
      <w:r w:rsidRPr="00823B0B">
        <w:rPr>
          <w:rFonts w:eastAsia="Calibri"/>
          <w:spacing w:val="-1"/>
          <w:sz w:val="16"/>
          <w:szCs w:val="16"/>
        </w:rPr>
        <w:t>à</w:t>
      </w:r>
      <w:r w:rsidRPr="00823B0B">
        <w:rPr>
          <w:rFonts w:eastAsia="Calibri"/>
          <w:sz w:val="16"/>
          <w:szCs w:val="16"/>
        </w:rPr>
        <w:t>o</w:t>
      </w:r>
      <w:r w:rsidRPr="00823B0B">
        <w:rPr>
          <w:rFonts w:eastAsia="Calibri"/>
          <w:spacing w:val="14"/>
          <w:sz w:val="16"/>
          <w:szCs w:val="16"/>
        </w:rPr>
        <w:t xml:space="preserve"> </w:t>
      </w:r>
      <w:r w:rsidRPr="00823B0B">
        <w:rPr>
          <w:rFonts w:eastAsia="Calibri"/>
          <w:spacing w:val="-3"/>
          <w:sz w:val="16"/>
          <w:szCs w:val="16"/>
        </w:rPr>
        <w:t>đ</w:t>
      </w:r>
      <w:r w:rsidRPr="00823B0B">
        <w:rPr>
          <w:rFonts w:eastAsia="Calibri"/>
          <w:spacing w:val="3"/>
          <w:sz w:val="16"/>
          <w:szCs w:val="16"/>
        </w:rPr>
        <w:t>ố</w:t>
      </w:r>
      <w:r w:rsidRPr="00823B0B">
        <w:rPr>
          <w:rFonts w:eastAsia="Calibri"/>
          <w:sz w:val="16"/>
          <w:szCs w:val="16"/>
        </w:rPr>
        <w:t>i</w:t>
      </w:r>
      <w:r w:rsidRPr="00823B0B">
        <w:rPr>
          <w:rFonts w:eastAsia="Calibri"/>
          <w:spacing w:val="10"/>
          <w:sz w:val="16"/>
          <w:szCs w:val="16"/>
        </w:rPr>
        <w:t xml:space="preserve"> </w:t>
      </w:r>
      <w:r w:rsidRPr="00823B0B">
        <w:rPr>
          <w:rFonts w:eastAsia="Calibri"/>
          <w:sz w:val="16"/>
          <w:szCs w:val="16"/>
        </w:rPr>
        <w:t>với</w:t>
      </w:r>
      <w:r w:rsidRPr="00823B0B">
        <w:rPr>
          <w:rFonts w:eastAsia="Calibri"/>
          <w:spacing w:val="13"/>
          <w:sz w:val="16"/>
          <w:szCs w:val="16"/>
        </w:rPr>
        <w:t xml:space="preserve"> </w:t>
      </w:r>
      <w:r w:rsidR="00FA4C0D" w:rsidRPr="00823B0B">
        <w:rPr>
          <w:rFonts w:eastAsia="Calibri"/>
          <w:spacing w:val="-2"/>
          <w:sz w:val="16"/>
          <w:szCs w:val="16"/>
        </w:rPr>
        <w:t>hợp đồng</w:t>
      </w:r>
      <w:r w:rsidR="00FA4C0D" w:rsidRPr="00823B0B">
        <w:rPr>
          <w:rFonts w:eastAsia="Calibri"/>
          <w:spacing w:val="1"/>
          <w:sz w:val="16"/>
          <w:szCs w:val="16"/>
        </w:rPr>
        <w:t xml:space="preserve"> </w:t>
      </w:r>
      <w:r w:rsidRPr="00823B0B">
        <w:rPr>
          <w:rFonts w:eastAsia="Calibri"/>
          <w:spacing w:val="1"/>
          <w:sz w:val="16"/>
          <w:szCs w:val="16"/>
        </w:rPr>
        <w:t>n</w:t>
      </w:r>
      <w:r w:rsidRPr="00823B0B">
        <w:rPr>
          <w:rFonts w:eastAsia="Calibri"/>
          <w:spacing w:val="-1"/>
          <w:sz w:val="16"/>
          <w:szCs w:val="16"/>
        </w:rPr>
        <w:t>à</w:t>
      </w:r>
      <w:r w:rsidRPr="00823B0B">
        <w:rPr>
          <w:rFonts w:eastAsia="Calibri"/>
          <w:sz w:val="16"/>
          <w:szCs w:val="16"/>
        </w:rPr>
        <w:t>y</w:t>
      </w:r>
      <w:r w:rsidRPr="00823B0B">
        <w:rPr>
          <w:rFonts w:eastAsia="Calibri"/>
          <w:spacing w:val="12"/>
          <w:sz w:val="16"/>
          <w:szCs w:val="16"/>
        </w:rPr>
        <w:t xml:space="preserve"> </w:t>
      </w:r>
      <w:r w:rsidRPr="00823B0B">
        <w:rPr>
          <w:rFonts w:eastAsia="Calibri"/>
          <w:sz w:val="16"/>
          <w:szCs w:val="16"/>
        </w:rPr>
        <w:t>đ</w:t>
      </w:r>
      <w:r w:rsidRPr="00823B0B">
        <w:rPr>
          <w:rFonts w:eastAsia="Calibri"/>
          <w:spacing w:val="-3"/>
          <w:sz w:val="16"/>
          <w:szCs w:val="16"/>
        </w:rPr>
        <w:t>ư</w:t>
      </w:r>
      <w:r w:rsidRPr="00823B0B">
        <w:rPr>
          <w:rFonts w:eastAsia="Calibri"/>
          <w:sz w:val="16"/>
          <w:szCs w:val="16"/>
        </w:rPr>
        <w:t>ợc</w:t>
      </w:r>
      <w:r w:rsidRPr="00823B0B">
        <w:rPr>
          <w:rFonts w:eastAsia="Calibri"/>
          <w:spacing w:val="17"/>
          <w:sz w:val="16"/>
          <w:szCs w:val="16"/>
        </w:rPr>
        <w:t xml:space="preserve"> </w:t>
      </w:r>
      <w:r w:rsidRPr="00823B0B">
        <w:rPr>
          <w:rFonts w:eastAsia="Calibri"/>
          <w:spacing w:val="1"/>
          <w:sz w:val="16"/>
          <w:szCs w:val="16"/>
        </w:rPr>
        <w:t>đ</w:t>
      </w:r>
      <w:r w:rsidRPr="00823B0B">
        <w:rPr>
          <w:rFonts w:eastAsia="Calibri"/>
          <w:sz w:val="16"/>
          <w:szCs w:val="16"/>
        </w:rPr>
        <w:t>ưa</w:t>
      </w:r>
      <w:r w:rsidRPr="00823B0B">
        <w:rPr>
          <w:rFonts w:eastAsia="Calibri"/>
          <w:spacing w:val="13"/>
          <w:sz w:val="16"/>
          <w:szCs w:val="16"/>
        </w:rPr>
        <w:t xml:space="preserve"> </w:t>
      </w:r>
      <w:r w:rsidRPr="00823B0B">
        <w:rPr>
          <w:rFonts w:eastAsia="Calibri"/>
          <w:sz w:val="16"/>
          <w:szCs w:val="16"/>
        </w:rPr>
        <w:t>ra</w:t>
      </w:r>
      <w:r w:rsidRPr="00823B0B">
        <w:rPr>
          <w:rFonts w:eastAsia="Calibri"/>
          <w:spacing w:val="9"/>
          <w:sz w:val="16"/>
          <w:szCs w:val="16"/>
        </w:rPr>
        <w:t xml:space="preserve"> </w:t>
      </w:r>
      <w:r w:rsidRPr="00823B0B">
        <w:rPr>
          <w:rFonts w:eastAsia="Calibri"/>
          <w:spacing w:val="-2"/>
          <w:sz w:val="16"/>
          <w:szCs w:val="16"/>
        </w:rPr>
        <w:t>đ</w:t>
      </w:r>
      <w:r w:rsidRPr="00823B0B">
        <w:rPr>
          <w:rFonts w:eastAsia="Calibri"/>
          <w:sz w:val="16"/>
          <w:szCs w:val="16"/>
        </w:rPr>
        <w:t>ể</w:t>
      </w:r>
      <w:r w:rsidRPr="00823B0B">
        <w:rPr>
          <w:rFonts w:eastAsia="Calibri"/>
          <w:spacing w:val="10"/>
          <w:sz w:val="16"/>
          <w:szCs w:val="16"/>
        </w:rPr>
        <w:t xml:space="preserve"> </w:t>
      </w:r>
      <w:r w:rsidRPr="00823B0B">
        <w:rPr>
          <w:rFonts w:eastAsia="Calibri"/>
          <w:sz w:val="16"/>
          <w:szCs w:val="16"/>
        </w:rPr>
        <w:t>y</w:t>
      </w:r>
      <w:r w:rsidRPr="00823B0B">
        <w:rPr>
          <w:rFonts w:eastAsia="Calibri"/>
          <w:spacing w:val="2"/>
          <w:sz w:val="16"/>
          <w:szCs w:val="16"/>
        </w:rPr>
        <w:t>ê</w:t>
      </w:r>
      <w:r w:rsidRPr="00823B0B">
        <w:rPr>
          <w:rFonts w:eastAsia="Calibri"/>
          <w:sz w:val="16"/>
          <w:szCs w:val="16"/>
        </w:rPr>
        <w:t>u</w:t>
      </w:r>
      <w:r w:rsidRPr="00823B0B">
        <w:rPr>
          <w:rFonts w:eastAsia="Calibri"/>
          <w:spacing w:val="11"/>
          <w:sz w:val="16"/>
          <w:szCs w:val="16"/>
        </w:rPr>
        <w:t xml:space="preserve"> </w:t>
      </w:r>
      <w:r w:rsidRPr="00823B0B">
        <w:rPr>
          <w:rFonts w:eastAsia="Calibri"/>
          <w:spacing w:val="-2"/>
          <w:sz w:val="16"/>
          <w:szCs w:val="16"/>
        </w:rPr>
        <w:t>c</w:t>
      </w:r>
      <w:r w:rsidRPr="00823B0B">
        <w:rPr>
          <w:rFonts w:eastAsia="Calibri"/>
          <w:sz w:val="16"/>
          <w:szCs w:val="16"/>
        </w:rPr>
        <w:t>ầu</w:t>
      </w:r>
      <w:r w:rsidRPr="00823B0B">
        <w:rPr>
          <w:rFonts w:eastAsia="Calibri"/>
          <w:spacing w:val="13"/>
          <w:sz w:val="16"/>
          <w:szCs w:val="16"/>
        </w:rPr>
        <w:t xml:space="preserve"> </w:t>
      </w:r>
      <w:r w:rsidRPr="00823B0B">
        <w:rPr>
          <w:rFonts w:eastAsia="Calibri"/>
          <w:sz w:val="16"/>
          <w:szCs w:val="16"/>
        </w:rPr>
        <w:t>Bên</w:t>
      </w:r>
      <w:r w:rsidRPr="00823B0B">
        <w:rPr>
          <w:rFonts w:eastAsia="Calibri"/>
          <w:spacing w:val="13"/>
          <w:sz w:val="16"/>
          <w:szCs w:val="16"/>
        </w:rPr>
        <w:t xml:space="preserve"> </w:t>
      </w:r>
      <w:r w:rsidRPr="00823B0B">
        <w:rPr>
          <w:rFonts w:eastAsia="Calibri"/>
          <w:sz w:val="16"/>
          <w:szCs w:val="16"/>
        </w:rPr>
        <w:t>A</w:t>
      </w:r>
      <w:r w:rsidRPr="00823B0B">
        <w:rPr>
          <w:rFonts w:eastAsia="Calibri"/>
          <w:spacing w:val="3"/>
          <w:sz w:val="16"/>
          <w:szCs w:val="16"/>
        </w:rPr>
        <w:t xml:space="preserve"> </w:t>
      </w:r>
      <w:r w:rsidRPr="00823B0B">
        <w:rPr>
          <w:rFonts w:eastAsia="Calibri"/>
          <w:sz w:val="16"/>
          <w:szCs w:val="16"/>
        </w:rPr>
        <w:t>c</w:t>
      </w:r>
      <w:r w:rsidRPr="00823B0B">
        <w:rPr>
          <w:rFonts w:eastAsia="Calibri"/>
          <w:spacing w:val="-1"/>
          <w:sz w:val="16"/>
          <w:szCs w:val="16"/>
        </w:rPr>
        <w:t>hấ</w:t>
      </w:r>
      <w:r w:rsidRPr="00823B0B">
        <w:rPr>
          <w:rFonts w:eastAsia="Calibri"/>
          <w:sz w:val="16"/>
          <w:szCs w:val="16"/>
        </w:rPr>
        <w:t>p</w:t>
      </w:r>
      <w:r w:rsidRPr="00823B0B">
        <w:rPr>
          <w:rFonts w:eastAsia="Calibri"/>
          <w:spacing w:val="18"/>
          <w:sz w:val="16"/>
          <w:szCs w:val="16"/>
        </w:rPr>
        <w:t xml:space="preserve"> </w:t>
      </w:r>
      <w:r w:rsidRPr="00823B0B">
        <w:rPr>
          <w:rFonts w:eastAsia="Calibri"/>
          <w:sz w:val="16"/>
          <w:szCs w:val="16"/>
        </w:rPr>
        <w:t>thu</w:t>
      </w:r>
      <w:r w:rsidRPr="00823B0B">
        <w:rPr>
          <w:rFonts w:eastAsia="Calibri"/>
          <w:spacing w:val="-2"/>
          <w:sz w:val="16"/>
          <w:szCs w:val="16"/>
        </w:rPr>
        <w:t>ậ</w:t>
      </w:r>
      <w:r w:rsidRPr="00823B0B">
        <w:rPr>
          <w:rFonts w:eastAsia="Calibri"/>
          <w:sz w:val="16"/>
          <w:szCs w:val="16"/>
        </w:rPr>
        <w:t>n</w:t>
      </w:r>
      <w:r w:rsidRPr="00823B0B">
        <w:rPr>
          <w:rFonts w:eastAsia="Calibri"/>
          <w:spacing w:val="20"/>
          <w:sz w:val="16"/>
          <w:szCs w:val="16"/>
        </w:rPr>
        <w:t xml:space="preserve"> </w:t>
      </w:r>
      <w:r w:rsidRPr="00823B0B">
        <w:rPr>
          <w:rFonts w:eastAsia="Calibri"/>
          <w:w w:val="104"/>
          <w:sz w:val="16"/>
          <w:szCs w:val="16"/>
        </w:rPr>
        <w:t xml:space="preserve">trừ </w:t>
      </w:r>
      <w:r w:rsidRPr="00823B0B">
        <w:rPr>
          <w:rFonts w:eastAsia="Calibri"/>
          <w:sz w:val="16"/>
          <w:szCs w:val="16"/>
        </w:rPr>
        <w:t>k</w:t>
      </w:r>
      <w:r w:rsidRPr="00823B0B">
        <w:rPr>
          <w:rFonts w:eastAsia="Calibri"/>
          <w:spacing w:val="-2"/>
          <w:sz w:val="16"/>
          <w:szCs w:val="16"/>
        </w:rPr>
        <w:t>h</w:t>
      </w:r>
      <w:r w:rsidRPr="00823B0B">
        <w:rPr>
          <w:rFonts w:eastAsia="Calibri"/>
          <w:sz w:val="16"/>
          <w:szCs w:val="16"/>
        </w:rPr>
        <w:t>i</w:t>
      </w:r>
      <w:r w:rsidRPr="00823B0B">
        <w:rPr>
          <w:rFonts w:eastAsia="Calibri"/>
          <w:spacing w:val="20"/>
          <w:sz w:val="16"/>
          <w:szCs w:val="16"/>
        </w:rPr>
        <w:t xml:space="preserve"> </w:t>
      </w:r>
      <w:r w:rsidRPr="00823B0B">
        <w:rPr>
          <w:rFonts w:eastAsia="Calibri"/>
          <w:spacing w:val="2"/>
          <w:sz w:val="16"/>
          <w:szCs w:val="16"/>
        </w:rPr>
        <w:t>v</w:t>
      </w:r>
      <w:r w:rsidRPr="00823B0B">
        <w:rPr>
          <w:rFonts w:eastAsia="Calibri"/>
          <w:sz w:val="16"/>
          <w:szCs w:val="16"/>
        </w:rPr>
        <w:t>à</w:t>
      </w:r>
      <w:r w:rsidRPr="00823B0B">
        <w:rPr>
          <w:rFonts w:eastAsia="Calibri"/>
          <w:spacing w:val="16"/>
          <w:sz w:val="16"/>
          <w:szCs w:val="16"/>
        </w:rPr>
        <w:t xml:space="preserve"> </w:t>
      </w:r>
      <w:r w:rsidRPr="00823B0B">
        <w:rPr>
          <w:rFonts w:eastAsia="Calibri"/>
          <w:spacing w:val="-2"/>
          <w:sz w:val="16"/>
          <w:szCs w:val="16"/>
        </w:rPr>
        <w:t>c</w:t>
      </w:r>
      <w:r w:rsidRPr="00823B0B">
        <w:rPr>
          <w:rFonts w:eastAsia="Calibri"/>
          <w:sz w:val="16"/>
          <w:szCs w:val="16"/>
        </w:rPr>
        <w:t>ho</w:t>
      </w:r>
      <w:r w:rsidRPr="00823B0B">
        <w:rPr>
          <w:rFonts w:eastAsia="Calibri"/>
          <w:spacing w:val="21"/>
          <w:sz w:val="16"/>
          <w:szCs w:val="16"/>
        </w:rPr>
        <w:t xml:space="preserve"> </w:t>
      </w:r>
      <w:r w:rsidRPr="00823B0B">
        <w:rPr>
          <w:rFonts w:eastAsia="Calibri"/>
          <w:sz w:val="16"/>
          <w:szCs w:val="16"/>
        </w:rPr>
        <w:t>đến</w:t>
      </w:r>
      <w:r w:rsidRPr="00823B0B">
        <w:rPr>
          <w:rFonts w:eastAsia="Calibri"/>
          <w:spacing w:val="21"/>
          <w:sz w:val="16"/>
          <w:szCs w:val="16"/>
        </w:rPr>
        <w:t xml:space="preserve"> </w:t>
      </w:r>
      <w:r w:rsidRPr="00823B0B">
        <w:rPr>
          <w:rFonts w:eastAsia="Calibri"/>
          <w:spacing w:val="1"/>
          <w:sz w:val="16"/>
          <w:szCs w:val="16"/>
        </w:rPr>
        <w:t>k</w:t>
      </w:r>
      <w:r w:rsidRPr="00823B0B">
        <w:rPr>
          <w:rFonts w:eastAsia="Calibri"/>
          <w:spacing w:val="-1"/>
          <w:sz w:val="16"/>
          <w:szCs w:val="16"/>
        </w:rPr>
        <w:t>h</w:t>
      </w:r>
      <w:r w:rsidRPr="00823B0B">
        <w:rPr>
          <w:rFonts w:eastAsia="Calibri"/>
          <w:sz w:val="16"/>
          <w:szCs w:val="16"/>
        </w:rPr>
        <w:t>i</w:t>
      </w:r>
      <w:r w:rsidRPr="00823B0B">
        <w:rPr>
          <w:rFonts w:eastAsia="Calibri"/>
          <w:spacing w:val="20"/>
          <w:sz w:val="16"/>
          <w:szCs w:val="16"/>
        </w:rPr>
        <w:t xml:space="preserve"> </w:t>
      </w:r>
      <w:r w:rsidRPr="00823B0B">
        <w:rPr>
          <w:rFonts w:eastAsia="Calibri"/>
          <w:spacing w:val="-1"/>
          <w:sz w:val="16"/>
          <w:szCs w:val="16"/>
        </w:rPr>
        <w:t>nh</w:t>
      </w:r>
      <w:r w:rsidRPr="00823B0B">
        <w:rPr>
          <w:rFonts w:eastAsia="Calibri"/>
          <w:sz w:val="16"/>
          <w:szCs w:val="16"/>
        </w:rPr>
        <w:t>ữ</w:t>
      </w:r>
      <w:r w:rsidRPr="00823B0B">
        <w:rPr>
          <w:rFonts w:eastAsia="Calibri"/>
          <w:spacing w:val="-2"/>
          <w:sz w:val="16"/>
          <w:szCs w:val="16"/>
        </w:rPr>
        <w:t>n</w:t>
      </w:r>
      <w:r w:rsidRPr="00823B0B">
        <w:rPr>
          <w:rFonts w:eastAsia="Calibri"/>
          <w:sz w:val="16"/>
          <w:szCs w:val="16"/>
        </w:rPr>
        <w:t>g</w:t>
      </w:r>
      <w:r w:rsidRPr="00823B0B">
        <w:rPr>
          <w:rFonts w:eastAsia="Calibri"/>
          <w:spacing w:val="31"/>
          <w:sz w:val="16"/>
          <w:szCs w:val="16"/>
        </w:rPr>
        <w:t xml:space="preserve"> </w:t>
      </w:r>
      <w:r w:rsidRPr="00823B0B">
        <w:rPr>
          <w:rFonts w:eastAsia="Calibri"/>
          <w:spacing w:val="-3"/>
          <w:sz w:val="16"/>
          <w:szCs w:val="16"/>
        </w:rPr>
        <w:t>y</w:t>
      </w:r>
      <w:r w:rsidRPr="00823B0B">
        <w:rPr>
          <w:rFonts w:eastAsia="Calibri"/>
          <w:spacing w:val="2"/>
          <w:sz w:val="16"/>
          <w:szCs w:val="16"/>
        </w:rPr>
        <w:t>ê</w:t>
      </w:r>
      <w:r w:rsidRPr="00823B0B">
        <w:rPr>
          <w:rFonts w:eastAsia="Calibri"/>
          <w:sz w:val="16"/>
          <w:szCs w:val="16"/>
        </w:rPr>
        <w:t>u</w:t>
      </w:r>
      <w:r w:rsidRPr="00823B0B">
        <w:rPr>
          <w:rFonts w:eastAsia="Calibri"/>
          <w:spacing w:val="21"/>
          <w:sz w:val="16"/>
          <w:szCs w:val="16"/>
        </w:rPr>
        <w:t xml:space="preserve"> </w:t>
      </w:r>
      <w:r w:rsidRPr="00823B0B">
        <w:rPr>
          <w:rFonts w:eastAsia="Calibri"/>
          <w:spacing w:val="1"/>
          <w:sz w:val="16"/>
          <w:szCs w:val="16"/>
        </w:rPr>
        <w:t>c</w:t>
      </w:r>
      <w:r w:rsidRPr="00823B0B">
        <w:rPr>
          <w:rFonts w:eastAsia="Calibri"/>
          <w:spacing w:val="-1"/>
          <w:sz w:val="16"/>
          <w:szCs w:val="16"/>
        </w:rPr>
        <w:t>ầ</w:t>
      </w:r>
      <w:r w:rsidRPr="00823B0B">
        <w:rPr>
          <w:rFonts w:eastAsia="Calibri"/>
          <w:sz w:val="16"/>
          <w:szCs w:val="16"/>
        </w:rPr>
        <w:t>u</w:t>
      </w:r>
      <w:r w:rsidRPr="00823B0B">
        <w:rPr>
          <w:rFonts w:eastAsia="Calibri"/>
          <w:spacing w:val="22"/>
          <w:sz w:val="16"/>
          <w:szCs w:val="16"/>
        </w:rPr>
        <w:t xml:space="preserve"> </w:t>
      </w:r>
      <w:r w:rsidRPr="00823B0B">
        <w:rPr>
          <w:rFonts w:eastAsia="Calibri"/>
          <w:spacing w:val="-1"/>
          <w:sz w:val="16"/>
          <w:szCs w:val="16"/>
        </w:rPr>
        <w:t>ha</w:t>
      </w:r>
      <w:r w:rsidRPr="00823B0B">
        <w:rPr>
          <w:rFonts w:eastAsia="Calibri"/>
          <w:sz w:val="16"/>
          <w:szCs w:val="16"/>
        </w:rPr>
        <w:t>y</w:t>
      </w:r>
      <w:r w:rsidRPr="00823B0B">
        <w:rPr>
          <w:rFonts w:eastAsia="Calibri"/>
          <w:spacing w:val="21"/>
          <w:sz w:val="16"/>
          <w:szCs w:val="16"/>
        </w:rPr>
        <w:t xml:space="preserve"> </w:t>
      </w:r>
      <w:r w:rsidRPr="00823B0B">
        <w:rPr>
          <w:rFonts w:eastAsia="Calibri"/>
          <w:spacing w:val="1"/>
          <w:sz w:val="16"/>
          <w:szCs w:val="16"/>
        </w:rPr>
        <w:t>k</w:t>
      </w:r>
      <w:r w:rsidRPr="00823B0B">
        <w:rPr>
          <w:rFonts w:eastAsia="Calibri"/>
          <w:spacing w:val="-1"/>
          <w:sz w:val="16"/>
          <w:szCs w:val="16"/>
        </w:rPr>
        <w:t>h</w:t>
      </w:r>
      <w:r w:rsidRPr="00823B0B">
        <w:rPr>
          <w:rFonts w:eastAsia="Calibri"/>
          <w:sz w:val="16"/>
          <w:szCs w:val="16"/>
        </w:rPr>
        <w:t>iếu</w:t>
      </w:r>
      <w:r w:rsidRPr="00823B0B">
        <w:rPr>
          <w:rFonts w:eastAsia="Calibri"/>
          <w:spacing w:val="29"/>
          <w:sz w:val="16"/>
          <w:szCs w:val="16"/>
        </w:rPr>
        <w:t xml:space="preserve"> </w:t>
      </w:r>
      <w:r w:rsidRPr="00823B0B">
        <w:rPr>
          <w:rFonts w:eastAsia="Calibri"/>
          <w:spacing w:val="-1"/>
          <w:sz w:val="16"/>
          <w:szCs w:val="16"/>
        </w:rPr>
        <w:t>nạ</w:t>
      </w:r>
      <w:r w:rsidRPr="00823B0B">
        <w:rPr>
          <w:rFonts w:eastAsia="Calibri"/>
          <w:sz w:val="16"/>
          <w:szCs w:val="16"/>
        </w:rPr>
        <w:t>i</w:t>
      </w:r>
      <w:r w:rsidRPr="00823B0B">
        <w:rPr>
          <w:rFonts w:eastAsia="Calibri"/>
          <w:spacing w:val="18"/>
          <w:sz w:val="16"/>
          <w:szCs w:val="16"/>
        </w:rPr>
        <w:t xml:space="preserve"> </w:t>
      </w:r>
      <w:r w:rsidRPr="00823B0B">
        <w:rPr>
          <w:rFonts w:eastAsia="Calibri"/>
          <w:spacing w:val="1"/>
          <w:sz w:val="16"/>
          <w:szCs w:val="16"/>
        </w:rPr>
        <w:t>n</w:t>
      </w:r>
      <w:r w:rsidRPr="00823B0B">
        <w:rPr>
          <w:rFonts w:eastAsia="Calibri"/>
          <w:spacing w:val="-1"/>
          <w:sz w:val="16"/>
          <w:szCs w:val="16"/>
        </w:rPr>
        <w:t>à</w:t>
      </w:r>
      <w:r w:rsidRPr="00823B0B">
        <w:rPr>
          <w:rFonts w:eastAsia="Calibri"/>
          <w:sz w:val="16"/>
          <w:szCs w:val="16"/>
        </w:rPr>
        <w:t>y</w:t>
      </w:r>
      <w:r w:rsidRPr="00823B0B">
        <w:rPr>
          <w:rFonts w:eastAsia="Calibri"/>
          <w:spacing w:val="21"/>
          <w:sz w:val="16"/>
          <w:szCs w:val="16"/>
        </w:rPr>
        <w:t xml:space="preserve"> </w:t>
      </w:r>
      <w:r w:rsidRPr="00823B0B">
        <w:rPr>
          <w:rFonts w:eastAsia="Calibri"/>
          <w:spacing w:val="-2"/>
          <w:sz w:val="16"/>
          <w:szCs w:val="16"/>
        </w:rPr>
        <w:t>đ</w:t>
      </w:r>
      <w:r w:rsidRPr="00823B0B">
        <w:rPr>
          <w:rFonts w:eastAsia="Calibri"/>
          <w:spacing w:val="-1"/>
          <w:sz w:val="16"/>
          <w:szCs w:val="16"/>
        </w:rPr>
        <w:t>ư</w:t>
      </w:r>
      <w:r w:rsidRPr="00823B0B">
        <w:rPr>
          <w:rFonts w:eastAsia="Calibri"/>
          <w:spacing w:val="-3"/>
          <w:sz w:val="16"/>
          <w:szCs w:val="16"/>
        </w:rPr>
        <w:t>ợ</w:t>
      </w:r>
      <w:r w:rsidRPr="00823B0B">
        <w:rPr>
          <w:rFonts w:eastAsia="Calibri"/>
          <w:sz w:val="16"/>
          <w:szCs w:val="16"/>
        </w:rPr>
        <w:t>c</w:t>
      </w:r>
      <w:r w:rsidRPr="00823B0B">
        <w:rPr>
          <w:rFonts w:eastAsia="Calibri"/>
          <w:spacing w:val="30"/>
          <w:sz w:val="16"/>
          <w:szCs w:val="16"/>
        </w:rPr>
        <w:t xml:space="preserve"> </w:t>
      </w:r>
      <w:r w:rsidRPr="00823B0B">
        <w:rPr>
          <w:rFonts w:eastAsia="Calibri"/>
          <w:sz w:val="16"/>
          <w:szCs w:val="16"/>
        </w:rPr>
        <w:t>Bên</w:t>
      </w:r>
      <w:r w:rsidRPr="00823B0B">
        <w:rPr>
          <w:rFonts w:eastAsia="Calibri"/>
          <w:spacing w:val="24"/>
          <w:sz w:val="16"/>
          <w:szCs w:val="16"/>
        </w:rPr>
        <w:t xml:space="preserve"> </w:t>
      </w:r>
      <w:r w:rsidRPr="00823B0B">
        <w:rPr>
          <w:rFonts w:eastAsia="Calibri"/>
          <w:sz w:val="16"/>
          <w:szCs w:val="16"/>
        </w:rPr>
        <w:t>A</w:t>
      </w:r>
      <w:r w:rsidRPr="00823B0B">
        <w:rPr>
          <w:rFonts w:eastAsia="Calibri"/>
          <w:spacing w:val="12"/>
          <w:sz w:val="16"/>
          <w:szCs w:val="16"/>
        </w:rPr>
        <w:t xml:space="preserve"> </w:t>
      </w:r>
      <w:r w:rsidRPr="00823B0B">
        <w:rPr>
          <w:rFonts w:eastAsia="Calibri"/>
          <w:sz w:val="16"/>
          <w:szCs w:val="16"/>
        </w:rPr>
        <w:t>đề</w:t>
      </w:r>
      <w:r w:rsidRPr="00823B0B">
        <w:rPr>
          <w:rFonts w:eastAsia="Calibri"/>
          <w:spacing w:val="18"/>
          <w:sz w:val="16"/>
          <w:szCs w:val="16"/>
        </w:rPr>
        <w:t xml:space="preserve"> </w:t>
      </w:r>
      <w:r w:rsidRPr="00823B0B">
        <w:rPr>
          <w:rFonts w:eastAsia="Calibri"/>
          <w:spacing w:val="-1"/>
          <w:sz w:val="16"/>
          <w:szCs w:val="16"/>
        </w:rPr>
        <w:t>xu</w:t>
      </w:r>
      <w:r w:rsidRPr="00823B0B">
        <w:rPr>
          <w:rFonts w:eastAsia="Calibri"/>
          <w:sz w:val="16"/>
          <w:szCs w:val="16"/>
        </w:rPr>
        <w:t>ất</w:t>
      </w:r>
      <w:r w:rsidRPr="00823B0B">
        <w:rPr>
          <w:rFonts w:eastAsia="Calibri"/>
          <w:spacing w:val="23"/>
          <w:sz w:val="16"/>
          <w:szCs w:val="16"/>
        </w:rPr>
        <w:t xml:space="preserve"> </w:t>
      </w:r>
      <w:r w:rsidRPr="00823B0B">
        <w:rPr>
          <w:rFonts w:eastAsia="Calibri"/>
          <w:spacing w:val="2"/>
          <w:sz w:val="16"/>
          <w:szCs w:val="16"/>
        </w:rPr>
        <w:t>v</w:t>
      </w:r>
      <w:r w:rsidRPr="00823B0B">
        <w:rPr>
          <w:rFonts w:eastAsia="Calibri"/>
          <w:sz w:val="16"/>
          <w:szCs w:val="16"/>
        </w:rPr>
        <w:t>à</w:t>
      </w:r>
      <w:r w:rsidRPr="00823B0B">
        <w:rPr>
          <w:rFonts w:eastAsia="Calibri"/>
          <w:spacing w:val="18"/>
          <w:sz w:val="16"/>
          <w:szCs w:val="16"/>
        </w:rPr>
        <w:t xml:space="preserve"> </w:t>
      </w:r>
      <w:r w:rsidRPr="00823B0B">
        <w:rPr>
          <w:rFonts w:eastAsia="Calibri"/>
          <w:sz w:val="16"/>
          <w:szCs w:val="16"/>
        </w:rPr>
        <w:t>C</w:t>
      </w:r>
      <w:r w:rsidRPr="00823B0B">
        <w:rPr>
          <w:rFonts w:eastAsia="Calibri"/>
          <w:spacing w:val="-2"/>
          <w:sz w:val="16"/>
          <w:szCs w:val="16"/>
        </w:rPr>
        <w:t>h</w:t>
      </w:r>
      <w:r w:rsidRPr="00823B0B">
        <w:rPr>
          <w:rFonts w:eastAsia="Calibri"/>
          <w:sz w:val="16"/>
          <w:szCs w:val="16"/>
        </w:rPr>
        <w:t>ủ</w:t>
      </w:r>
      <w:r w:rsidRPr="00823B0B">
        <w:rPr>
          <w:rFonts w:eastAsia="Calibri"/>
          <w:spacing w:val="22"/>
          <w:sz w:val="16"/>
          <w:szCs w:val="16"/>
        </w:rPr>
        <w:t xml:space="preserve"> </w:t>
      </w:r>
      <w:r w:rsidRPr="00823B0B">
        <w:rPr>
          <w:rFonts w:eastAsia="Calibri"/>
          <w:sz w:val="16"/>
          <w:szCs w:val="16"/>
        </w:rPr>
        <w:t>đầu</w:t>
      </w:r>
      <w:r w:rsidRPr="00823B0B">
        <w:rPr>
          <w:rFonts w:eastAsia="Calibri"/>
          <w:spacing w:val="22"/>
          <w:sz w:val="16"/>
          <w:szCs w:val="16"/>
        </w:rPr>
        <w:t xml:space="preserve"> </w:t>
      </w:r>
      <w:r w:rsidRPr="00823B0B">
        <w:rPr>
          <w:rFonts w:eastAsia="Calibri"/>
          <w:sz w:val="16"/>
          <w:szCs w:val="16"/>
        </w:rPr>
        <w:t>tư</w:t>
      </w:r>
      <w:r w:rsidRPr="00823B0B">
        <w:rPr>
          <w:rFonts w:eastAsia="Calibri"/>
          <w:spacing w:val="16"/>
          <w:sz w:val="16"/>
          <w:szCs w:val="16"/>
        </w:rPr>
        <w:t xml:space="preserve"> </w:t>
      </w:r>
      <w:r w:rsidRPr="00823B0B">
        <w:rPr>
          <w:rFonts w:eastAsia="Calibri"/>
          <w:spacing w:val="-4"/>
          <w:sz w:val="16"/>
          <w:szCs w:val="16"/>
        </w:rPr>
        <w:t>h</w:t>
      </w:r>
      <w:r w:rsidRPr="00823B0B">
        <w:rPr>
          <w:rFonts w:eastAsia="Calibri"/>
          <w:spacing w:val="1"/>
          <w:sz w:val="16"/>
          <w:szCs w:val="16"/>
        </w:rPr>
        <w:t>o</w:t>
      </w:r>
      <w:r w:rsidRPr="00823B0B">
        <w:rPr>
          <w:rFonts w:eastAsia="Calibri"/>
          <w:spacing w:val="-1"/>
          <w:sz w:val="16"/>
          <w:szCs w:val="16"/>
        </w:rPr>
        <w:t>ặ</w:t>
      </w:r>
      <w:r w:rsidRPr="00823B0B">
        <w:rPr>
          <w:rFonts w:eastAsia="Calibri"/>
          <w:sz w:val="16"/>
          <w:szCs w:val="16"/>
        </w:rPr>
        <w:t>c</w:t>
      </w:r>
      <w:r w:rsidRPr="00823B0B">
        <w:rPr>
          <w:rFonts w:eastAsia="Calibri"/>
          <w:spacing w:val="29"/>
          <w:sz w:val="16"/>
          <w:szCs w:val="16"/>
        </w:rPr>
        <w:t xml:space="preserve"> </w:t>
      </w:r>
      <w:r w:rsidRPr="00823B0B">
        <w:rPr>
          <w:rFonts w:eastAsia="Calibri"/>
          <w:spacing w:val="-1"/>
          <w:w w:val="104"/>
          <w:sz w:val="16"/>
          <w:szCs w:val="16"/>
        </w:rPr>
        <w:t>T</w:t>
      </w:r>
      <w:r w:rsidRPr="00823B0B">
        <w:rPr>
          <w:rFonts w:eastAsia="Calibri"/>
          <w:w w:val="104"/>
          <w:sz w:val="16"/>
          <w:szCs w:val="16"/>
        </w:rPr>
        <w:t xml:space="preserve">ư </w:t>
      </w:r>
      <w:r w:rsidRPr="00823B0B">
        <w:rPr>
          <w:rFonts w:eastAsia="Calibri"/>
          <w:sz w:val="16"/>
          <w:szCs w:val="16"/>
        </w:rPr>
        <w:t>v</w:t>
      </w:r>
      <w:r w:rsidRPr="00823B0B">
        <w:rPr>
          <w:rFonts w:eastAsia="Calibri"/>
          <w:spacing w:val="-1"/>
          <w:sz w:val="16"/>
          <w:szCs w:val="16"/>
        </w:rPr>
        <w:t>ấ</w:t>
      </w:r>
      <w:r w:rsidRPr="00823B0B">
        <w:rPr>
          <w:rFonts w:eastAsia="Calibri"/>
          <w:sz w:val="16"/>
          <w:szCs w:val="16"/>
        </w:rPr>
        <w:t>n</w:t>
      </w:r>
      <w:r w:rsidRPr="00823B0B">
        <w:rPr>
          <w:rFonts w:eastAsia="Calibri"/>
          <w:spacing w:val="14"/>
          <w:sz w:val="16"/>
          <w:szCs w:val="16"/>
        </w:rPr>
        <w:t xml:space="preserve"> </w:t>
      </w:r>
      <w:r w:rsidRPr="00823B0B">
        <w:rPr>
          <w:rFonts w:eastAsia="Calibri"/>
          <w:sz w:val="16"/>
          <w:szCs w:val="16"/>
        </w:rPr>
        <w:t>ch</w:t>
      </w:r>
      <w:r w:rsidRPr="00823B0B">
        <w:rPr>
          <w:rFonts w:eastAsia="Calibri"/>
          <w:spacing w:val="-2"/>
          <w:sz w:val="16"/>
          <w:szCs w:val="16"/>
        </w:rPr>
        <w:t>ấ</w:t>
      </w:r>
      <w:r w:rsidRPr="00823B0B">
        <w:rPr>
          <w:rFonts w:eastAsia="Calibri"/>
          <w:sz w:val="16"/>
          <w:szCs w:val="16"/>
        </w:rPr>
        <w:t>p</w:t>
      </w:r>
      <w:r w:rsidRPr="00823B0B">
        <w:rPr>
          <w:rFonts w:eastAsia="Calibri"/>
          <w:spacing w:val="18"/>
          <w:sz w:val="16"/>
          <w:szCs w:val="16"/>
        </w:rPr>
        <w:t xml:space="preserve"> </w:t>
      </w:r>
      <w:r w:rsidRPr="00823B0B">
        <w:rPr>
          <w:rFonts w:eastAsia="Calibri"/>
          <w:sz w:val="16"/>
          <w:szCs w:val="16"/>
        </w:rPr>
        <w:t>thu</w:t>
      </w:r>
      <w:r w:rsidRPr="00823B0B">
        <w:rPr>
          <w:rFonts w:eastAsia="Calibri"/>
          <w:spacing w:val="-2"/>
          <w:sz w:val="16"/>
          <w:szCs w:val="16"/>
        </w:rPr>
        <w:t>ậ</w:t>
      </w:r>
      <w:r w:rsidRPr="00823B0B">
        <w:rPr>
          <w:rFonts w:eastAsia="Calibri"/>
          <w:sz w:val="16"/>
          <w:szCs w:val="16"/>
        </w:rPr>
        <w:t>n</w:t>
      </w:r>
      <w:r w:rsidRPr="00823B0B">
        <w:rPr>
          <w:rFonts w:eastAsia="Calibri"/>
          <w:spacing w:val="20"/>
          <w:sz w:val="16"/>
          <w:szCs w:val="16"/>
        </w:rPr>
        <w:t xml:space="preserve"> </w:t>
      </w:r>
      <w:r w:rsidRPr="00823B0B">
        <w:rPr>
          <w:rFonts w:eastAsia="Calibri"/>
          <w:sz w:val="16"/>
          <w:szCs w:val="16"/>
        </w:rPr>
        <w:t>n</w:t>
      </w:r>
      <w:r w:rsidRPr="00823B0B">
        <w:rPr>
          <w:rFonts w:eastAsia="Calibri"/>
          <w:spacing w:val="-2"/>
          <w:sz w:val="16"/>
          <w:szCs w:val="16"/>
        </w:rPr>
        <w:t>h</w:t>
      </w:r>
      <w:r w:rsidRPr="00823B0B">
        <w:rPr>
          <w:rFonts w:eastAsia="Calibri"/>
          <w:sz w:val="16"/>
          <w:szCs w:val="16"/>
        </w:rPr>
        <w:t>ư</w:t>
      </w:r>
      <w:r w:rsidRPr="00823B0B">
        <w:rPr>
          <w:rFonts w:eastAsia="Calibri"/>
          <w:spacing w:val="13"/>
          <w:sz w:val="16"/>
          <w:szCs w:val="16"/>
        </w:rPr>
        <w:t xml:space="preserve"> </w:t>
      </w:r>
      <w:r w:rsidRPr="00823B0B">
        <w:rPr>
          <w:rFonts w:eastAsia="Calibri"/>
          <w:spacing w:val="-1"/>
          <w:w w:val="104"/>
          <w:sz w:val="16"/>
          <w:szCs w:val="16"/>
        </w:rPr>
        <w:t>v</w:t>
      </w:r>
      <w:r w:rsidRPr="00823B0B">
        <w:rPr>
          <w:rFonts w:eastAsia="Calibri"/>
          <w:w w:val="104"/>
          <w:sz w:val="16"/>
          <w:szCs w:val="16"/>
        </w:rPr>
        <w:t>ậy.</w:t>
      </w:r>
    </w:p>
    <w:p w14:paraId="3651C6C5" w14:textId="35DBA529" w:rsidR="00861FC3" w:rsidRPr="00823B0B" w:rsidRDefault="004D6EC2" w:rsidP="00AC747F">
      <w:pPr>
        <w:pStyle w:val="ListParagraph"/>
        <w:numPr>
          <w:ilvl w:val="0"/>
          <w:numId w:val="2"/>
        </w:numPr>
        <w:spacing w:before="60" w:after="60"/>
        <w:ind w:left="709" w:right="74" w:hanging="709"/>
        <w:jc w:val="both"/>
        <w:rPr>
          <w:rFonts w:eastAsia="Calibri"/>
          <w:sz w:val="16"/>
          <w:szCs w:val="16"/>
        </w:rPr>
      </w:pPr>
      <w:r w:rsidRPr="00823B0B">
        <w:rPr>
          <w:rFonts w:eastAsia="Calibri"/>
          <w:sz w:val="16"/>
          <w:szCs w:val="16"/>
        </w:rPr>
        <w:t>Tro</w:t>
      </w:r>
      <w:r w:rsidRPr="00823B0B">
        <w:rPr>
          <w:rFonts w:eastAsia="Calibri"/>
          <w:spacing w:val="-2"/>
          <w:sz w:val="16"/>
          <w:szCs w:val="16"/>
        </w:rPr>
        <w:t>n</w:t>
      </w:r>
      <w:r w:rsidRPr="00823B0B">
        <w:rPr>
          <w:rFonts w:eastAsia="Calibri"/>
          <w:sz w:val="16"/>
          <w:szCs w:val="16"/>
        </w:rPr>
        <w:t>g</w:t>
      </w:r>
      <w:r w:rsidRPr="00823B0B">
        <w:rPr>
          <w:rFonts w:eastAsia="Calibri"/>
          <w:spacing w:val="39"/>
          <w:sz w:val="16"/>
          <w:szCs w:val="16"/>
        </w:rPr>
        <w:t xml:space="preserve"> </w:t>
      </w:r>
      <w:r w:rsidRPr="00823B0B">
        <w:rPr>
          <w:rFonts w:eastAsia="Calibri"/>
          <w:spacing w:val="-1"/>
          <w:sz w:val="16"/>
          <w:szCs w:val="16"/>
        </w:rPr>
        <w:t>phạ</w:t>
      </w:r>
      <w:r w:rsidRPr="00823B0B">
        <w:rPr>
          <w:rFonts w:eastAsia="Calibri"/>
          <w:sz w:val="16"/>
          <w:szCs w:val="16"/>
        </w:rPr>
        <w:t>m</w:t>
      </w:r>
      <w:r w:rsidRPr="00823B0B">
        <w:rPr>
          <w:rFonts w:eastAsia="Calibri"/>
          <w:spacing w:val="36"/>
          <w:sz w:val="16"/>
          <w:szCs w:val="16"/>
        </w:rPr>
        <w:t xml:space="preserve"> </w:t>
      </w:r>
      <w:r w:rsidRPr="00823B0B">
        <w:rPr>
          <w:rFonts w:eastAsia="Calibri"/>
          <w:spacing w:val="2"/>
          <w:sz w:val="16"/>
          <w:szCs w:val="16"/>
        </w:rPr>
        <w:t>v</w:t>
      </w:r>
      <w:r w:rsidRPr="00823B0B">
        <w:rPr>
          <w:rFonts w:eastAsia="Calibri"/>
          <w:sz w:val="16"/>
          <w:szCs w:val="16"/>
        </w:rPr>
        <w:t>i</w:t>
      </w:r>
      <w:r w:rsidRPr="00823B0B">
        <w:rPr>
          <w:rFonts w:eastAsia="Calibri"/>
          <w:spacing w:val="25"/>
          <w:sz w:val="16"/>
          <w:szCs w:val="16"/>
        </w:rPr>
        <w:t xml:space="preserve"> </w:t>
      </w:r>
      <w:r w:rsidRPr="00823B0B">
        <w:rPr>
          <w:rFonts w:eastAsia="Calibri"/>
          <w:spacing w:val="-2"/>
          <w:sz w:val="16"/>
          <w:szCs w:val="16"/>
        </w:rPr>
        <w:t>c</w:t>
      </w:r>
      <w:r w:rsidRPr="00823B0B">
        <w:rPr>
          <w:rFonts w:eastAsia="Calibri"/>
          <w:sz w:val="16"/>
          <w:szCs w:val="16"/>
        </w:rPr>
        <w:t>ông</w:t>
      </w:r>
      <w:r w:rsidRPr="00823B0B">
        <w:rPr>
          <w:rFonts w:eastAsia="Calibri"/>
          <w:spacing w:val="33"/>
          <w:sz w:val="16"/>
          <w:szCs w:val="16"/>
        </w:rPr>
        <w:t xml:space="preserve"> </w:t>
      </w:r>
      <w:r w:rsidRPr="00823B0B">
        <w:rPr>
          <w:rFonts w:eastAsia="Calibri"/>
          <w:sz w:val="16"/>
          <w:szCs w:val="16"/>
        </w:rPr>
        <w:t>vi</w:t>
      </w:r>
      <w:r w:rsidRPr="00823B0B">
        <w:rPr>
          <w:rFonts w:eastAsia="Calibri"/>
          <w:spacing w:val="-1"/>
          <w:sz w:val="16"/>
          <w:szCs w:val="16"/>
        </w:rPr>
        <w:t>ệ</w:t>
      </w:r>
      <w:r w:rsidRPr="00823B0B">
        <w:rPr>
          <w:rFonts w:eastAsia="Calibri"/>
          <w:sz w:val="16"/>
          <w:szCs w:val="16"/>
        </w:rPr>
        <w:t>c</w:t>
      </w:r>
      <w:r w:rsidRPr="00823B0B">
        <w:rPr>
          <w:rFonts w:eastAsia="Calibri"/>
          <w:spacing w:val="31"/>
          <w:sz w:val="16"/>
          <w:szCs w:val="16"/>
        </w:rPr>
        <w:t xml:space="preserve"> </w:t>
      </w:r>
      <w:r w:rsidRPr="00823B0B">
        <w:rPr>
          <w:rFonts w:eastAsia="Calibri"/>
          <w:spacing w:val="-2"/>
          <w:sz w:val="16"/>
          <w:szCs w:val="16"/>
        </w:rPr>
        <w:t>c</w:t>
      </w:r>
      <w:r w:rsidRPr="00823B0B">
        <w:rPr>
          <w:rFonts w:eastAsia="Calibri"/>
          <w:spacing w:val="-1"/>
          <w:sz w:val="16"/>
          <w:szCs w:val="16"/>
        </w:rPr>
        <w:t>ủ</w:t>
      </w:r>
      <w:r w:rsidRPr="00823B0B">
        <w:rPr>
          <w:rFonts w:eastAsia="Calibri"/>
          <w:sz w:val="16"/>
          <w:szCs w:val="16"/>
        </w:rPr>
        <w:t>a</w:t>
      </w:r>
      <w:r w:rsidRPr="00823B0B">
        <w:rPr>
          <w:rFonts w:eastAsia="Calibri"/>
          <w:spacing w:val="29"/>
          <w:sz w:val="16"/>
          <w:szCs w:val="16"/>
        </w:rPr>
        <w:t xml:space="preserve"> </w:t>
      </w:r>
      <w:r w:rsidRPr="00823B0B">
        <w:rPr>
          <w:rFonts w:eastAsia="Calibri"/>
          <w:spacing w:val="2"/>
          <w:sz w:val="16"/>
          <w:szCs w:val="16"/>
        </w:rPr>
        <w:t>m</w:t>
      </w:r>
      <w:r w:rsidRPr="00823B0B">
        <w:rPr>
          <w:rFonts w:eastAsia="Calibri"/>
          <w:sz w:val="16"/>
          <w:szCs w:val="16"/>
        </w:rPr>
        <w:t>ìn</w:t>
      </w:r>
      <w:r w:rsidRPr="00823B0B">
        <w:rPr>
          <w:rFonts w:eastAsia="Calibri"/>
          <w:spacing w:val="-2"/>
          <w:sz w:val="16"/>
          <w:szCs w:val="16"/>
        </w:rPr>
        <w:t>h</w:t>
      </w:r>
      <w:r w:rsidRPr="00823B0B">
        <w:rPr>
          <w:rFonts w:eastAsia="Calibri"/>
          <w:sz w:val="16"/>
          <w:szCs w:val="16"/>
        </w:rPr>
        <w:t>,</w:t>
      </w:r>
      <w:r w:rsidRPr="00823B0B">
        <w:rPr>
          <w:rFonts w:eastAsia="Calibri"/>
          <w:spacing w:val="37"/>
          <w:sz w:val="16"/>
          <w:szCs w:val="16"/>
        </w:rPr>
        <w:t xml:space="preserve"> </w:t>
      </w:r>
      <w:r w:rsidRPr="00823B0B">
        <w:rPr>
          <w:rFonts w:eastAsia="Calibri"/>
          <w:sz w:val="16"/>
          <w:szCs w:val="16"/>
        </w:rPr>
        <w:t>Bên</w:t>
      </w:r>
      <w:r w:rsidRPr="00823B0B">
        <w:rPr>
          <w:rFonts w:eastAsia="Calibri"/>
          <w:spacing w:val="30"/>
          <w:sz w:val="16"/>
          <w:szCs w:val="16"/>
        </w:rPr>
        <w:t xml:space="preserve"> </w:t>
      </w:r>
      <w:r w:rsidRPr="00823B0B">
        <w:rPr>
          <w:rFonts w:eastAsia="Calibri"/>
          <w:sz w:val="16"/>
          <w:szCs w:val="16"/>
        </w:rPr>
        <w:t>B</w:t>
      </w:r>
      <w:r w:rsidRPr="00823B0B">
        <w:rPr>
          <w:rFonts w:eastAsia="Calibri"/>
          <w:spacing w:val="23"/>
          <w:sz w:val="16"/>
          <w:szCs w:val="16"/>
        </w:rPr>
        <w:t xml:space="preserve"> </w:t>
      </w:r>
      <w:r w:rsidRPr="00823B0B">
        <w:rPr>
          <w:rFonts w:eastAsia="Calibri"/>
          <w:sz w:val="16"/>
          <w:szCs w:val="16"/>
        </w:rPr>
        <w:t>sẽ</w:t>
      </w:r>
      <w:r w:rsidRPr="00823B0B">
        <w:rPr>
          <w:rFonts w:eastAsia="Calibri"/>
          <w:spacing w:val="24"/>
          <w:sz w:val="16"/>
          <w:szCs w:val="16"/>
        </w:rPr>
        <w:t xml:space="preserve"> </w:t>
      </w:r>
      <w:r w:rsidRPr="00823B0B">
        <w:rPr>
          <w:rFonts w:eastAsia="Calibri"/>
          <w:spacing w:val="-1"/>
          <w:sz w:val="16"/>
          <w:szCs w:val="16"/>
        </w:rPr>
        <w:t>x</w:t>
      </w:r>
      <w:r w:rsidRPr="00823B0B">
        <w:rPr>
          <w:rFonts w:eastAsia="Calibri"/>
          <w:sz w:val="16"/>
          <w:szCs w:val="16"/>
        </w:rPr>
        <w:t>em</w:t>
      </w:r>
      <w:r w:rsidRPr="00823B0B">
        <w:rPr>
          <w:rFonts w:eastAsia="Calibri"/>
          <w:spacing w:val="32"/>
          <w:sz w:val="16"/>
          <w:szCs w:val="16"/>
        </w:rPr>
        <w:t xml:space="preserve"> </w:t>
      </w:r>
      <w:r w:rsidRPr="00823B0B">
        <w:rPr>
          <w:rFonts w:eastAsia="Calibri"/>
          <w:sz w:val="16"/>
          <w:szCs w:val="16"/>
        </w:rPr>
        <w:t>x</w:t>
      </w:r>
      <w:r w:rsidRPr="00823B0B">
        <w:rPr>
          <w:rFonts w:eastAsia="Calibri"/>
          <w:spacing w:val="-2"/>
          <w:sz w:val="16"/>
          <w:szCs w:val="16"/>
        </w:rPr>
        <w:t>é</w:t>
      </w:r>
      <w:r w:rsidRPr="00823B0B">
        <w:rPr>
          <w:rFonts w:eastAsia="Calibri"/>
          <w:sz w:val="16"/>
          <w:szCs w:val="16"/>
        </w:rPr>
        <w:t>t,</w:t>
      </w:r>
      <w:r w:rsidRPr="00823B0B">
        <w:rPr>
          <w:rFonts w:eastAsia="Calibri"/>
          <w:spacing w:val="32"/>
          <w:sz w:val="16"/>
          <w:szCs w:val="16"/>
        </w:rPr>
        <w:t xml:space="preserve"> </w:t>
      </w:r>
      <w:r w:rsidRPr="00823B0B">
        <w:rPr>
          <w:rFonts w:eastAsia="Calibri"/>
          <w:sz w:val="16"/>
          <w:szCs w:val="16"/>
        </w:rPr>
        <w:t>k</w:t>
      </w:r>
      <w:r w:rsidRPr="00823B0B">
        <w:rPr>
          <w:rFonts w:eastAsia="Calibri"/>
          <w:spacing w:val="-3"/>
          <w:sz w:val="16"/>
          <w:szCs w:val="16"/>
        </w:rPr>
        <w:t>i</w:t>
      </w:r>
      <w:r w:rsidRPr="00823B0B">
        <w:rPr>
          <w:rFonts w:eastAsia="Calibri"/>
          <w:sz w:val="16"/>
          <w:szCs w:val="16"/>
        </w:rPr>
        <w:t>ểm</w:t>
      </w:r>
      <w:r w:rsidRPr="00823B0B">
        <w:rPr>
          <w:rFonts w:eastAsia="Calibri"/>
          <w:spacing w:val="34"/>
          <w:sz w:val="16"/>
          <w:szCs w:val="16"/>
        </w:rPr>
        <w:t xml:space="preserve"> </w:t>
      </w:r>
      <w:r w:rsidRPr="00823B0B">
        <w:rPr>
          <w:rFonts w:eastAsia="Calibri"/>
          <w:sz w:val="16"/>
          <w:szCs w:val="16"/>
        </w:rPr>
        <w:t>tra</w:t>
      </w:r>
      <w:r w:rsidRPr="00823B0B">
        <w:rPr>
          <w:rFonts w:eastAsia="Calibri"/>
          <w:spacing w:val="27"/>
          <w:sz w:val="16"/>
          <w:szCs w:val="16"/>
        </w:rPr>
        <w:t xml:space="preserve"> </w:t>
      </w:r>
      <w:r w:rsidRPr="00823B0B">
        <w:rPr>
          <w:rFonts w:eastAsia="Calibri"/>
          <w:spacing w:val="2"/>
          <w:sz w:val="16"/>
          <w:szCs w:val="16"/>
        </w:rPr>
        <w:t>v</w:t>
      </w:r>
      <w:r w:rsidRPr="00823B0B">
        <w:rPr>
          <w:rFonts w:eastAsia="Calibri"/>
          <w:sz w:val="16"/>
          <w:szCs w:val="16"/>
        </w:rPr>
        <w:t>à</w:t>
      </w:r>
      <w:r w:rsidRPr="00823B0B">
        <w:rPr>
          <w:rFonts w:eastAsia="Calibri"/>
          <w:spacing w:val="23"/>
          <w:sz w:val="16"/>
          <w:szCs w:val="16"/>
        </w:rPr>
        <w:t xml:space="preserve"> </w:t>
      </w:r>
      <w:r w:rsidRPr="00823B0B">
        <w:rPr>
          <w:rFonts w:eastAsia="Calibri"/>
          <w:sz w:val="16"/>
          <w:szCs w:val="16"/>
        </w:rPr>
        <w:t>t</w:t>
      </w:r>
      <w:r w:rsidRPr="00823B0B">
        <w:rPr>
          <w:rFonts w:eastAsia="Calibri"/>
          <w:spacing w:val="-1"/>
          <w:sz w:val="16"/>
          <w:szCs w:val="16"/>
        </w:rPr>
        <w:t>h</w:t>
      </w:r>
      <w:r w:rsidRPr="00823B0B">
        <w:rPr>
          <w:rFonts w:eastAsia="Calibri"/>
          <w:sz w:val="16"/>
          <w:szCs w:val="16"/>
        </w:rPr>
        <w:t>ông</w:t>
      </w:r>
      <w:r w:rsidRPr="00823B0B">
        <w:rPr>
          <w:rFonts w:eastAsia="Calibri"/>
          <w:spacing w:val="38"/>
          <w:sz w:val="16"/>
          <w:szCs w:val="16"/>
        </w:rPr>
        <w:t xml:space="preserve"> </w:t>
      </w:r>
      <w:r w:rsidRPr="00823B0B">
        <w:rPr>
          <w:rFonts w:eastAsia="Calibri"/>
          <w:spacing w:val="-1"/>
          <w:sz w:val="16"/>
          <w:szCs w:val="16"/>
        </w:rPr>
        <w:t>bá</w:t>
      </w:r>
      <w:r w:rsidRPr="00823B0B">
        <w:rPr>
          <w:rFonts w:eastAsia="Calibri"/>
          <w:sz w:val="16"/>
          <w:szCs w:val="16"/>
        </w:rPr>
        <w:t>o</w:t>
      </w:r>
      <w:r w:rsidRPr="00823B0B">
        <w:rPr>
          <w:rFonts w:eastAsia="Calibri"/>
          <w:spacing w:val="28"/>
          <w:sz w:val="16"/>
          <w:szCs w:val="16"/>
        </w:rPr>
        <w:t xml:space="preserve"> </w:t>
      </w:r>
      <w:r w:rsidRPr="00823B0B">
        <w:rPr>
          <w:rFonts w:eastAsia="Calibri"/>
          <w:spacing w:val="-1"/>
          <w:sz w:val="16"/>
          <w:szCs w:val="16"/>
        </w:rPr>
        <w:t>v</w:t>
      </w:r>
      <w:r w:rsidRPr="00823B0B">
        <w:rPr>
          <w:rFonts w:eastAsia="Calibri"/>
          <w:sz w:val="16"/>
          <w:szCs w:val="16"/>
        </w:rPr>
        <w:t>ề</w:t>
      </w:r>
      <w:r w:rsidRPr="00823B0B">
        <w:rPr>
          <w:rFonts w:eastAsia="Calibri"/>
          <w:spacing w:val="27"/>
          <w:sz w:val="16"/>
          <w:szCs w:val="16"/>
        </w:rPr>
        <w:t xml:space="preserve"> </w:t>
      </w:r>
      <w:r w:rsidRPr="00823B0B">
        <w:rPr>
          <w:rFonts w:eastAsia="Calibri"/>
          <w:sz w:val="16"/>
          <w:szCs w:val="16"/>
        </w:rPr>
        <w:t>bất</w:t>
      </w:r>
      <w:r w:rsidRPr="00823B0B">
        <w:rPr>
          <w:rFonts w:eastAsia="Calibri"/>
          <w:spacing w:val="28"/>
          <w:sz w:val="16"/>
          <w:szCs w:val="16"/>
        </w:rPr>
        <w:t xml:space="preserve"> </w:t>
      </w:r>
      <w:r w:rsidRPr="00823B0B">
        <w:rPr>
          <w:rFonts w:eastAsia="Calibri"/>
          <w:spacing w:val="1"/>
          <w:sz w:val="16"/>
          <w:szCs w:val="16"/>
        </w:rPr>
        <w:t>k</w:t>
      </w:r>
      <w:r w:rsidRPr="00823B0B">
        <w:rPr>
          <w:rFonts w:eastAsia="Calibri"/>
          <w:sz w:val="16"/>
          <w:szCs w:val="16"/>
        </w:rPr>
        <w:t>ỳ</w:t>
      </w:r>
      <w:r w:rsidRPr="00823B0B">
        <w:rPr>
          <w:rFonts w:eastAsia="Calibri"/>
          <w:spacing w:val="26"/>
          <w:sz w:val="16"/>
          <w:szCs w:val="16"/>
        </w:rPr>
        <w:t xml:space="preserve"> </w:t>
      </w:r>
      <w:r w:rsidRPr="00823B0B">
        <w:rPr>
          <w:rFonts w:eastAsia="Calibri"/>
          <w:sz w:val="16"/>
          <w:szCs w:val="16"/>
        </w:rPr>
        <w:t>sự</w:t>
      </w:r>
      <w:r w:rsidRPr="00823B0B">
        <w:rPr>
          <w:rFonts w:eastAsia="Calibri"/>
          <w:spacing w:val="25"/>
          <w:sz w:val="16"/>
          <w:szCs w:val="16"/>
        </w:rPr>
        <w:t xml:space="preserve"> </w:t>
      </w:r>
      <w:r w:rsidRPr="00823B0B">
        <w:rPr>
          <w:rFonts w:eastAsia="Calibri"/>
          <w:w w:val="104"/>
          <w:sz w:val="16"/>
          <w:szCs w:val="16"/>
        </w:rPr>
        <w:t>m</w:t>
      </w:r>
      <w:r w:rsidRPr="00823B0B">
        <w:rPr>
          <w:rFonts w:eastAsia="Calibri"/>
          <w:spacing w:val="-2"/>
          <w:w w:val="104"/>
          <w:sz w:val="16"/>
          <w:szCs w:val="16"/>
        </w:rPr>
        <w:t>â</w:t>
      </w:r>
      <w:r w:rsidRPr="00823B0B">
        <w:rPr>
          <w:rFonts w:eastAsia="Calibri"/>
          <w:w w:val="104"/>
          <w:sz w:val="16"/>
          <w:szCs w:val="16"/>
        </w:rPr>
        <w:t xml:space="preserve">u </w:t>
      </w:r>
      <w:r w:rsidRPr="00823B0B">
        <w:rPr>
          <w:rFonts w:eastAsia="Calibri"/>
          <w:sz w:val="16"/>
          <w:szCs w:val="16"/>
        </w:rPr>
        <w:t>t</w:t>
      </w:r>
      <w:r w:rsidRPr="00823B0B">
        <w:rPr>
          <w:rFonts w:eastAsia="Calibri"/>
          <w:spacing w:val="-1"/>
          <w:sz w:val="16"/>
          <w:szCs w:val="16"/>
        </w:rPr>
        <w:t>huẫn</w:t>
      </w:r>
      <w:r w:rsidRPr="00823B0B">
        <w:rPr>
          <w:rFonts w:eastAsia="Calibri"/>
          <w:sz w:val="16"/>
          <w:szCs w:val="16"/>
        </w:rPr>
        <w:t>,</w:t>
      </w:r>
      <w:r w:rsidRPr="00823B0B">
        <w:rPr>
          <w:rFonts w:eastAsia="Calibri"/>
          <w:spacing w:val="27"/>
          <w:sz w:val="16"/>
          <w:szCs w:val="16"/>
        </w:rPr>
        <w:t xml:space="preserve"> </w:t>
      </w:r>
      <w:r w:rsidRPr="00823B0B">
        <w:rPr>
          <w:rFonts w:eastAsia="Calibri"/>
          <w:sz w:val="16"/>
          <w:szCs w:val="16"/>
        </w:rPr>
        <w:t>k</w:t>
      </w:r>
      <w:r w:rsidRPr="00823B0B">
        <w:rPr>
          <w:rFonts w:eastAsia="Calibri"/>
          <w:spacing w:val="-2"/>
          <w:sz w:val="16"/>
          <w:szCs w:val="16"/>
        </w:rPr>
        <w:t>h</w:t>
      </w:r>
      <w:r w:rsidRPr="00823B0B">
        <w:rPr>
          <w:rFonts w:eastAsia="Calibri"/>
          <w:sz w:val="16"/>
          <w:szCs w:val="16"/>
        </w:rPr>
        <w:t>ác</w:t>
      </w:r>
      <w:r w:rsidRPr="00823B0B">
        <w:rPr>
          <w:rFonts w:eastAsia="Calibri"/>
          <w:spacing w:val="20"/>
          <w:sz w:val="16"/>
          <w:szCs w:val="16"/>
        </w:rPr>
        <w:t xml:space="preserve"> </w:t>
      </w:r>
      <w:r w:rsidRPr="00823B0B">
        <w:rPr>
          <w:rFonts w:eastAsia="Calibri"/>
          <w:spacing w:val="-1"/>
          <w:sz w:val="16"/>
          <w:szCs w:val="16"/>
        </w:rPr>
        <w:t>b</w:t>
      </w:r>
      <w:r w:rsidRPr="00823B0B">
        <w:rPr>
          <w:rFonts w:eastAsia="Calibri"/>
          <w:spacing w:val="-2"/>
          <w:sz w:val="16"/>
          <w:szCs w:val="16"/>
        </w:rPr>
        <w:t>i</w:t>
      </w:r>
      <w:r w:rsidRPr="00823B0B">
        <w:rPr>
          <w:rFonts w:eastAsia="Calibri"/>
          <w:sz w:val="16"/>
          <w:szCs w:val="16"/>
        </w:rPr>
        <w:t>ệt</w:t>
      </w:r>
      <w:r w:rsidRPr="00823B0B">
        <w:rPr>
          <w:rFonts w:eastAsia="Calibri"/>
          <w:spacing w:val="18"/>
          <w:sz w:val="16"/>
          <w:szCs w:val="16"/>
        </w:rPr>
        <w:t xml:space="preserve"> </w:t>
      </w:r>
      <w:r w:rsidRPr="00823B0B">
        <w:rPr>
          <w:rFonts w:eastAsia="Calibri"/>
          <w:spacing w:val="-4"/>
          <w:sz w:val="16"/>
          <w:szCs w:val="16"/>
        </w:rPr>
        <w:t>h</w:t>
      </w:r>
      <w:r w:rsidRPr="00823B0B">
        <w:rPr>
          <w:rFonts w:eastAsia="Calibri"/>
          <w:sz w:val="16"/>
          <w:szCs w:val="16"/>
        </w:rPr>
        <w:t>o</w:t>
      </w:r>
      <w:r w:rsidRPr="00823B0B">
        <w:rPr>
          <w:rFonts w:eastAsia="Calibri"/>
          <w:spacing w:val="2"/>
          <w:sz w:val="16"/>
          <w:szCs w:val="16"/>
        </w:rPr>
        <w:t>ặ</w:t>
      </w:r>
      <w:r w:rsidRPr="00823B0B">
        <w:rPr>
          <w:rFonts w:eastAsia="Calibri"/>
          <w:sz w:val="16"/>
          <w:szCs w:val="16"/>
        </w:rPr>
        <w:t>c</w:t>
      </w:r>
      <w:r w:rsidRPr="00823B0B">
        <w:rPr>
          <w:rFonts w:eastAsia="Calibri"/>
          <w:spacing w:val="16"/>
          <w:sz w:val="16"/>
          <w:szCs w:val="16"/>
        </w:rPr>
        <w:t xml:space="preserve"> </w:t>
      </w:r>
      <w:r w:rsidRPr="00823B0B">
        <w:rPr>
          <w:rFonts w:eastAsia="Calibri"/>
          <w:sz w:val="16"/>
          <w:szCs w:val="16"/>
        </w:rPr>
        <w:t>sai</w:t>
      </w:r>
      <w:r w:rsidRPr="00823B0B">
        <w:rPr>
          <w:rFonts w:eastAsia="Calibri"/>
          <w:spacing w:val="14"/>
          <w:sz w:val="16"/>
          <w:szCs w:val="16"/>
        </w:rPr>
        <w:t xml:space="preserve"> </w:t>
      </w:r>
      <w:r w:rsidRPr="00823B0B">
        <w:rPr>
          <w:rFonts w:eastAsia="Calibri"/>
          <w:spacing w:val="-2"/>
          <w:sz w:val="16"/>
          <w:szCs w:val="16"/>
        </w:rPr>
        <w:t>s</w:t>
      </w:r>
      <w:r w:rsidRPr="00823B0B">
        <w:rPr>
          <w:rFonts w:eastAsia="Calibri"/>
          <w:sz w:val="16"/>
          <w:szCs w:val="16"/>
        </w:rPr>
        <w:t>ót</w:t>
      </w:r>
      <w:r w:rsidRPr="00823B0B">
        <w:rPr>
          <w:rFonts w:eastAsia="Calibri"/>
          <w:spacing w:val="13"/>
          <w:sz w:val="16"/>
          <w:szCs w:val="16"/>
        </w:rPr>
        <w:t xml:space="preserve"> </w:t>
      </w:r>
      <w:r w:rsidRPr="00823B0B">
        <w:rPr>
          <w:rFonts w:eastAsia="Calibri"/>
          <w:spacing w:val="1"/>
          <w:sz w:val="16"/>
          <w:szCs w:val="16"/>
        </w:rPr>
        <w:t>n</w:t>
      </w:r>
      <w:r w:rsidRPr="00823B0B">
        <w:rPr>
          <w:rFonts w:eastAsia="Calibri"/>
          <w:spacing w:val="-4"/>
          <w:sz w:val="16"/>
          <w:szCs w:val="16"/>
        </w:rPr>
        <w:t>à</w:t>
      </w:r>
      <w:r w:rsidRPr="00823B0B">
        <w:rPr>
          <w:rFonts w:eastAsia="Calibri"/>
          <w:sz w:val="16"/>
          <w:szCs w:val="16"/>
        </w:rPr>
        <w:t>o</w:t>
      </w:r>
      <w:r w:rsidRPr="00823B0B">
        <w:rPr>
          <w:rFonts w:eastAsia="Calibri"/>
          <w:spacing w:val="16"/>
          <w:sz w:val="16"/>
          <w:szCs w:val="16"/>
        </w:rPr>
        <w:t xml:space="preserve"> </w:t>
      </w:r>
      <w:r w:rsidRPr="00823B0B">
        <w:rPr>
          <w:rFonts w:eastAsia="Calibri"/>
          <w:sz w:val="16"/>
          <w:szCs w:val="16"/>
        </w:rPr>
        <w:t>tro</w:t>
      </w:r>
      <w:r w:rsidRPr="00823B0B">
        <w:rPr>
          <w:rFonts w:eastAsia="Calibri"/>
          <w:spacing w:val="-1"/>
          <w:sz w:val="16"/>
          <w:szCs w:val="16"/>
        </w:rPr>
        <w:t>n</w:t>
      </w:r>
      <w:r w:rsidRPr="00823B0B">
        <w:rPr>
          <w:rFonts w:eastAsia="Calibri"/>
          <w:sz w:val="16"/>
          <w:szCs w:val="16"/>
        </w:rPr>
        <w:t>g</w:t>
      </w:r>
      <w:r w:rsidRPr="00823B0B">
        <w:rPr>
          <w:rFonts w:eastAsia="Calibri"/>
          <w:spacing w:val="20"/>
          <w:sz w:val="16"/>
          <w:szCs w:val="16"/>
        </w:rPr>
        <w:t xml:space="preserve"> </w:t>
      </w:r>
      <w:r w:rsidRPr="00823B0B">
        <w:rPr>
          <w:rFonts w:eastAsia="Calibri"/>
          <w:sz w:val="16"/>
          <w:szCs w:val="16"/>
        </w:rPr>
        <w:t>c</w:t>
      </w:r>
      <w:r w:rsidRPr="00823B0B">
        <w:rPr>
          <w:rFonts w:eastAsia="Calibri"/>
          <w:spacing w:val="-2"/>
          <w:sz w:val="16"/>
          <w:szCs w:val="16"/>
        </w:rPr>
        <w:t>á</w:t>
      </w:r>
      <w:r w:rsidRPr="00823B0B">
        <w:rPr>
          <w:rFonts w:eastAsia="Calibri"/>
          <w:sz w:val="16"/>
          <w:szCs w:val="16"/>
        </w:rPr>
        <w:t>c</w:t>
      </w:r>
      <w:r w:rsidRPr="00823B0B">
        <w:rPr>
          <w:rFonts w:eastAsia="Calibri"/>
          <w:spacing w:val="15"/>
          <w:sz w:val="16"/>
          <w:szCs w:val="16"/>
        </w:rPr>
        <w:t xml:space="preserve"> </w:t>
      </w:r>
      <w:r w:rsidRPr="00823B0B">
        <w:rPr>
          <w:rFonts w:eastAsia="Calibri"/>
          <w:sz w:val="16"/>
          <w:szCs w:val="16"/>
        </w:rPr>
        <w:t>t</w:t>
      </w:r>
      <w:r w:rsidRPr="00823B0B">
        <w:rPr>
          <w:rFonts w:eastAsia="Calibri"/>
          <w:spacing w:val="-1"/>
          <w:sz w:val="16"/>
          <w:szCs w:val="16"/>
        </w:rPr>
        <w:t>h</w:t>
      </w:r>
      <w:r w:rsidRPr="00823B0B">
        <w:rPr>
          <w:rFonts w:eastAsia="Calibri"/>
          <w:sz w:val="16"/>
          <w:szCs w:val="16"/>
        </w:rPr>
        <w:t>ông</w:t>
      </w:r>
      <w:r w:rsidRPr="00823B0B">
        <w:rPr>
          <w:rFonts w:eastAsia="Calibri"/>
          <w:spacing w:val="19"/>
          <w:sz w:val="16"/>
          <w:szCs w:val="16"/>
        </w:rPr>
        <w:t xml:space="preserve"> </w:t>
      </w:r>
      <w:r w:rsidRPr="00823B0B">
        <w:rPr>
          <w:rFonts w:eastAsia="Calibri"/>
          <w:sz w:val="16"/>
          <w:szCs w:val="16"/>
        </w:rPr>
        <w:t>tin,</w:t>
      </w:r>
      <w:r w:rsidRPr="00823B0B">
        <w:rPr>
          <w:rFonts w:eastAsia="Calibri"/>
          <w:spacing w:val="13"/>
          <w:sz w:val="16"/>
          <w:szCs w:val="16"/>
        </w:rPr>
        <w:t xml:space="preserve"> </w:t>
      </w:r>
      <w:r w:rsidRPr="00823B0B">
        <w:rPr>
          <w:rFonts w:eastAsia="Calibri"/>
          <w:spacing w:val="-1"/>
          <w:sz w:val="16"/>
          <w:szCs w:val="16"/>
        </w:rPr>
        <w:t>h</w:t>
      </w:r>
      <w:r w:rsidRPr="00823B0B">
        <w:rPr>
          <w:rFonts w:eastAsia="Calibri"/>
          <w:sz w:val="16"/>
          <w:szCs w:val="16"/>
        </w:rPr>
        <w:t>ồ</w:t>
      </w:r>
      <w:r w:rsidRPr="00823B0B">
        <w:rPr>
          <w:rFonts w:eastAsia="Calibri"/>
          <w:spacing w:val="14"/>
          <w:sz w:val="16"/>
          <w:szCs w:val="16"/>
        </w:rPr>
        <w:t xml:space="preserve"> </w:t>
      </w:r>
      <w:r w:rsidRPr="00823B0B">
        <w:rPr>
          <w:rFonts w:eastAsia="Calibri"/>
          <w:spacing w:val="-2"/>
          <w:sz w:val="16"/>
          <w:szCs w:val="16"/>
        </w:rPr>
        <w:t>s</w:t>
      </w:r>
      <w:r w:rsidRPr="00823B0B">
        <w:rPr>
          <w:rFonts w:eastAsia="Calibri"/>
          <w:sz w:val="16"/>
          <w:szCs w:val="16"/>
        </w:rPr>
        <w:t>ơ</w:t>
      </w:r>
      <w:r w:rsidRPr="00823B0B">
        <w:rPr>
          <w:rFonts w:eastAsia="Calibri"/>
          <w:spacing w:val="13"/>
          <w:sz w:val="16"/>
          <w:szCs w:val="16"/>
        </w:rPr>
        <w:t xml:space="preserve"> </w:t>
      </w:r>
      <w:r w:rsidRPr="00823B0B">
        <w:rPr>
          <w:rFonts w:eastAsia="Calibri"/>
          <w:spacing w:val="-4"/>
          <w:sz w:val="16"/>
          <w:szCs w:val="16"/>
        </w:rPr>
        <w:t>h</w:t>
      </w:r>
      <w:r w:rsidRPr="00823B0B">
        <w:rPr>
          <w:rFonts w:eastAsia="Calibri"/>
          <w:spacing w:val="1"/>
          <w:sz w:val="16"/>
          <w:szCs w:val="16"/>
        </w:rPr>
        <w:t>o</w:t>
      </w:r>
      <w:r w:rsidRPr="00823B0B">
        <w:rPr>
          <w:rFonts w:eastAsia="Calibri"/>
          <w:spacing w:val="-1"/>
          <w:sz w:val="16"/>
          <w:szCs w:val="16"/>
        </w:rPr>
        <w:t>ặ</w:t>
      </w:r>
      <w:r w:rsidRPr="00823B0B">
        <w:rPr>
          <w:rFonts w:eastAsia="Calibri"/>
          <w:sz w:val="16"/>
          <w:szCs w:val="16"/>
        </w:rPr>
        <w:t>c</w:t>
      </w:r>
      <w:r w:rsidRPr="00823B0B">
        <w:rPr>
          <w:rFonts w:eastAsia="Calibri"/>
          <w:spacing w:val="20"/>
          <w:sz w:val="16"/>
          <w:szCs w:val="16"/>
        </w:rPr>
        <w:t xml:space="preserve"> </w:t>
      </w:r>
      <w:r w:rsidRPr="00823B0B">
        <w:rPr>
          <w:rFonts w:eastAsia="Calibri"/>
          <w:sz w:val="16"/>
          <w:szCs w:val="16"/>
        </w:rPr>
        <w:t>các</w:t>
      </w:r>
      <w:r w:rsidRPr="00823B0B">
        <w:rPr>
          <w:rFonts w:eastAsia="Calibri"/>
          <w:spacing w:val="11"/>
          <w:sz w:val="16"/>
          <w:szCs w:val="16"/>
        </w:rPr>
        <w:t xml:space="preserve"> </w:t>
      </w:r>
      <w:r w:rsidRPr="00823B0B">
        <w:rPr>
          <w:rFonts w:eastAsia="Calibri"/>
          <w:spacing w:val="1"/>
          <w:sz w:val="16"/>
          <w:szCs w:val="16"/>
        </w:rPr>
        <w:t>t</w:t>
      </w:r>
      <w:r w:rsidRPr="00823B0B">
        <w:rPr>
          <w:rFonts w:eastAsia="Calibri"/>
          <w:sz w:val="16"/>
          <w:szCs w:val="16"/>
        </w:rPr>
        <w:t>ài</w:t>
      </w:r>
      <w:r w:rsidRPr="00823B0B">
        <w:rPr>
          <w:rFonts w:eastAsia="Calibri"/>
          <w:spacing w:val="11"/>
          <w:sz w:val="16"/>
          <w:szCs w:val="16"/>
        </w:rPr>
        <w:t xml:space="preserve"> </w:t>
      </w:r>
      <w:r w:rsidRPr="00823B0B">
        <w:rPr>
          <w:rFonts w:eastAsia="Calibri"/>
          <w:spacing w:val="1"/>
          <w:sz w:val="16"/>
          <w:szCs w:val="16"/>
        </w:rPr>
        <w:t>l</w:t>
      </w:r>
      <w:r w:rsidRPr="00823B0B">
        <w:rPr>
          <w:rFonts w:eastAsia="Calibri"/>
          <w:spacing w:val="-2"/>
          <w:sz w:val="16"/>
          <w:szCs w:val="16"/>
        </w:rPr>
        <w:t>i</w:t>
      </w:r>
      <w:r w:rsidRPr="00823B0B">
        <w:rPr>
          <w:rFonts w:eastAsia="Calibri"/>
          <w:sz w:val="16"/>
          <w:szCs w:val="16"/>
        </w:rPr>
        <w:t>ệu</w:t>
      </w:r>
      <w:r w:rsidRPr="00823B0B">
        <w:rPr>
          <w:rFonts w:eastAsia="Calibri"/>
          <w:spacing w:val="15"/>
          <w:sz w:val="16"/>
          <w:szCs w:val="16"/>
        </w:rPr>
        <w:t xml:space="preserve"> </w:t>
      </w:r>
      <w:r w:rsidRPr="00823B0B">
        <w:rPr>
          <w:rFonts w:eastAsia="Calibri"/>
          <w:spacing w:val="-2"/>
          <w:sz w:val="16"/>
          <w:szCs w:val="16"/>
        </w:rPr>
        <w:t>c</w:t>
      </w:r>
      <w:r w:rsidRPr="00823B0B">
        <w:rPr>
          <w:rFonts w:eastAsia="Calibri"/>
          <w:sz w:val="16"/>
          <w:szCs w:val="16"/>
        </w:rPr>
        <w:t>ủa</w:t>
      </w:r>
      <w:r w:rsidRPr="00823B0B">
        <w:rPr>
          <w:rFonts w:eastAsia="Calibri"/>
          <w:spacing w:val="10"/>
          <w:sz w:val="16"/>
          <w:szCs w:val="16"/>
        </w:rPr>
        <w:t xml:space="preserve"> </w:t>
      </w:r>
      <w:r w:rsidR="00FA4C0D" w:rsidRPr="00823B0B">
        <w:rPr>
          <w:rFonts w:eastAsia="Calibri"/>
          <w:spacing w:val="-2"/>
          <w:sz w:val="16"/>
          <w:szCs w:val="16"/>
        </w:rPr>
        <w:t>hợp đồng</w:t>
      </w:r>
      <w:r w:rsidR="00FA4C0D" w:rsidRPr="00823B0B">
        <w:rPr>
          <w:rFonts w:eastAsia="Calibri"/>
          <w:spacing w:val="3"/>
          <w:sz w:val="16"/>
          <w:szCs w:val="16"/>
        </w:rPr>
        <w:t xml:space="preserve"> </w:t>
      </w:r>
      <w:r w:rsidRPr="00823B0B">
        <w:rPr>
          <w:rFonts w:eastAsia="Calibri"/>
          <w:spacing w:val="3"/>
          <w:sz w:val="16"/>
          <w:szCs w:val="16"/>
        </w:rPr>
        <w:t>m</w:t>
      </w:r>
      <w:r w:rsidRPr="00823B0B">
        <w:rPr>
          <w:rFonts w:eastAsia="Calibri"/>
          <w:sz w:val="16"/>
          <w:szCs w:val="16"/>
        </w:rPr>
        <w:t>à</w:t>
      </w:r>
      <w:r w:rsidRPr="00823B0B">
        <w:rPr>
          <w:rFonts w:eastAsia="Calibri"/>
          <w:spacing w:val="12"/>
          <w:sz w:val="16"/>
          <w:szCs w:val="16"/>
        </w:rPr>
        <w:t xml:space="preserve"> </w:t>
      </w:r>
      <w:r w:rsidRPr="00823B0B">
        <w:rPr>
          <w:rFonts w:eastAsia="Calibri"/>
          <w:spacing w:val="-2"/>
          <w:w w:val="104"/>
          <w:sz w:val="16"/>
          <w:szCs w:val="16"/>
        </w:rPr>
        <w:t>c</w:t>
      </w:r>
      <w:r w:rsidRPr="00823B0B">
        <w:rPr>
          <w:rFonts w:eastAsia="Calibri"/>
          <w:w w:val="104"/>
          <w:sz w:val="16"/>
          <w:szCs w:val="16"/>
        </w:rPr>
        <w:t xml:space="preserve">ó </w:t>
      </w:r>
      <w:r w:rsidRPr="00823B0B">
        <w:rPr>
          <w:rFonts w:eastAsia="Calibri"/>
          <w:sz w:val="16"/>
          <w:szCs w:val="16"/>
        </w:rPr>
        <w:t>t</w:t>
      </w:r>
      <w:r w:rsidRPr="00823B0B">
        <w:rPr>
          <w:rFonts w:eastAsia="Calibri"/>
          <w:spacing w:val="-1"/>
          <w:sz w:val="16"/>
          <w:szCs w:val="16"/>
        </w:rPr>
        <w:t>h</w:t>
      </w:r>
      <w:r w:rsidRPr="00823B0B">
        <w:rPr>
          <w:rFonts w:eastAsia="Calibri"/>
          <w:sz w:val="16"/>
          <w:szCs w:val="16"/>
        </w:rPr>
        <w:t>ể</w:t>
      </w:r>
      <w:r w:rsidRPr="00823B0B">
        <w:rPr>
          <w:rFonts w:eastAsia="Calibri"/>
          <w:spacing w:val="5"/>
          <w:sz w:val="16"/>
          <w:szCs w:val="16"/>
        </w:rPr>
        <w:t xml:space="preserve"> </w:t>
      </w:r>
      <w:r w:rsidRPr="00823B0B">
        <w:rPr>
          <w:rFonts w:eastAsia="Calibri"/>
          <w:sz w:val="16"/>
          <w:szCs w:val="16"/>
        </w:rPr>
        <w:t>ả</w:t>
      </w:r>
      <w:r w:rsidRPr="00823B0B">
        <w:rPr>
          <w:rFonts w:eastAsia="Calibri"/>
          <w:spacing w:val="-2"/>
          <w:sz w:val="16"/>
          <w:szCs w:val="16"/>
        </w:rPr>
        <w:t>n</w:t>
      </w:r>
      <w:r w:rsidRPr="00823B0B">
        <w:rPr>
          <w:rFonts w:eastAsia="Calibri"/>
          <w:sz w:val="16"/>
          <w:szCs w:val="16"/>
        </w:rPr>
        <w:t>h</w:t>
      </w:r>
      <w:r w:rsidRPr="00823B0B">
        <w:rPr>
          <w:rFonts w:eastAsia="Calibri"/>
          <w:spacing w:val="6"/>
          <w:sz w:val="16"/>
          <w:szCs w:val="16"/>
        </w:rPr>
        <w:t xml:space="preserve"> </w:t>
      </w:r>
      <w:r w:rsidRPr="00823B0B">
        <w:rPr>
          <w:rFonts w:eastAsia="Calibri"/>
          <w:sz w:val="16"/>
          <w:szCs w:val="16"/>
        </w:rPr>
        <w:t>h</w:t>
      </w:r>
      <w:r w:rsidRPr="00823B0B">
        <w:rPr>
          <w:rFonts w:eastAsia="Calibri"/>
          <w:spacing w:val="-1"/>
          <w:sz w:val="16"/>
          <w:szCs w:val="16"/>
        </w:rPr>
        <w:t>ư</w:t>
      </w:r>
      <w:r w:rsidRPr="00823B0B">
        <w:rPr>
          <w:rFonts w:eastAsia="Calibri"/>
          <w:sz w:val="16"/>
          <w:szCs w:val="16"/>
        </w:rPr>
        <w:t>ở</w:t>
      </w:r>
      <w:r w:rsidRPr="00823B0B">
        <w:rPr>
          <w:rFonts w:eastAsia="Calibri"/>
          <w:spacing w:val="-2"/>
          <w:sz w:val="16"/>
          <w:szCs w:val="16"/>
        </w:rPr>
        <w:t>n</w:t>
      </w:r>
      <w:r w:rsidRPr="00823B0B">
        <w:rPr>
          <w:rFonts w:eastAsia="Calibri"/>
          <w:sz w:val="16"/>
          <w:szCs w:val="16"/>
        </w:rPr>
        <w:t>g</w:t>
      </w:r>
      <w:r w:rsidRPr="00823B0B">
        <w:rPr>
          <w:rFonts w:eastAsia="Calibri"/>
          <w:spacing w:val="14"/>
          <w:sz w:val="16"/>
          <w:szCs w:val="16"/>
        </w:rPr>
        <w:t xml:space="preserve"> </w:t>
      </w:r>
      <w:r w:rsidRPr="00823B0B">
        <w:rPr>
          <w:rFonts w:eastAsia="Calibri"/>
          <w:spacing w:val="1"/>
          <w:sz w:val="16"/>
          <w:szCs w:val="16"/>
        </w:rPr>
        <w:t>đ</w:t>
      </w:r>
      <w:r w:rsidRPr="00823B0B">
        <w:rPr>
          <w:rFonts w:eastAsia="Calibri"/>
          <w:sz w:val="16"/>
          <w:szCs w:val="16"/>
        </w:rPr>
        <w:t>ến</w:t>
      </w:r>
      <w:r w:rsidRPr="00823B0B">
        <w:rPr>
          <w:rFonts w:eastAsia="Calibri"/>
          <w:spacing w:val="5"/>
          <w:sz w:val="16"/>
          <w:szCs w:val="16"/>
        </w:rPr>
        <w:t xml:space="preserve"> </w:t>
      </w:r>
      <w:r w:rsidRPr="00823B0B">
        <w:rPr>
          <w:rFonts w:eastAsia="Calibri"/>
          <w:sz w:val="16"/>
          <w:szCs w:val="16"/>
        </w:rPr>
        <w:t>tiến</w:t>
      </w:r>
      <w:r w:rsidRPr="00823B0B">
        <w:rPr>
          <w:rFonts w:eastAsia="Calibri"/>
          <w:spacing w:val="7"/>
          <w:sz w:val="16"/>
          <w:szCs w:val="16"/>
        </w:rPr>
        <w:t xml:space="preserve"> </w:t>
      </w:r>
      <w:r w:rsidRPr="00823B0B">
        <w:rPr>
          <w:rFonts w:eastAsia="Calibri"/>
          <w:spacing w:val="-2"/>
          <w:sz w:val="16"/>
          <w:szCs w:val="16"/>
        </w:rPr>
        <w:t>đ</w:t>
      </w:r>
      <w:r w:rsidRPr="00823B0B">
        <w:rPr>
          <w:rFonts w:eastAsia="Calibri"/>
          <w:sz w:val="16"/>
          <w:szCs w:val="16"/>
        </w:rPr>
        <w:t>ộ</w:t>
      </w:r>
      <w:r w:rsidRPr="00823B0B">
        <w:rPr>
          <w:rFonts w:eastAsia="Calibri"/>
          <w:spacing w:val="1"/>
          <w:sz w:val="16"/>
          <w:szCs w:val="16"/>
        </w:rPr>
        <w:t xml:space="preserve"> </w:t>
      </w:r>
      <w:r w:rsidRPr="00823B0B">
        <w:rPr>
          <w:rFonts w:eastAsia="Calibri"/>
          <w:sz w:val="16"/>
          <w:szCs w:val="16"/>
        </w:rPr>
        <w:t>thi</w:t>
      </w:r>
      <w:r w:rsidRPr="00823B0B">
        <w:rPr>
          <w:rFonts w:eastAsia="Calibri"/>
          <w:spacing w:val="3"/>
          <w:sz w:val="16"/>
          <w:szCs w:val="16"/>
        </w:rPr>
        <w:t xml:space="preserve"> </w:t>
      </w:r>
      <w:r w:rsidRPr="00823B0B">
        <w:rPr>
          <w:rFonts w:eastAsia="Calibri"/>
          <w:sz w:val="16"/>
          <w:szCs w:val="16"/>
        </w:rPr>
        <w:t>công;</w:t>
      </w:r>
      <w:r w:rsidRPr="00823B0B">
        <w:rPr>
          <w:rFonts w:eastAsia="Calibri"/>
          <w:spacing w:val="10"/>
          <w:sz w:val="16"/>
          <w:szCs w:val="16"/>
        </w:rPr>
        <w:t xml:space="preserve"> </w:t>
      </w:r>
      <w:r w:rsidRPr="00823B0B">
        <w:rPr>
          <w:rFonts w:eastAsia="Calibri"/>
          <w:sz w:val="16"/>
          <w:szCs w:val="16"/>
        </w:rPr>
        <w:t>sự</w:t>
      </w:r>
      <w:r w:rsidRPr="00823B0B">
        <w:rPr>
          <w:rFonts w:eastAsia="Calibri"/>
          <w:spacing w:val="3"/>
          <w:sz w:val="16"/>
          <w:szCs w:val="16"/>
        </w:rPr>
        <w:t xml:space="preserve"> </w:t>
      </w:r>
      <w:r w:rsidRPr="00823B0B">
        <w:rPr>
          <w:rFonts w:eastAsia="Calibri"/>
          <w:sz w:val="16"/>
          <w:szCs w:val="16"/>
        </w:rPr>
        <w:t>ổn định</w:t>
      </w:r>
      <w:r w:rsidRPr="00823B0B">
        <w:rPr>
          <w:rFonts w:eastAsia="Calibri"/>
          <w:spacing w:val="7"/>
          <w:sz w:val="16"/>
          <w:szCs w:val="16"/>
        </w:rPr>
        <w:t xml:space="preserve"> </w:t>
      </w:r>
      <w:r w:rsidRPr="00823B0B">
        <w:rPr>
          <w:rFonts w:eastAsia="Calibri"/>
          <w:spacing w:val="2"/>
          <w:sz w:val="16"/>
          <w:szCs w:val="16"/>
        </w:rPr>
        <w:t>c</w:t>
      </w:r>
      <w:r w:rsidRPr="00823B0B">
        <w:rPr>
          <w:rFonts w:eastAsia="Calibri"/>
          <w:spacing w:val="-1"/>
          <w:sz w:val="16"/>
          <w:szCs w:val="16"/>
        </w:rPr>
        <w:t>ủ</w:t>
      </w:r>
      <w:r w:rsidRPr="00823B0B">
        <w:rPr>
          <w:rFonts w:eastAsia="Calibri"/>
          <w:sz w:val="16"/>
          <w:szCs w:val="16"/>
        </w:rPr>
        <w:t>a</w:t>
      </w:r>
      <w:r w:rsidRPr="00823B0B">
        <w:rPr>
          <w:rFonts w:eastAsia="Calibri"/>
          <w:spacing w:val="5"/>
          <w:sz w:val="16"/>
          <w:szCs w:val="16"/>
        </w:rPr>
        <w:t xml:space="preserve"> </w:t>
      </w:r>
      <w:r w:rsidRPr="00823B0B">
        <w:rPr>
          <w:rFonts w:eastAsia="Calibri"/>
          <w:spacing w:val="-2"/>
          <w:sz w:val="16"/>
          <w:szCs w:val="16"/>
        </w:rPr>
        <w:t>C</w:t>
      </w:r>
      <w:r w:rsidRPr="00823B0B">
        <w:rPr>
          <w:rFonts w:eastAsia="Calibri"/>
          <w:sz w:val="16"/>
          <w:szCs w:val="16"/>
        </w:rPr>
        <w:t>ông</w:t>
      </w:r>
      <w:r w:rsidRPr="00823B0B">
        <w:rPr>
          <w:rFonts w:eastAsia="Calibri"/>
          <w:spacing w:val="9"/>
          <w:sz w:val="16"/>
          <w:szCs w:val="16"/>
        </w:rPr>
        <w:t xml:space="preserve"> </w:t>
      </w:r>
      <w:r w:rsidRPr="00823B0B">
        <w:rPr>
          <w:rFonts w:eastAsia="Calibri"/>
          <w:spacing w:val="2"/>
          <w:sz w:val="16"/>
          <w:szCs w:val="16"/>
        </w:rPr>
        <w:t>t</w:t>
      </w:r>
      <w:r w:rsidRPr="00823B0B">
        <w:rPr>
          <w:rFonts w:eastAsia="Calibri"/>
          <w:spacing w:val="-1"/>
          <w:sz w:val="16"/>
          <w:szCs w:val="16"/>
        </w:rPr>
        <w:t>r</w:t>
      </w:r>
      <w:r w:rsidRPr="00823B0B">
        <w:rPr>
          <w:rFonts w:eastAsia="Calibri"/>
          <w:spacing w:val="-2"/>
          <w:sz w:val="16"/>
          <w:szCs w:val="16"/>
        </w:rPr>
        <w:t>ì</w:t>
      </w:r>
      <w:r w:rsidRPr="00823B0B">
        <w:rPr>
          <w:rFonts w:eastAsia="Calibri"/>
          <w:sz w:val="16"/>
          <w:szCs w:val="16"/>
        </w:rPr>
        <w:t>nh,</w:t>
      </w:r>
      <w:r w:rsidRPr="00823B0B">
        <w:rPr>
          <w:rFonts w:eastAsia="Calibri"/>
          <w:spacing w:val="10"/>
          <w:sz w:val="16"/>
          <w:szCs w:val="16"/>
        </w:rPr>
        <w:t xml:space="preserve"> </w:t>
      </w:r>
      <w:r w:rsidRPr="00823B0B">
        <w:rPr>
          <w:rFonts w:eastAsia="Calibri"/>
          <w:sz w:val="16"/>
          <w:szCs w:val="16"/>
        </w:rPr>
        <w:t>h</w:t>
      </w:r>
      <w:r w:rsidRPr="00823B0B">
        <w:rPr>
          <w:rFonts w:eastAsia="Calibri"/>
          <w:spacing w:val="-1"/>
          <w:sz w:val="16"/>
          <w:szCs w:val="16"/>
        </w:rPr>
        <w:t>ạ</w:t>
      </w:r>
      <w:r w:rsidRPr="00823B0B">
        <w:rPr>
          <w:rFonts w:eastAsia="Calibri"/>
          <w:sz w:val="16"/>
          <w:szCs w:val="16"/>
        </w:rPr>
        <w:t>ng</w:t>
      </w:r>
      <w:r w:rsidRPr="00823B0B">
        <w:rPr>
          <w:rFonts w:eastAsia="Calibri"/>
          <w:spacing w:val="11"/>
          <w:sz w:val="16"/>
          <w:szCs w:val="16"/>
        </w:rPr>
        <w:t xml:space="preserve"> </w:t>
      </w:r>
      <w:r w:rsidRPr="00823B0B">
        <w:rPr>
          <w:rFonts w:eastAsia="Calibri"/>
          <w:sz w:val="16"/>
          <w:szCs w:val="16"/>
        </w:rPr>
        <w:t>m</w:t>
      </w:r>
      <w:r w:rsidRPr="00823B0B">
        <w:rPr>
          <w:rFonts w:eastAsia="Calibri"/>
          <w:spacing w:val="-2"/>
          <w:sz w:val="16"/>
          <w:szCs w:val="16"/>
        </w:rPr>
        <w:t>ụ</w:t>
      </w:r>
      <w:r w:rsidRPr="00823B0B">
        <w:rPr>
          <w:rFonts w:eastAsia="Calibri"/>
          <w:sz w:val="16"/>
          <w:szCs w:val="16"/>
        </w:rPr>
        <w:t>c</w:t>
      </w:r>
      <w:r w:rsidRPr="00823B0B">
        <w:rPr>
          <w:rFonts w:eastAsia="Calibri"/>
          <w:spacing w:val="11"/>
          <w:sz w:val="16"/>
          <w:szCs w:val="16"/>
        </w:rPr>
        <w:t xml:space="preserve"> </w:t>
      </w:r>
      <w:r w:rsidRPr="00823B0B">
        <w:rPr>
          <w:rFonts w:eastAsia="Calibri"/>
          <w:spacing w:val="-3"/>
          <w:sz w:val="16"/>
          <w:szCs w:val="16"/>
        </w:rPr>
        <w:t>C</w:t>
      </w:r>
      <w:r w:rsidRPr="00823B0B">
        <w:rPr>
          <w:rFonts w:eastAsia="Calibri"/>
          <w:sz w:val="16"/>
          <w:szCs w:val="16"/>
        </w:rPr>
        <w:t>ông</w:t>
      </w:r>
      <w:r w:rsidRPr="00823B0B">
        <w:rPr>
          <w:rFonts w:eastAsia="Calibri"/>
          <w:spacing w:val="9"/>
          <w:sz w:val="16"/>
          <w:szCs w:val="16"/>
        </w:rPr>
        <w:t xml:space="preserve"> </w:t>
      </w:r>
      <w:r w:rsidRPr="00823B0B">
        <w:rPr>
          <w:rFonts w:eastAsia="Calibri"/>
          <w:spacing w:val="-3"/>
          <w:sz w:val="16"/>
          <w:szCs w:val="16"/>
        </w:rPr>
        <w:t>t</w:t>
      </w:r>
      <w:r w:rsidRPr="00823B0B">
        <w:rPr>
          <w:rFonts w:eastAsia="Calibri"/>
          <w:spacing w:val="2"/>
          <w:sz w:val="16"/>
          <w:szCs w:val="16"/>
        </w:rPr>
        <w:t>r</w:t>
      </w:r>
      <w:r w:rsidRPr="00823B0B">
        <w:rPr>
          <w:rFonts w:eastAsia="Calibri"/>
          <w:spacing w:val="-2"/>
          <w:sz w:val="16"/>
          <w:szCs w:val="16"/>
        </w:rPr>
        <w:t>ì</w:t>
      </w:r>
      <w:r w:rsidRPr="00823B0B">
        <w:rPr>
          <w:rFonts w:eastAsia="Calibri"/>
          <w:spacing w:val="-1"/>
          <w:sz w:val="16"/>
          <w:szCs w:val="16"/>
        </w:rPr>
        <w:t>n</w:t>
      </w:r>
      <w:r w:rsidRPr="00823B0B">
        <w:rPr>
          <w:rFonts w:eastAsia="Calibri"/>
          <w:sz w:val="16"/>
          <w:szCs w:val="16"/>
        </w:rPr>
        <w:t>h;</w:t>
      </w:r>
      <w:r w:rsidRPr="00823B0B">
        <w:rPr>
          <w:rFonts w:eastAsia="Calibri"/>
          <w:spacing w:val="13"/>
          <w:sz w:val="16"/>
          <w:szCs w:val="16"/>
        </w:rPr>
        <w:t xml:space="preserve"> </w:t>
      </w:r>
      <w:r w:rsidRPr="00823B0B">
        <w:rPr>
          <w:rFonts w:eastAsia="Calibri"/>
          <w:spacing w:val="-1"/>
          <w:sz w:val="16"/>
          <w:szCs w:val="16"/>
        </w:rPr>
        <w:t>a</w:t>
      </w:r>
      <w:r w:rsidRPr="00823B0B">
        <w:rPr>
          <w:rFonts w:eastAsia="Calibri"/>
          <w:sz w:val="16"/>
          <w:szCs w:val="16"/>
        </w:rPr>
        <w:t>n</w:t>
      </w:r>
      <w:r w:rsidRPr="00823B0B">
        <w:rPr>
          <w:rFonts w:eastAsia="Calibri"/>
          <w:spacing w:val="2"/>
          <w:sz w:val="16"/>
          <w:szCs w:val="16"/>
        </w:rPr>
        <w:t xml:space="preserve"> </w:t>
      </w:r>
      <w:r w:rsidRPr="00823B0B">
        <w:rPr>
          <w:rFonts w:eastAsia="Calibri"/>
          <w:sz w:val="16"/>
          <w:szCs w:val="16"/>
        </w:rPr>
        <w:t>t</w:t>
      </w:r>
      <w:r w:rsidRPr="00823B0B">
        <w:rPr>
          <w:rFonts w:eastAsia="Calibri"/>
          <w:spacing w:val="1"/>
          <w:sz w:val="16"/>
          <w:szCs w:val="16"/>
        </w:rPr>
        <w:t>o</w:t>
      </w:r>
      <w:r w:rsidRPr="00823B0B">
        <w:rPr>
          <w:rFonts w:eastAsia="Calibri"/>
          <w:sz w:val="16"/>
          <w:szCs w:val="16"/>
        </w:rPr>
        <w:t>àn</w:t>
      </w:r>
      <w:r w:rsidRPr="00823B0B">
        <w:rPr>
          <w:rFonts w:eastAsia="Calibri"/>
          <w:spacing w:val="9"/>
          <w:sz w:val="16"/>
          <w:szCs w:val="16"/>
        </w:rPr>
        <w:t xml:space="preserve"> </w:t>
      </w:r>
      <w:r w:rsidRPr="00823B0B">
        <w:rPr>
          <w:rFonts w:eastAsia="Calibri"/>
          <w:spacing w:val="-1"/>
          <w:w w:val="104"/>
          <w:sz w:val="16"/>
          <w:szCs w:val="16"/>
        </w:rPr>
        <w:t>la</w:t>
      </w:r>
      <w:r w:rsidRPr="00823B0B">
        <w:rPr>
          <w:rFonts w:eastAsia="Calibri"/>
          <w:w w:val="104"/>
          <w:sz w:val="16"/>
          <w:szCs w:val="16"/>
        </w:rPr>
        <w:t xml:space="preserve">o </w:t>
      </w:r>
      <w:r w:rsidRPr="00823B0B">
        <w:rPr>
          <w:rFonts w:eastAsia="Calibri"/>
          <w:sz w:val="16"/>
          <w:szCs w:val="16"/>
        </w:rPr>
        <w:t>động</w:t>
      </w:r>
      <w:r w:rsidRPr="00823B0B">
        <w:rPr>
          <w:rFonts w:eastAsia="Calibri"/>
          <w:spacing w:val="27"/>
          <w:sz w:val="16"/>
          <w:szCs w:val="16"/>
        </w:rPr>
        <w:t xml:space="preserve"> </w:t>
      </w:r>
      <w:r w:rsidRPr="00823B0B">
        <w:rPr>
          <w:rFonts w:eastAsia="Calibri"/>
          <w:spacing w:val="-1"/>
          <w:sz w:val="16"/>
          <w:szCs w:val="16"/>
        </w:rPr>
        <w:t>h</w:t>
      </w:r>
      <w:r w:rsidRPr="00823B0B">
        <w:rPr>
          <w:rFonts w:eastAsia="Calibri"/>
          <w:sz w:val="16"/>
          <w:szCs w:val="16"/>
        </w:rPr>
        <w:t>oặc</w:t>
      </w:r>
      <w:r w:rsidRPr="00823B0B">
        <w:rPr>
          <w:rFonts w:eastAsia="Calibri"/>
          <w:spacing w:val="26"/>
          <w:sz w:val="16"/>
          <w:szCs w:val="16"/>
        </w:rPr>
        <w:t xml:space="preserve"> </w:t>
      </w:r>
      <w:r w:rsidRPr="00823B0B">
        <w:rPr>
          <w:rFonts w:eastAsia="Calibri"/>
          <w:spacing w:val="-1"/>
          <w:sz w:val="16"/>
          <w:szCs w:val="16"/>
        </w:rPr>
        <w:t>h</w:t>
      </w:r>
      <w:r w:rsidRPr="00823B0B">
        <w:rPr>
          <w:rFonts w:eastAsia="Calibri"/>
          <w:sz w:val="16"/>
          <w:szCs w:val="16"/>
        </w:rPr>
        <w:t>oạt</w:t>
      </w:r>
      <w:r w:rsidRPr="00823B0B">
        <w:rPr>
          <w:rFonts w:eastAsia="Calibri"/>
          <w:spacing w:val="27"/>
          <w:sz w:val="16"/>
          <w:szCs w:val="16"/>
        </w:rPr>
        <w:t xml:space="preserve"> </w:t>
      </w:r>
      <w:r w:rsidRPr="00823B0B">
        <w:rPr>
          <w:rFonts w:eastAsia="Calibri"/>
          <w:spacing w:val="-2"/>
          <w:sz w:val="16"/>
          <w:szCs w:val="16"/>
        </w:rPr>
        <w:t>đ</w:t>
      </w:r>
      <w:r w:rsidRPr="00823B0B">
        <w:rPr>
          <w:rFonts w:eastAsia="Calibri"/>
          <w:sz w:val="16"/>
          <w:szCs w:val="16"/>
        </w:rPr>
        <w:t>ộng</w:t>
      </w:r>
      <w:r w:rsidRPr="00823B0B">
        <w:rPr>
          <w:rFonts w:eastAsia="Calibri"/>
          <w:spacing w:val="27"/>
          <w:sz w:val="16"/>
          <w:szCs w:val="16"/>
        </w:rPr>
        <w:t xml:space="preserve"> </w:t>
      </w:r>
      <w:r w:rsidRPr="00823B0B">
        <w:rPr>
          <w:rFonts w:eastAsia="Calibri"/>
          <w:spacing w:val="-3"/>
          <w:sz w:val="16"/>
          <w:szCs w:val="16"/>
        </w:rPr>
        <w:t>t</w:t>
      </w:r>
      <w:r w:rsidRPr="00823B0B">
        <w:rPr>
          <w:rFonts w:eastAsia="Calibri"/>
          <w:sz w:val="16"/>
          <w:szCs w:val="16"/>
        </w:rPr>
        <w:t>ổ</w:t>
      </w:r>
      <w:r w:rsidRPr="00823B0B">
        <w:rPr>
          <w:rFonts w:eastAsia="Calibri"/>
          <w:spacing w:val="18"/>
          <w:sz w:val="16"/>
          <w:szCs w:val="16"/>
        </w:rPr>
        <w:t xml:space="preserve"> </w:t>
      </w:r>
      <w:r w:rsidRPr="00823B0B">
        <w:rPr>
          <w:rFonts w:eastAsia="Calibri"/>
          <w:sz w:val="16"/>
          <w:szCs w:val="16"/>
        </w:rPr>
        <w:t>c</w:t>
      </w:r>
      <w:r w:rsidRPr="00823B0B">
        <w:rPr>
          <w:rFonts w:eastAsia="Calibri"/>
          <w:spacing w:val="-3"/>
          <w:sz w:val="16"/>
          <w:szCs w:val="16"/>
        </w:rPr>
        <w:t>h</w:t>
      </w:r>
      <w:r w:rsidRPr="00823B0B">
        <w:rPr>
          <w:rFonts w:eastAsia="Calibri"/>
          <w:sz w:val="16"/>
          <w:szCs w:val="16"/>
        </w:rPr>
        <w:t>ức</w:t>
      </w:r>
      <w:r w:rsidRPr="00823B0B">
        <w:rPr>
          <w:rFonts w:eastAsia="Calibri"/>
          <w:spacing w:val="26"/>
          <w:sz w:val="16"/>
          <w:szCs w:val="16"/>
        </w:rPr>
        <w:t xml:space="preserve"> </w:t>
      </w:r>
      <w:r w:rsidRPr="00823B0B">
        <w:rPr>
          <w:rFonts w:eastAsia="Calibri"/>
          <w:sz w:val="16"/>
          <w:szCs w:val="16"/>
        </w:rPr>
        <w:t>t</w:t>
      </w:r>
      <w:r w:rsidRPr="00823B0B">
        <w:rPr>
          <w:rFonts w:eastAsia="Calibri"/>
          <w:spacing w:val="-1"/>
          <w:sz w:val="16"/>
          <w:szCs w:val="16"/>
        </w:rPr>
        <w:t>h</w:t>
      </w:r>
      <w:r w:rsidRPr="00823B0B">
        <w:rPr>
          <w:rFonts w:eastAsia="Calibri"/>
          <w:sz w:val="16"/>
          <w:szCs w:val="16"/>
        </w:rPr>
        <w:t>i</w:t>
      </w:r>
      <w:r w:rsidRPr="00823B0B">
        <w:rPr>
          <w:rFonts w:eastAsia="Calibri"/>
          <w:spacing w:val="22"/>
          <w:sz w:val="16"/>
          <w:szCs w:val="16"/>
        </w:rPr>
        <w:t xml:space="preserve"> </w:t>
      </w:r>
      <w:r w:rsidRPr="00823B0B">
        <w:rPr>
          <w:rFonts w:eastAsia="Calibri"/>
          <w:spacing w:val="-2"/>
          <w:sz w:val="16"/>
          <w:szCs w:val="16"/>
        </w:rPr>
        <w:t>c</w:t>
      </w:r>
      <w:r w:rsidRPr="00823B0B">
        <w:rPr>
          <w:rFonts w:eastAsia="Calibri"/>
          <w:sz w:val="16"/>
          <w:szCs w:val="16"/>
        </w:rPr>
        <w:t>ông</w:t>
      </w:r>
      <w:r w:rsidRPr="00823B0B">
        <w:rPr>
          <w:rFonts w:eastAsia="Calibri"/>
          <w:spacing w:val="26"/>
          <w:sz w:val="16"/>
          <w:szCs w:val="16"/>
        </w:rPr>
        <w:t xml:space="preserve"> </w:t>
      </w:r>
      <w:r w:rsidRPr="00823B0B">
        <w:rPr>
          <w:rFonts w:eastAsia="Calibri"/>
          <w:spacing w:val="2"/>
          <w:sz w:val="16"/>
          <w:szCs w:val="16"/>
        </w:rPr>
        <w:t>t</w:t>
      </w:r>
      <w:r w:rsidRPr="00823B0B">
        <w:rPr>
          <w:rFonts w:eastAsia="Calibri"/>
          <w:spacing w:val="-1"/>
          <w:sz w:val="16"/>
          <w:szCs w:val="16"/>
        </w:rPr>
        <w:t>r</w:t>
      </w:r>
      <w:r w:rsidRPr="00823B0B">
        <w:rPr>
          <w:rFonts w:eastAsia="Calibri"/>
          <w:sz w:val="16"/>
          <w:szCs w:val="16"/>
        </w:rPr>
        <w:t>ên</w:t>
      </w:r>
      <w:r w:rsidRPr="00823B0B">
        <w:rPr>
          <w:rFonts w:eastAsia="Calibri"/>
          <w:spacing w:val="22"/>
          <w:sz w:val="16"/>
          <w:szCs w:val="16"/>
        </w:rPr>
        <w:t xml:space="preserve"> </w:t>
      </w:r>
      <w:r w:rsidRPr="00823B0B">
        <w:rPr>
          <w:rFonts w:eastAsia="Calibri"/>
          <w:spacing w:val="2"/>
          <w:sz w:val="16"/>
          <w:szCs w:val="16"/>
        </w:rPr>
        <w:t>C</w:t>
      </w:r>
      <w:r w:rsidRPr="00823B0B">
        <w:rPr>
          <w:rFonts w:eastAsia="Calibri"/>
          <w:sz w:val="16"/>
          <w:szCs w:val="16"/>
        </w:rPr>
        <w:t>ông</w:t>
      </w:r>
      <w:r w:rsidRPr="00823B0B">
        <w:rPr>
          <w:rFonts w:eastAsia="Calibri"/>
          <w:spacing w:val="26"/>
          <w:sz w:val="16"/>
          <w:szCs w:val="16"/>
        </w:rPr>
        <w:t xml:space="preserve"> </w:t>
      </w:r>
      <w:r w:rsidRPr="00823B0B">
        <w:rPr>
          <w:rFonts w:eastAsia="Calibri"/>
          <w:sz w:val="16"/>
          <w:szCs w:val="16"/>
        </w:rPr>
        <w:t>tr</w:t>
      </w:r>
      <w:r w:rsidRPr="00823B0B">
        <w:rPr>
          <w:rFonts w:eastAsia="Calibri"/>
          <w:spacing w:val="-2"/>
          <w:sz w:val="16"/>
          <w:szCs w:val="16"/>
        </w:rPr>
        <w:t>ư</w:t>
      </w:r>
      <w:r w:rsidRPr="00823B0B">
        <w:rPr>
          <w:rFonts w:eastAsia="Calibri"/>
          <w:spacing w:val="-5"/>
          <w:sz w:val="16"/>
          <w:szCs w:val="16"/>
        </w:rPr>
        <w:t>ờ</w:t>
      </w:r>
      <w:r w:rsidRPr="00823B0B">
        <w:rPr>
          <w:rFonts w:eastAsia="Calibri"/>
          <w:sz w:val="16"/>
          <w:szCs w:val="16"/>
        </w:rPr>
        <w:t>ng;</w:t>
      </w:r>
      <w:r w:rsidRPr="00823B0B">
        <w:rPr>
          <w:rFonts w:eastAsia="Calibri"/>
          <w:spacing w:val="36"/>
          <w:sz w:val="16"/>
          <w:szCs w:val="16"/>
        </w:rPr>
        <w:t xml:space="preserve"> </w:t>
      </w:r>
      <w:r w:rsidRPr="00823B0B">
        <w:rPr>
          <w:rFonts w:eastAsia="Calibri"/>
          <w:sz w:val="16"/>
          <w:szCs w:val="16"/>
        </w:rPr>
        <w:t>ch</w:t>
      </w:r>
      <w:r w:rsidRPr="00823B0B">
        <w:rPr>
          <w:rFonts w:eastAsia="Calibri"/>
          <w:spacing w:val="-2"/>
          <w:sz w:val="16"/>
          <w:szCs w:val="16"/>
        </w:rPr>
        <w:t>ấ</w:t>
      </w:r>
      <w:r w:rsidRPr="00823B0B">
        <w:rPr>
          <w:rFonts w:eastAsia="Calibri"/>
          <w:sz w:val="16"/>
          <w:szCs w:val="16"/>
        </w:rPr>
        <w:t>t</w:t>
      </w:r>
      <w:r w:rsidRPr="00823B0B">
        <w:rPr>
          <w:rFonts w:eastAsia="Calibri"/>
          <w:spacing w:val="26"/>
          <w:sz w:val="16"/>
          <w:szCs w:val="16"/>
        </w:rPr>
        <w:t xml:space="preserve"> </w:t>
      </w:r>
      <w:r w:rsidRPr="00823B0B">
        <w:rPr>
          <w:rFonts w:eastAsia="Calibri"/>
          <w:spacing w:val="-2"/>
          <w:sz w:val="16"/>
          <w:szCs w:val="16"/>
        </w:rPr>
        <w:t>l</w:t>
      </w:r>
      <w:r w:rsidRPr="00823B0B">
        <w:rPr>
          <w:rFonts w:eastAsia="Calibri"/>
          <w:spacing w:val="-1"/>
          <w:sz w:val="16"/>
          <w:szCs w:val="16"/>
        </w:rPr>
        <w:t>ư</w:t>
      </w:r>
      <w:r w:rsidRPr="00823B0B">
        <w:rPr>
          <w:rFonts w:eastAsia="Calibri"/>
          <w:sz w:val="16"/>
          <w:szCs w:val="16"/>
        </w:rPr>
        <w:t>ợ</w:t>
      </w:r>
      <w:r w:rsidRPr="00823B0B">
        <w:rPr>
          <w:rFonts w:eastAsia="Calibri"/>
          <w:spacing w:val="-2"/>
          <w:sz w:val="16"/>
          <w:szCs w:val="16"/>
        </w:rPr>
        <w:t>n</w:t>
      </w:r>
      <w:r w:rsidRPr="00823B0B">
        <w:rPr>
          <w:rFonts w:eastAsia="Calibri"/>
          <w:sz w:val="16"/>
          <w:szCs w:val="16"/>
        </w:rPr>
        <w:t>g</w:t>
      </w:r>
      <w:r w:rsidRPr="00823B0B">
        <w:rPr>
          <w:rFonts w:eastAsia="Calibri"/>
          <w:spacing w:val="29"/>
          <w:sz w:val="16"/>
          <w:szCs w:val="16"/>
        </w:rPr>
        <w:t xml:space="preserve"> </w:t>
      </w:r>
      <w:r w:rsidRPr="00823B0B">
        <w:rPr>
          <w:rFonts w:eastAsia="Calibri"/>
          <w:sz w:val="16"/>
          <w:szCs w:val="16"/>
        </w:rPr>
        <w:t>của</w:t>
      </w:r>
      <w:r w:rsidRPr="00823B0B">
        <w:rPr>
          <w:rFonts w:eastAsia="Calibri"/>
          <w:spacing w:val="22"/>
          <w:sz w:val="16"/>
          <w:szCs w:val="16"/>
        </w:rPr>
        <w:t xml:space="preserve"> </w:t>
      </w:r>
      <w:r w:rsidRPr="00823B0B">
        <w:rPr>
          <w:rFonts w:eastAsia="Calibri"/>
          <w:spacing w:val="-2"/>
          <w:sz w:val="16"/>
          <w:szCs w:val="16"/>
        </w:rPr>
        <w:t>c</w:t>
      </w:r>
      <w:r w:rsidRPr="00823B0B">
        <w:rPr>
          <w:rFonts w:eastAsia="Calibri"/>
          <w:sz w:val="16"/>
          <w:szCs w:val="16"/>
        </w:rPr>
        <w:t>ác</w:t>
      </w:r>
      <w:r w:rsidRPr="00823B0B">
        <w:rPr>
          <w:rFonts w:eastAsia="Calibri"/>
          <w:spacing w:val="23"/>
          <w:sz w:val="16"/>
          <w:szCs w:val="16"/>
        </w:rPr>
        <w:t xml:space="preserve"> </w:t>
      </w:r>
      <w:r w:rsidRPr="00823B0B">
        <w:rPr>
          <w:rFonts w:eastAsia="Calibri"/>
          <w:spacing w:val="-2"/>
          <w:sz w:val="16"/>
          <w:szCs w:val="16"/>
        </w:rPr>
        <w:t>c</w:t>
      </w:r>
      <w:r w:rsidRPr="00823B0B">
        <w:rPr>
          <w:rFonts w:eastAsia="Calibri"/>
          <w:spacing w:val="3"/>
          <w:sz w:val="16"/>
          <w:szCs w:val="16"/>
        </w:rPr>
        <w:t>ô</w:t>
      </w:r>
      <w:r w:rsidRPr="00823B0B">
        <w:rPr>
          <w:rFonts w:eastAsia="Calibri"/>
          <w:spacing w:val="-4"/>
          <w:sz w:val="16"/>
          <w:szCs w:val="16"/>
        </w:rPr>
        <w:t>n</w:t>
      </w:r>
      <w:r w:rsidRPr="00823B0B">
        <w:rPr>
          <w:rFonts w:eastAsia="Calibri"/>
          <w:sz w:val="16"/>
          <w:szCs w:val="16"/>
        </w:rPr>
        <w:t>g</w:t>
      </w:r>
      <w:r w:rsidRPr="00823B0B">
        <w:rPr>
          <w:rFonts w:eastAsia="Calibri"/>
          <w:spacing w:val="26"/>
          <w:sz w:val="16"/>
          <w:szCs w:val="16"/>
        </w:rPr>
        <w:t xml:space="preserve"> </w:t>
      </w:r>
      <w:r w:rsidRPr="00823B0B">
        <w:rPr>
          <w:rFonts w:eastAsia="Calibri"/>
          <w:sz w:val="16"/>
          <w:szCs w:val="16"/>
        </w:rPr>
        <w:t>việc</w:t>
      </w:r>
      <w:r w:rsidRPr="00823B0B">
        <w:rPr>
          <w:rFonts w:eastAsia="Calibri"/>
          <w:spacing w:val="23"/>
          <w:sz w:val="16"/>
          <w:szCs w:val="16"/>
        </w:rPr>
        <w:t xml:space="preserve"> </w:t>
      </w:r>
      <w:r w:rsidRPr="00823B0B">
        <w:rPr>
          <w:rFonts w:eastAsia="Calibri"/>
          <w:spacing w:val="-1"/>
          <w:sz w:val="16"/>
          <w:szCs w:val="16"/>
        </w:rPr>
        <w:t>h</w:t>
      </w:r>
      <w:r w:rsidRPr="00823B0B">
        <w:rPr>
          <w:rFonts w:eastAsia="Calibri"/>
          <w:sz w:val="16"/>
          <w:szCs w:val="16"/>
        </w:rPr>
        <w:t>oặc</w:t>
      </w:r>
      <w:r w:rsidRPr="00823B0B">
        <w:rPr>
          <w:rFonts w:eastAsia="Calibri"/>
          <w:spacing w:val="26"/>
          <w:sz w:val="16"/>
          <w:szCs w:val="16"/>
        </w:rPr>
        <w:t xml:space="preserve"> </w:t>
      </w:r>
      <w:r w:rsidRPr="00823B0B">
        <w:rPr>
          <w:rFonts w:eastAsia="Calibri"/>
          <w:spacing w:val="-1"/>
          <w:w w:val="104"/>
          <w:sz w:val="16"/>
          <w:szCs w:val="16"/>
        </w:rPr>
        <w:t>b</w:t>
      </w:r>
      <w:r w:rsidRPr="00823B0B">
        <w:rPr>
          <w:rFonts w:eastAsia="Calibri"/>
          <w:w w:val="104"/>
          <w:sz w:val="16"/>
          <w:szCs w:val="16"/>
        </w:rPr>
        <w:t xml:space="preserve">ất </w:t>
      </w:r>
      <w:r w:rsidRPr="00823B0B">
        <w:rPr>
          <w:rFonts w:eastAsia="Calibri"/>
          <w:spacing w:val="-1"/>
          <w:sz w:val="16"/>
          <w:szCs w:val="16"/>
        </w:rPr>
        <w:t>k</w:t>
      </w:r>
      <w:r w:rsidRPr="00823B0B">
        <w:rPr>
          <w:rFonts w:eastAsia="Calibri"/>
          <w:sz w:val="16"/>
          <w:szCs w:val="16"/>
        </w:rPr>
        <w:t>ỳ</w:t>
      </w:r>
      <w:r w:rsidRPr="00823B0B">
        <w:rPr>
          <w:rFonts w:eastAsia="Calibri"/>
          <w:spacing w:val="26"/>
          <w:sz w:val="16"/>
          <w:szCs w:val="16"/>
        </w:rPr>
        <w:t xml:space="preserve"> </w:t>
      </w:r>
      <w:r w:rsidRPr="00823B0B">
        <w:rPr>
          <w:rFonts w:eastAsia="Calibri"/>
          <w:sz w:val="16"/>
          <w:szCs w:val="16"/>
        </w:rPr>
        <w:t>vấn</w:t>
      </w:r>
      <w:r w:rsidRPr="00823B0B">
        <w:rPr>
          <w:rFonts w:eastAsia="Calibri"/>
          <w:spacing w:val="29"/>
          <w:sz w:val="16"/>
          <w:szCs w:val="16"/>
        </w:rPr>
        <w:t xml:space="preserve"> </w:t>
      </w:r>
      <w:r w:rsidRPr="00823B0B">
        <w:rPr>
          <w:rFonts w:eastAsia="Calibri"/>
          <w:spacing w:val="-2"/>
          <w:sz w:val="16"/>
          <w:szCs w:val="16"/>
        </w:rPr>
        <w:t>đ</w:t>
      </w:r>
      <w:r w:rsidRPr="00823B0B">
        <w:rPr>
          <w:rFonts w:eastAsia="Calibri"/>
          <w:sz w:val="16"/>
          <w:szCs w:val="16"/>
        </w:rPr>
        <w:t>ề</w:t>
      </w:r>
      <w:r w:rsidRPr="00823B0B">
        <w:rPr>
          <w:rFonts w:eastAsia="Calibri"/>
          <w:spacing w:val="30"/>
          <w:sz w:val="16"/>
          <w:szCs w:val="16"/>
        </w:rPr>
        <w:t xml:space="preserve"> </w:t>
      </w:r>
      <w:r w:rsidRPr="00823B0B">
        <w:rPr>
          <w:rFonts w:eastAsia="Calibri"/>
          <w:spacing w:val="-1"/>
          <w:sz w:val="16"/>
          <w:szCs w:val="16"/>
        </w:rPr>
        <w:t>n</w:t>
      </w:r>
      <w:r w:rsidRPr="00823B0B">
        <w:rPr>
          <w:rFonts w:eastAsia="Calibri"/>
          <w:spacing w:val="-4"/>
          <w:sz w:val="16"/>
          <w:szCs w:val="16"/>
        </w:rPr>
        <w:t>à</w:t>
      </w:r>
      <w:r w:rsidRPr="00823B0B">
        <w:rPr>
          <w:rFonts w:eastAsia="Calibri"/>
          <w:sz w:val="16"/>
          <w:szCs w:val="16"/>
        </w:rPr>
        <w:t>o</w:t>
      </w:r>
      <w:r w:rsidRPr="00823B0B">
        <w:rPr>
          <w:rFonts w:eastAsia="Calibri"/>
          <w:spacing w:val="32"/>
          <w:sz w:val="16"/>
          <w:szCs w:val="16"/>
        </w:rPr>
        <w:t xml:space="preserve"> </w:t>
      </w:r>
      <w:r w:rsidRPr="00823B0B">
        <w:rPr>
          <w:rFonts w:eastAsia="Calibri"/>
          <w:sz w:val="16"/>
          <w:szCs w:val="16"/>
        </w:rPr>
        <w:t>k</w:t>
      </w:r>
      <w:r w:rsidRPr="00823B0B">
        <w:rPr>
          <w:rFonts w:eastAsia="Calibri"/>
          <w:spacing w:val="-2"/>
          <w:sz w:val="16"/>
          <w:szCs w:val="16"/>
        </w:rPr>
        <w:t>h</w:t>
      </w:r>
      <w:r w:rsidRPr="00823B0B">
        <w:rPr>
          <w:rFonts w:eastAsia="Calibri"/>
          <w:sz w:val="16"/>
          <w:szCs w:val="16"/>
        </w:rPr>
        <w:t>ác</w:t>
      </w:r>
      <w:r w:rsidRPr="00823B0B">
        <w:rPr>
          <w:rFonts w:eastAsia="Calibri"/>
          <w:spacing w:val="34"/>
          <w:sz w:val="16"/>
          <w:szCs w:val="16"/>
        </w:rPr>
        <w:t xml:space="preserve"> </w:t>
      </w:r>
      <w:r w:rsidRPr="00823B0B">
        <w:rPr>
          <w:rFonts w:eastAsia="Calibri"/>
          <w:sz w:val="16"/>
          <w:szCs w:val="16"/>
        </w:rPr>
        <w:t>t</w:t>
      </w:r>
      <w:r w:rsidRPr="00823B0B">
        <w:rPr>
          <w:rFonts w:eastAsia="Calibri"/>
          <w:spacing w:val="-3"/>
          <w:sz w:val="16"/>
          <w:szCs w:val="16"/>
        </w:rPr>
        <w:t>ư</w:t>
      </w:r>
      <w:r w:rsidRPr="00823B0B">
        <w:rPr>
          <w:rFonts w:eastAsia="Calibri"/>
          <w:sz w:val="16"/>
          <w:szCs w:val="16"/>
        </w:rPr>
        <w:t>ơ</w:t>
      </w:r>
      <w:r w:rsidRPr="00823B0B">
        <w:rPr>
          <w:rFonts w:eastAsia="Calibri"/>
          <w:spacing w:val="-1"/>
          <w:sz w:val="16"/>
          <w:szCs w:val="16"/>
        </w:rPr>
        <w:t>n</w:t>
      </w:r>
      <w:r w:rsidRPr="00823B0B">
        <w:rPr>
          <w:rFonts w:eastAsia="Calibri"/>
          <w:sz w:val="16"/>
          <w:szCs w:val="16"/>
        </w:rPr>
        <w:t>g</w:t>
      </w:r>
      <w:r w:rsidRPr="00823B0B">
        <w:rPr>
          <w:rFonts w:eastAsia="Calibri"/>
          <w:spacing w:val="40"/>
          <w:sz w:val="16"/>
          <w:szCs w:val="16"/>
        </w:rPr>
        <w:t xml:space="preserve"> </w:t>
      </w:r>
      <w:r w:rsidRPr="00823B0B">
        <w:rPr>
          <w:rFonts w:eastAsia="Calibri"/>
          <w:sz w:val="16"/>
          <w:szCs w:val="16"/>
        </w:rPr>
        <w:t>tự</w:t>
      </w:r>
      <w:r w:rsidRPr="00823B0B">
        <w:rPr>
          <w:rFonts w:eastAsia="Calibri"/>
          <w:spacing w:val="24"/>
          <w:sz w:val="16"/>
          <w:szCs w:val="16"/>
        </w:rPr>
        <w:t xml:space="preserve"> </w:t>
      </w:r>
      <w:r w:rsidRPr="00823B0B">
        <w:rPr>
          <w:rFonts w:eastAsia="Calibri"/>
          <w:sz w:val="16"/>
          <w:szCs w:val="16"/>
        </w:rPr>
        <w:t>để</w:t>
      </w:r>
      <w:r w:rsidRPr="00823B0B">
        <w:rPr>
          <w:rFonts w:eastAsia="Calibri"/>
          <w:spacing w:val="27"/>
          <w:sz w:val="16"/>
          <w:szCs w:val="16"/>
        </w:rPr>
        <w:t xml:space="preserve"> </w:t>
      </w:r>
      <w:r w:rsidRPr="00823B0B">
        <w:rPr>
          <w:rFonts w:eastAsia="Calibri"/>
          <w:sz w:val="16"/>
          <w:szCs w:val="16"/>
        </w:rPr>
        <w:t>Bên</w:t>
      </w:r>
      <w:r w:rsidRPr="00823B0B">
        <w:rPr>
          <w:rFonts w:eastAsia="Calibri"/>
          <w:spacing w:val="28"/>
          <w:sz w:val="16"/>
          <w:szCs w:val="16"/>
        </w:rPr>
        <w:t xml:space="preserve"> </w:t>
      </w:r>
      <w:r w:rsidRPr="00823B0B">
        <w:rPr>
          <w:rFonts w:eastAsia="Calibri"/>
          <w:sz w:val="16"/>
          <w:szCs w:val="16"/>
        </w:rPr>
        <w:t>A</w:t>
      </w:r>
      <w:r w:rsidRPr="00823B0B">
        <w:rPr>
          <w:rFonts w:eastAsia="Calibri"/>
          <w:spacing w:val="22"/>
          <w:sz w:val="16"/>
          <w:szCs w:val="16"/>
        </w:rPr>
        <w:t xml:space="preserve"> </w:t>
      </w:r>
      <w:r w:rsidRPr="00823B0B">
        <w:rPr>
          <w:rFonts w:eastAsia="Calibri"/>
          <w:spacing w:val="2"/>
          <w:sz w:val="16"/>
          <w:szCs w:val="16"/>
        </w:rPr>
        <w:t>v</w:t>
      </w:r>
      <w:r w:rsidRPr="00823B0B">
        <w:rPr>
          <w:rFonts w:eastAsia="Calibri"/>
          <w:spacing w:val="-4"/>
          <w:sz w:val="16"/>
          <w:szCs w:val="16"/>
        </w:rPr>
        <w:t>à</w:t>
      </w:r>
      <w:r w:rsidRPr="00823B0B">
        <w:rPr>
          <w:rFonts w:eastAsia="Calibri"/>
          <w:spacing w:val="1"/>
          <w:sz w:val="16"/>
          <w:szCs w:val="16"/>
        </w:rPr>
        <w:t>/</w:t>
      </w:r>
      <w:r w:rsidRPr="00823B0B">
        <w:rPr>
          <w:rFonts w:eastAsia="Calibri"/>
          <w:spacing w:val="-1"/>
          <w:sz w:val="16"/>
          <w:szCs w:val="16"/>
        </w:rPr>
        <w:t>h</w:t>
      </w:r>
      <w:r w:rsidRPr="00823B0B">
        <w:rPr>
          <w:rFonts w:eastAsia="Calibri"/>
          <w:spacing w:val="-2"/>
          <w:sz w:val="16"/>
          <w:szCs w:val="16"/>
        </w:rPr>
        <w:t>o</w:t>
      </w:r>
      <w:r w:rsidRPr="00823B0B">
        <w:rPr>
          <w:rFonts w:eastAsia="Calibri"/>
          <w:sz w:val="16"/>
          <w:szCs w:val="16"/>
        </w:rPr>
        <w:t>ặc</w:t>
      </w:r>
      <w:r w:rsidRPr="00823B0B">
        <w:rPr>
          <w:rFonts w:eastAsia="Calibri"/>
          <w:spacing w:val="45"/>
          <w:sz w:val="16"/>
          <w:szCs w:val="16"/>
        </w:rPr>
        <w:t xml:space="preserve"> </w:t>
      </w:r>
      <w:r w:rsidRPr="00823B0B">
        <w:rPr>
          <w:rFonts w:eastAsia="Calibri"/>
          <w:sz w:val="16"/>
          <w:szCs w:val="16"/>
        </w:rPr>
        <w:t>C</w:t>
      </w:r>
      <w:r w:rsidRPr="00823B0B">
        <w:rPr>
          <w:rFonts w:eastAsia="Calibri"/>
          <w:spacing w:val="-2"/>
          <w:sz w:val="16"/>
          <w:szCs w:val="16"/>
        </w:rPr>
        <w:t>h</w:t>
      </w:r>
      <w:r w:rsidRPr="00823B0B">
        <w:rPr>
          <w:rFonts w:eastAsia="Calibri"/>
          <w:sz w:val="16"/>
          <w:szCs w:val="16"/>
        </w:rPr>
        <w:t>ủ</w:t>
      </w:r>
      <w:r w:rsidRPr="00823B0B">
        <w:rPr>
          <w:rFonts w:eastAsia="Calibri"/>
          <w:spacing w:val="29"/>
          <w:sz w:val="16"/>
          <w:szCs w:val="16"/>
        </w:rPr>
        <w:t xml:space="preserve"> </w:t>
      </w:r>
      <w:r w:rsidRPr="00823B0B">
        <w:rPr>
          <w:rFonts w:eastAsia="Calibri"/>
          <w:sz w:val="16"/>
          <w:szCs w:val="16"/>
        </w:rPr>
        <w:t>đ</w:t>
      </w:r>
      <w:r w:rsidRPr="00823B0B">
        <w:rPr>
          <w:rFonts w:eastAsia="Calibri"/>
          <w:spacing w:val="1"/>
          <w:sz w:val="16"/>
          <w:szCs w:val="16"/>
        </w:rPr>
        <w:t>ầ</w:t>
      </w:r>
      <w:r w:rsidRPr="00823B0B">
        <w:rPr>
          <w:rFonts w:eastAsia="Calibri"/>
          <w:sz w:val="16"/>
          <w:szCs w:val="16"/>
        </w:rPr>
        <w:t>u</w:t>
      </w:r>
      <w:r w:rsidRPr="00823B0B">
        <w:rPr>
          <w:rFonts w:eastAsia="Calibri"/>
          <w:spacing w:val="30"/>
          <w:sz w:val="16"/>
          <w:szCs w:val="16"/>
        </w:rPr>
        <w:t xml:space="preserve"> </w:t>
      </w:r>
      <w:r w:rsidRPr="00823B0B">
        <w:rPr>
          <w:rFonts w:eastAsia="Calibri"/>
          <w:sz w:val="16"/>
          <w:szCs w:val="16"/>
        </w:rPr>
        <w:t>t</w:t>
      </w:r>
      <w:r w:rsidRPr="00823B0B">
        <w:rPr>
          <w:rFonts w:eastAsia="Calibri"/>
          <w:spacing w:val="-1"/>
          <w:sz w:val="16"/>
          <w:szCs w:val="16"/>
        </w:rPr>
        <w:t>ư</w:t>
      </w:r>
      <w:r w:rsidRPr="00823B0B">
        <w:rPr>
          <w:rFonts w:eastAsia="Calibri"/>
          <w:sz w:val="16"/>
          <w:szCs w:val="16"/>
        </w:rPr>
        <w:t>,</w:t>
      </w:r>
      <w:r w:rsidRPr="00823B0B">
        <w:rPr>
          <w:rFonts w:eastAsia="Calibri"/>
          <w:spacing w:val="27"/>
          <w:sz w:val="16"/>
          <w:szCs w:val="16"/>
        </w:rPr>
        <w:t xml:space="preserve"> </w:t>
      </w:r>
      <w:r w:rsidRPr="00823B0B">
        <w:rPr>
          <w:rFonts w:eastAsia="Calibri"/>
          <w:sz w:val="16"/>
          <w:szCs w:val="16"/>
        </w:rPr>
        <w:t>Tư</w:t>
      </w:r>
      <w:r w:rsidRPr="00823B0B">
        <w:rPr>
          <w:rFonts w:eastAsia="Calibri"/>
          <w:spacing w:val="25"/>
          <w:sz w:val="16"/>
          <w:szCs w:val="16"/>
        </w:rPr>
        <w:t xml:space="preserve"> </w:t>
      </w:r>
      <w:r w:rsidRPr="00823B0B">
        <w:rPr>
          <w:rFonts w:eastAsia="Calibri"/>
          <w:spacing w:val="2"/>
          <w:sz w:val="16"/>
          <w:szCs w:val="16"/>
        </w:rPr>
        <w:t>v</w:t>
      </w:r>
      <w:r w:rsidRPr="00823B0B">
        <w:rPr>
          <w:rFonts w:eastAsia="Calibri"/>
          <w:spacing w:val="-1"/>
          <w:sz w:val="16"/>
          <w:szCs w:val="16"/>
        </w:rPr>
        <w:t>ấ</w:t>
      </w:r>
      <w:r w:rsidRPr="00823B0B">
        <w:rPr>
          <w:rFonts w:eastAsia="Calibri"/>
          <w:sz w:val="16"/>
          <w:szCs w:val="16"/>
        </w:rPr>
        <w:t>n</w:t>
      </w:r>
      <w:r w:rsidRPr="00823B0B">
        <w:rPr>
          <w:rFonts w:eastAsia="Calibri"/>
          <w:spacing w:val="28"/>
          <w:sz w:val="16"/>
          <w:szCs w:val="16"/>
        </w:rPr>
        <w:t xml:space="preserve"> </w:t>
      </w:r>
      <w:r w:rsidRPr="00823B0B">
        <w:rPr>
          <w:rFonts w:eastAsia="Calibri"/>
          <w:spacing w:val="-1"/>
          <w:sz w:val="16"/>
          <w:szCs w:val="16"/>
        </w:rPr>
        <w:t>x</w:t>
      </w:r>
      <w:r w:rsidRPr="00823B0B">
        <w:rPr>
          <w:rFonts w:eastAsia="Calibri"/>
          <w:sz w:val="16"/>
          <w:szCs w:val="16"/>
        </w:rPr>
        <w:t>em</w:t>
      </w:r>
      <w:r w:rsidRPr="00823B0B">
        <w:rPr>
          <w:rFonts w:eastAsia="Calibri"/>
          <w:spacing w:val="32"/>
          <w:sz w:val="16"/>
          <w:szCs w:val="16"/>
        </w:rPr>
        <w:t xml:space="preserve"> </w:t>
      </w:r>
      <w:r w:rsidRPr="00823B0B">
        <w:rPr>
          <w:rFonts w:eastAsia="Calibri"/>
          <w:spacing w:val="-1"/>
          <w:sz w:val="16"/>
          <w:szCs w:val="16"/>
        </w:rPr>
        <w:t>x</w:t>
      </w:r>
      <w:r w:rsidRPr="00823B0B">
        <w:rPr>
          <w:rFonts w:eastAsia="Calibri"/>
          <w:sz w:val="16"/>
          <w:szCs w:val="16"/>
        </w:rPr>
        <w:t>ét,</w:t>
      </w:r>
      <w:r w:rsidRPr="00823B0B">
        <w:rPr>
          <w:rFonts w:eastAsia="Calibri"/>
          <w:spacing w:val="29"/>
          <w:sz w:val="16"/>
          <w:szCs w:val="16"/>
        </w:rPr>
        <w:t xml:space="preserve"> </w:t>
      </w:r>
      <w:r w:rsidRPr="00823B0B">
        <w:rPr>
          <w:rFonts w:eastAsia="Calibri"/>
          <w:sz w:val="16"/>
          <w:szCs w:val="16"/>
        </w:rPr>
        <w:t>g</w:t>
      </w:r>
      <w:r w:rsidRPr="00823B0B">
        <w:rPr>
          <w:rFonts w:eastAsia="Calibri"/>
          <w:spacing w:val="-4"/>
          <w:sz w:val="16"/>
          <w:szCs w:val="16"/>
        </w:rPr>
        <w:t>i</w:t>
      </w:r>
      <w:r w:rsidRPr="00823B0B">
        <w:rPr>
          <w:rFonts w:eastAsia="Calibri"/>
          <w:sz w:val="16"/>
          <w:szCs w:val="16"/>
        </w:rPr>
        <w:t>ải</w:t>
      </w:r>
      <w:r w:rsidRPr="00823B0B">
        <w:rPr>
          <w:rFonts w:eastAsia="Calibri"/>
          <w:spacing w:val="32"/>
          <w:sz w:val="16"/>
          <w:szCs w:val="16"/>
        </w:rPr>
        <w:t xml:space="preserve"> </w:t>
      </w:r>
      <w:r w:rsidRPr="00823B0B">
        <w:rPr>
          <w:rFonts w:eastAsia="Calibri"/>
          <w:sz w:val="16"/>
          <w:szCs w:val="16"/>
        </w:rPr>
        <w:t>t</w:t>
      </w:r>
      <w:r w:rsidRPr="00823B0B">
        <w:rPr>
          <w:rFonts w:eastAsia="Calibri"/>
          <w:spacing w:val="-1"/>
          <w:sz w:val="16"/>
          <w:szCs w:val="16"/>
        </w:rPr>
        <w:t>h</w:t>
      </w:r>
      <w:r w:rsidRPr="00823B0B">
        <w:rPr>
          <w:rFonts w:eastAsia="Calibri"/>
          <w:sz w:val="16"/>
          <w:szCs w:val="16"/>
        </w:rPr>
        <w:t>í</w:t>
      </w:r>
      <w:r w:rsidRPr="00823B0B">
        <w:rPr>
          <w:rFonts w:eastAsia="Calibri"/>
          <w:spacing w:val="-1"/>
          <w:sz w:val="16"/>
          <w:szCs w:val="16"/>
        </w:rPr>
        <w:t>c</w:t>
      </w:r>
      <w:r w:rsidRPr="00823B0B">
        <w:rPr>
          <w:rFonts w:eastAsia="Calibri"/>
          <w:sz w:val="16"/>
          <w:szCs w:val="16"/>
        </w:rPr>
        <w:t>h,</w:t>
      </w:r>
      <w:r w:rsidRPr="00823B0B">
        <w:rPr>
          <w:rFonts w:eastAsia="Calibri"/>
          <w:spacing w:val="37"/>
          <w:sz w:val="16"/>
          <w:szCs w:val="16"/>
        </w:rPr>
        <w:t xml:space="preserve"> </w:t>
      </w:r>
      <w:r w:rsidRPr="00823B0B">
        <w:rPr>
          <w:rFonts w:eastAsia="Calibri"/>
          <w:spacing w:val="-1"/>
          <w:w w:val="104"/>
          <w:sz w:val="16"/>
          <w:szCs w:val="16"/>
        </w:rPr>
        <w:t>h</w:t>
      </w:r>
      <w:r w:rsidRPr="00823B0B">
        <w:rPr>
          <w:rFonts w:eastAsia="Calibri"/>
          <w:spacing w:val="-3"/>
          <w:w w:val="104"/>
          <w:sz w:val="16"/>
          <w:szCs w:val="16"/>
        </w:rPr>
        <w:t>ư</w:t>
      </w:r>
      <w:r w:rsidRPr="00823B0B">
        <w:rPr>
          <w:rFonts w:eastAsia="Calibri"/>
          <w:w w:val="104"/>
          <w:sz w:val="16"/>
          <w:szCs w:val="16"/>
        </w:rPr>
        <w:t>ớ</w:t>
      </w:r>
      <w:r w:rsidRPr="00823B0B">
        <w:rPr>
          <w:rFonts w:eastAsia="Calibri"/>
          <w:spacing w:val="-2"/>
          <w:w w:val="104"/>
          <w:sz w:val="16"/>
          <w:szCs w:val="16"/>
        </w:rPr>
        <w:t>n</w:t>
      </w:r>
      <w:r w:rsidRPr="00823B0B">
        <w:rPr>
          <w:rFonts w:eastAsia="Calibri"/>
          <w:w w:val="104"/>
          <w:sz w:val="16"/>
          <w:szCs w:val="16"/>
        </w:rPr>
        <w:t xml:space="preserve">g </w:t>
      </w:r>
      <w:r w:rsidRPr="00823B0B">
        <w:rPr>
          <w:rFonts w:eastAsia="Calibri"/>
          <w:spacing w:val="-1"/>
          <w:sz w:val="16"/>
          <w:szCs w:val="16"/>
        </w:rPr>
        <w:t>dẫn</w:t>
      </w:r>
      <w:r w:rsidRPr="00823B0B">
        <w:rPr>
          <w:rFonts w:eastAsia="Calibri"/>
          <w:sz w:val="16"/>
          <w:szCs w:val="16"/>
        </w:rPr>
        <w:t>,</w:t>
      </w:r>
      <w:r w:rsidRPr="00823B0B">
        <w:rPr>
          <w:rFonts w:eastAsia="Calibri"/>
          <w:spacing w:val="18"/>
          <w:sz w:val="16"/>
          <w:szCs w:val="16"/>
        </w:rPr>
        <w:t xml:space="preserve"> </w:t>
      </w:r>
      <w:r w:rsidRPr="00823B0B">
        <w:rPr>
          <w:rFonts w:eastAsia="Calibri"/>
          <w:spacing w:val="-2"/>
          <w:sz w:val="16"/>
          <w:szCs w:val="16"/>
        </w:rPr>
        <w:t>c</w:t>
      </w:r>
      <w:r w:rsidRPr="00823B0B">
        <w:rPr>
          <w:rFonts w:eastAsia="Calibri"/>
          <w:spacing w:val="-1"/>
          <w:sz w:val="16"/>
          <w:szCs w:val="16"/>
        </w:rPr>
        <w:t>h</w:t>
      </w:r>
      <w:r w:rsidRPr="00823B0B">
        <w:rPr>
          <w:rFonts w:eastAsia="Calibri"/>
          <w:sz w:val="16"/>
          <w:szCs w:val="16"/>
        </w:rPr>
        <w:t>ấp</w:t>
      </w:r>
      <w:r w:rsidRPr="00823B0B">
        <w:rPr>
          <w:rFonts w:eastAsia="Calibri"/>
          <w:spacing w:val="18"/>
          <w:sz w:val="16"/>
          <w:szCs w:val="16"/>
        </w:rPr>
        <w:t xml:space="preserve"> </w:t>
      </w:r>
      <w:r w:rsidRPr="00823B0B">
        <w:rPr>
          <w:rFonts w:eastAsia="Calibri"/>
          <w:sz w:val="16"/>
          <w:szCs w:val="16"/>
        </w:rPr>
        <w:t>th</w:t>
      </w:r>
      <w:r w:rsidRPr="00823B0B">
        <w:rPr>
          <w:rFonts w:eastAsia="Calibri"/>
          <w:spacing w:val="-2"/>
          <w:sz w:val="16"/>
          <w:szCs w:val="16"/>
        </w:rPr>
        <w:t>u</w:t>
      </w:r>
      <w:r w:rsidRPr="00823B0B">
        <w:rPr>
          <w:rFonts w:eastAsia="Calibri"/>
          <w:spacing w:val="-1"/>
          <w:sz w:val="16"/>
          <w:szCs w:val="16"/>
        </w:rPr>
        <w:t>ậ</w:t>
      </w:r>
      <w:r w:rsidRPr="00823B0B">
        <w:rPr>
          <w:rFonts w:eastAsia="Calibri"/>
          <w:sz w:val="16"/>
          <w:szCs w:val="16"/>
        </w:rPr>
        <w:t>n</w:t>
      </w:r>
      <w:r w:rsidRPr="00823B0B">
        <w:rPr>
          <w:rFonts w:eastAsia="Calibri"/>
          <w:spacing w:val="20"/>
          <w:sz w:val="16"/>
          <w:szCs w:val="16"/>
        </w:rPr>
        <w:t xml:space="preserve"> </w:t>
      </w:r>
      <w:r w:rsidRPr="00823B0B">
        <w:rPr>
          <w:rFonts w:eastAsia="Calibri"/>
          <w:spacing w:val="-1"/>
          <w:sz w:val="16"/>
          <w:szCs w:val="16"/>
        </w:rPr>
        <w:t>h</w:t>
      </w:r>
      <w:r w:rsidRPr="00823B0B">
        <w:rPr>
          <w:rFonts w:eastAsia="Calibri"/>
          <w:spacing w:val="1"/>
          <w:sz w:val="16"/>
          <w:szCs w:val="16"/>
        </w:rPr>
        <w:t>o</w:t>
      </w:r>
      <w:r w:rsidRPr="00823B0B">
        <w:rPr>
          <w:rFonts w:eastAsia="Calibri"/>
          <w:sz w:val="16"/>
          <w:szCs w:val="16"/>
        </w:rPr>
        <w:t>ặc</w:t>
      </w:r>
      <w:r w:rsidRPr="00823B0B">
        <w:rPr>
          <w:rFonts w:eastAsia="Calibri"/>
          <w:spacing w:val="15"/>
          <w:sz w:val="16"/>
          <w:szCs w:val="16"/>
        </w:rPr>
        <w:t xml:space="preserve"> </w:t>
      </w:r>
      <w:r w:rsidRPr="00823B0B">
        <w:rPr>
          <w:rFonts w:eastAsia="Calibri"/>
          <w:sz w:val="16"/>
          <w:szCs w:val="16"/>
        </w:rPr>
        <w:t>p</w:t>
      </w:r>
      <w:r w:rsidRPr="00823B0B">
        <w:rPr>
          <w:rFonts w:eastAsia="Calibri"/>
          <w:spacing w:val="-2"/>
          <w:sz w:val="16"/>
          <w:szCs w:val="16"/>
        </w:rPr>
        <w:t>h</w:t>
      </w:r>
      <w:r w:rsidRPr="00823B0B">
        <w:rPr>
          <w:rFonts w:eastAsia="Calibri"/>
          <w:sz w:val="16"/>
          <w:szCs w:val="16"/>
        </w:rPr>
        <w:t>ê</w:t>
      </w:r>
      <w:r w:rsidRPr="00823B0B">
        <w:rPr>
          <w:rFonts w:eastAsia="Calibri"/>
          <w:spacing w:val="12"/>
          <w:sz w:val="16"/>
          <w:szCs w:val="16"/>
        </w:rPr>
        <w:t xml:space="preserve"> </w:t>
      </w:r>
      <w:r w:rsidRPr="00823B0B">
        <w:rPr>
          <w:rFonts w:eastAsia="Calibri"/>
          <w:sz w:val="16"/>
          <w:szCs w:val="16"/>
        </w:rPr>
        <w:t>ch</w:t>
      </w:r>
      <w:r w:rsidRPr="00823B0B">
        <w:rPr>
          <w:rFonts w:eastAsia="Calibri"/>
          <w:spacing w:val="-2"/>
          <w:sz w:val="16"/>
          <w:szCs w:val="16"/>
        </w:rPr>
        <w:t>u</w:t>
      </w:r>
      <w:r w:rsidRPr="00823B0B">
        <w:rPr>
          <w:rFonts w:eastAsia="Calibri"/>
          <w:sz w:val="16"/>
          <w:szCs w:val="16"/>
        </w:rPr>
        <w:t>ẩn,</w:t>
      </w:r>
      <w:r w:rsidRPr="00823B0B">
        <w:rPr>
          <w:rFonts w:eastAsia="Calibri"/>
          <w:spacing w:val="22"/>
          <w:sz w:val="16"/>
          <w:szCs w:val="16"/>
        </w:rPr>
        <w:t xml:space="preserve"> </w:t>
      </w:r>
      <w:r w:rsidRPr="00823B0B">
        <w:rPr>
          <w:rFonts w:eastAsia="Calibri"/>
          <w:spacing w:val="1"/>
          <w:sz w:val="16"/>
          <w:szCs w:val="16"/>
        </w:rPr>
        <w:t>t</w:t>
      </w:r>
      <w:r w:rsidRPr="00823B0B">
        <w:rPr>
          <w:rFonts w:eastAsia="Calibri"/>
          <w:spacing w:val="-1"/>
          <w:sz w:val="16"/>
          <w:szCs w:val="16"/>
        </w:rPr>
        <w:t>ù</w:t>
      </w:r>
      <w:r w:rsidRPr="00823B0B">
        <w:rPr>
          <w:rFonts w:eastAsia="Calibri"/>
          <w:sz w:val="16"/>
          <w:szCs w:val="16"/>
        </w:rPr>
        <w:t>y</w:t>
      </w:r>
      <w:r w:rsidRPr="00823B0B">
        <w:rPr>
          <w:rFonts w:eastAsia="Calibri"/>
          <w:spacing w:val="14"/>
          <w:sz w:val="16"/>
          <w:szCs w:val="16"/>
        </w:rPr>
        <w:t xml:space="preserve"> </w:t>
      </w:r>
      <w:r w:rsidRPr="00823B0B">
        <w:rPr>
          <w:rFonts w:eastAsia="Calibri"/>
          <w:sz w:val="16"/>
          <w:szCs w:val="16"/>
        </w:rPr>
        <w:t>trư</w:t>
      </w:r>
      <w:r w:rsidRPr="00823B0B">
        <w:rPr>
          <w:rFonts w:eastAsia="Calibri"/>
          <w:spacing w:val="-3"/>
          <w:sz w:val="16"/>
          <w:szCs w:val="16"/>
        </w:rPr>
        <w:t>ờ</w:t>
      </w:r>
      <w:r w:rsidRPr="00823B0B">
        <w:rPr>
          <w:rFonts w:eastAsia="Calibri"/>
          <w:sz w:val="16"/>
          <w:szCs w:val="16"/>
        </w:rPr>
        <w:t>ng</w:t>
      </w:r>
      <w:r w:rsidRPr="00823B0B">
        <w:rPr>
          <w:rFonts w:eastAsia="Calibri"/>
          <w:spacing w:val="25"/>
          <w:sz w:val="16"/>
          <w:szCs w:val="16"/>
        </w:rPr>
        <w:t xml:space="preserve"> </w:t>
      </w:r>
      <w:r w:rsidRPr="00823B0B">
        <w:rPr>
          <w:rFonts w:eastAsia="Calibri"/>
          <w:w w:val="104"/>
          <w:sz w:val="16"/>
          <w:szCs w:val="16"/>
        </w:rPr>
        <w:t>h</w:t>
      </w:r>
      <w:r w:rsidRPr="00823B0B">
        <w:rPr>
          <w:rFonts w:eastAsia="Calibri"/>
          <w:spacing w:val="-1"/>
          <w:w w:val="104"/>
          <w:sz w:val="16"/>
          <w:szCs w:val="16"/>
        </w:rPr>
        <w:t>ợp</w:t>
      </w:r>
      <w:r w:rsidRPr="00823B0B">
        <w:rPr>
          <w:rFonts w:eastAsia="Calibri"/>
          <w:w w:val="104"/>
          <w:sz w:val="16"/>
          <w:szCs w:val="16"/>
        </w:rPr>
        <w:t>.</w:t>
      </w:r>
    </w:p>
    <w:p w14:paraId="7A4337B6" w14:textId="77338FF8" w:rsidR="00861FC3" w:rsidRPr="00823B0B" w:rsidRDefault="004D6EC2" w:rsidP="00AC747F">
      <w:pPr>
        <w:pStyle w:val="ListParagraph"/>
        <w:numPr>
          <w:ilvl w:val="0"/>
          <w:numId w:val="2"/>
        </w:numPr>
        <w:spacing w:before="60" w:after="60"/>
        <w:ind w:left="709" w:right="74" w:hanging="709"/>
        <w:jc w:val="both"/>
        <w:rPr>
          <w:rFonts w:eastAsia="Calibri"/>
          <w:sz w:val="16"/>
          <w:szCs w:val="16"/>
        </w:rPr>
      </w:pPr>
      <w:r w:rsidRPr="00823B0B">
        <w:rPr>
          <w:rFonts w:eastAsia="Calibri"/>
          <w:sz w:val="16"/>
          <w:szCs w:val="16"/>
        </w:rPr>
        <w:t>Việc</w:t>
      </w:r>
      <w:r w:rsidRPr="00823B0B">
        <w:rPr>
          <w:rFonts w:eastAsia="Calibri"/>
          <w:spacing w:val="24"/>
          <w:sz w:val="16"/>
          <w:szCs w:val="16"/>
        </w:rPr>
        <w:t xml:space="preserve"> </w:t>
      </w:r>
      <w:r w:rsidRPr="00823B0B">
        <w:rPr>
          <w:rFonts w:eastAsia="Calibri"/>
          <w:spacing w:val="-4"/>
          <w:sz w:val="16"/>
          <w:szCs w:val="16"/>
        </w:rPr>
        <w:t>a</w:t>
      </w:r>
      <w:r w:rsidRPr="00823B0B">
        <w:rPr>
          <w:rFonts w:eastAsia="Calibri"/>
          <w:sz w:val="16"/>
          <w:szCs w:val="16"/>
        </w:rPr>
        <w:t>m</w:t>
      </w:r>
      <w:r w:rsidRPr="00823B0B">
        <w:rPr>
          <w:rFonts w:eastAsia="Calibri"/>
          <w:spacing w:val="19"/>
          <w:sz w:val="16"/>
          <w:szCs w:val="16"/>
        </w:rPr>
        <w:t xml:space="preserve"> </w:t>
      </w:r>
      <w:r w:rsidRPr="00823B0B">
        <w:rPr>
          <w:rFonts w:eastAsia="Calibri"/>
          <w:spacing w:val="-1"/>
          <w:sz w:val="16"/>
          <w:szCs w:val="16"/>
        </w:rPr>
        <w:t>h</w:t>
      </w:r>
      <w:r w:rsidRPr="00823B0B">
        <w:rPr>
          <w:rFonts w:eastAsia="Calibri"/>
          <w:sz w:val="16"/>
          <w:szCs w:val="16"/>
        </w:rPr>
        <w:t>iểu</w:t>
      </w:r>
      <w:r w:rsidRPr="00823B0B">
        <w:rPr>
          <w:rFonts w:eastAsia="Calibri"/>
          <w:spacing w:val="20"/>
          <w:sz w:val="16"/>
          <w:szCs w:val="16"/>
        </w:rPr>
        <w:t xml:space="preserve"> </w:t>
      </w:r>
      <w:r w:rsidRPr="00823B0B">
        <w:rPr>
          <w:rFonts w:eastAsia="Calibri"/>
          <w:sz w:val="16"/>
          <w:szCs w:val="16"/>
        </w:rPr>
        <w:t>các</w:t>
      </w:r>
      <w:r w:rsidRPr="00823B0B">
        <w:rPr>
          <w:rFonts w:eastAsia="Calibri"/>
          <w:spacing w:val="16"/>
          <w:sz w:val="16"/>
          <w:szCs w:val="16"/>
        </w:rPr>
        <w:t xml:space="preserve"> </w:t>
      </w:r>
      <w:r w:rsidRPr="00823B0B">
        <w:rPr>
          <w:rFonts w:eastAsia="Calibri"/>
          <w:spacing w:val="2"/>
          <w:sz w:val="16"/>
          <w:szCs w:val="16"/>
        </w:rPr>
        <w:t>y</w:t>
      </w:r>
      <w:r w:rsidRPr="00823B0B">
        <w:rPr>
          <w:rFonts w:eastAsia="Calibri"/>
          <w:sz w:val="16"/>
          <w:szCs w:val="16"/>
        </w:rPr>
        <w:t>êu</w:t>
      </w:r>
      <w:r w:rsidRPr="00823B0B">
        <w:rPr>
          <w:rFonts w:eastAsia="Calibri"/>
          <w:spacing w:val="20"/>
          <w:sz w:val="16"/>
          <w:szCs w:val="16"/>
        </w:rPr>
        <w:t xml:space="preserve"> </w:t>
      </w:r>
      <w:r w:rsidRPr="00823B0B">
        <w:rPr>
          <w:rFonts w:eastAsia="Calibri"/>
          <w:spacing w:val="-2"/>
          <w:sz w:val="16"/>
          <w:szCs w:val="16"/>
        </w:rPr>
        <w:t>c</w:t>
      </w:r>
      <w:r w:rsidRPr="00823B0B">
        <w:rPr>
          <w:rFonts w:eastAsia="Calibri"/>
          <w:sz w:val="16"/>
          <w:szCs w:val="16"/>
        </w:rPr>
        <w:t>ầu</w:t>
      </w:r>
      <w:r w:rsidRPr="00823B0B">
        <w:rPr>
          <w:rFonts w:eastAsia="Calibri"/>
          <w:spacing w:val="18"/>
          <w:sz w:val="16"/>
          <w:szCs w:val="16"/>
        </w:rPr>
        <w:t xml:space="preserve"> </w:t>
      </w:r>
      <w:r w:rsidRPr="00823B0B">
        <w:rPr>
          <w:rFonts w:eastAsia="Calibri"/>
          <w:spacing w:val="-4"/>
          <w:sz w:val="16"/>
          <w:szCs w:val="16"/>
        </w:rPr>
        <w:t>c</w:t>
      </w:r>
      <w:r w:rsidRPr="00823B0B">
        <w:rPr>
          <w:rFonts w:eastAsia="Calibri"/>
          <w:spacing w:val="-1"/>
          <w:sz w:val="16"/>
          <w:szCs w:val="16"/>
        </w:rPr>
        <w:t>ủ</w:t>
      </w:r>
      <w:r w:rsidRPr="00823B0B">
        <w:rPr>
          <w:rFonts w:eastAsia="Calibri"/>
          <w:sz w:val="16"/>
          <w:szCs w:val="16"/>
        </w:rPr>
        <w:t>a</w:t>
      </w:r>
      <w:r w:rsidRPr="00823B0B">
        <w:rPr>
          <w:rFonts w:eastAsia="Calibri"/>
          <w:spacing w:val="20"/>
          <w:sz w:val="16"/>
          <w:szCs w:val="16"/>
        </w:rPr>
        <w:t xml:space="preserve"> </w:t>
      </w:r>
      <w:r w:rsidR="00FA4C0D" w:rsidRPr="00823B0B">
        <w:rPr>
          <w:rFonts w:eastAsia="Calibri"/>
          <w:spacing w:val="-2"/>
          <w:sz w:val="16"/>
          <w:szCs w:val="16"/>
        </w:rPr>
        <w:t>hợp đồng</w:t>
      </w:r>
      <w:r w:rsidR="00FA4C0D" w:rsidRPr="00823B0B">
        <w:rPr>
          <w:rFonts w:eastAsia="Calibri"/>
          <w:sz w:val="16"/>
          <w:szCs w:val="16"/>
        </w:rPr>
        <w:t xml:space="preserve"> </w:t>
      </w:r>
      <w:r w:rsidRPr="00823B0B">
        <w:rPr>
          <w:rFonts w:eastAsia="Calibri"/>
          <w:sz w:val="16"/>
          <w:szCs w:val="16"/>
        </w:rPr>
        <w:t>b</w:t>
      </w:r>
      <w:r w:rsidRPr="00823B0B">
        <w:rPr>
          <w:rFonts w:eastAsia="Calibri"/>
          <w:spacing w:val="-3"/>
          <w:sz w:val="16"/>
          <w:szCs w:val="16"/>
        </w:rPr>
        <w:t>a</w:t>
      </w:r>
      <w:r w:rsidRPr="00823B0B">
        <w:rPr>
          <w:rFonts w:eastAsia="Calibri"/>
          <w:sz w:val="16"/>
          <w:szCs w:val="16"/>
        </w:rPr>
        <w:t>o</w:t>
      </w:r>
      <w:r w:rsidRPr="00823B0B">
        <w:rPr>
          <w:rFonts w:eastAsia="Calibri"/>
          <w:spacing w:val="23"/>
          <w:sz w:val="16"/>
          <w:szCs w:val="16"/>
        </w:rPr>
        <w:t xml:space="preserve"> </w:t>
      </w:r>
      <w:r w:rsidRPr="00823B0B">
        <w:rPr>
          <w:rFonts w:eastAsia="Calibri"/>
          <w:spacing w:val="-4"/>
          <w:sz w:val="16"/>
          <w:szCs w:val="16"/>
        </w:rPr>
        <w:t>g</w:t>
      </w:r>
      <w:r w:rsidRPr="00823B0B">
        <w:rPr>
          <w:rFonts w:eastAsia="Calibri"/>
          <w:sz w:val="16"/>
          <w:szCs w:val="16"/>
        </w:rPr>
        <w:t>ồm</w:t>
      </w:r>
      <w:r w:rsidRPr="00823B0B">
        <w:rPr>
          <w:rFonts w:eastAsia="Calibri"/>
          <w:spacing w:val="22"/>
          <w:sz w:val="16"/>
          <w:szCs w:val="16"/>
        </w:rPr>
        <w:t xml:space="preserve"> </w:t>
      </w:r>
      <w:r w:rsidRPr="00823B0B">
        <w:rPr>
          <w:rFonts w:eastAsia="Calibri"/>
          <w:sz w:val="16"/>
          <w:szCs w:val="16"/>
        </w:rPr>
        <w:t>các</w:t>
      </w:r>
      <w:r w:rsidRPr="00823B0B">
        <w:rPr>
          <w:rFonts w:eastAsia="Calibri"/>
          <w:spacing w:val="19"/>
          <w:sz w:val="16"/>
          <w:szCs w:val="16"/>
        </w:rPr>
        <w:t xml:space="preserve"> </w:t>
      </w:r>
      <w:r w:rsidRPr="00823B0B">
        <w:rPr>
          <w:rFonts w:eastAsia="Calibri"/>
          <w:spacing w:val="-1"/>
          <w:sz w:val="16"/>
          <w:szCs w:val="16"/>
        </w:rPr>
        <w:t>y</w:t>
      </w:r>
      <w:r w:rsidRPr="00823B0B">
        <w:rPr>
          <w:rFonts w:eastAsia="Calibri"/>
          <w:sz w:val="16"/>
          <w:szCs w:val="16"/>
        </w:rPr>
        <w:t>êu</w:t>
      </w:r>
      <w:r w:rsidRPr="00823B0B">
        <w:rPr>
          <w:rFonts w:eastAsia="Calibri"/>
          <w:spacing w:val="20"/>
          <w:sz w:val="16"/>
          <w:szCs w:val="16"/>
        </w:rPr>
        <w:t xml:space="preserve"> </w:t>
      </w:r>
      <w:r w:rsidRPr="00823B0B">
        <w:rPr>
          <w:rFonts w:eastAsia="Calibri"/>
          <w:spacing w:val="1"/>
          <w:sz w:val="16"/>
          <w:szCs w:val="16"/>
        </w:rPr>
        <w:t>c</w:t>
      </w:r>
      <w:r w:rsidRPr="00823B0B">
        <w:rPr>
          <w:rFonts w:eastAsia="Calibri"/>
          <w:spacing w:val="-1"/>
          <w:sz w:val="16"/>
          <w:szCs w:val="16"/>
        </w:rPr>
        <w:t>ầ</w:t>
      </w:r>
      <w:r w:rsidRPr="00823B0B">
        <w:rPr>
          <w:rFonts w:eastAsia="Calibri"/>
          <w:sz w:val="16"/>
          <w:szCs w:val="16"/>
        </w:rPr>
        <w:t>u</w:t>
      </w:r>
      <w:r w:rsidRPr="00823B0B">
        <w:rPr>
          <w:rFonts w:eastAsia="Calibri"/>
          <w:spacing w:val="17"/>
          <w:sz w:val="16"/>
          <w:szCs w:val="16"/>
        </w:rPr>
        <w:t xml:space="preserve"> </w:t>
      </w:r>
      <w:r w:rsidRPr="00823B0B">
        <w:rPr>
          <w:rFonts w:eastAsia="Calibri"/>
          <w:spacing w:val="-2"/>
          <w:sz w:val="16"/>
          <w:szCs w:val="16"/>
        </w:rPr>
        <w:t>c</w:t>
      </w:r>
      <w:r w:rsidRPr="00823B0B">
        <w:rPr>
          <w:rFonts w:eastAsia="Calibri"/>
          <w:sz w:val="16"/>
          <w:szCs w:val="16"/>
        </w:rPr>
        <w:t>ủa</w:t>
      </w:r>
      <w:r w:rsidRPr="00823B0B">
        <w:rPr>
          <w:rFonts w:eastAsia="Calibri"/>
          <w:spacing w:val="18"/>
          <w:sz w:val="16"/>
          <w:szCs w:val="16"/>
        </w:rPr>
        <w:t xml:space="preserve"> </w:t>
      </w:r>
      <w:r w:rsidRPr="00823B0B">
        <w:rPr>
          <w:rFonts w:eastAsia="Calibri"/>
          <w:spacing w:val="-1"/>
          <w:sz w:val="16"/>
          <w:szCs w:val="16"/>
        </w:rPr>
        <w:t>B</w:t>
      </w:r>
      <w:r w:rsidRPr="00823B0B">
        <w:rPr>
          <w:rFonts w:eastAsia="Calibri"/>
          <w:spacing w:val="2"/>
          <w:sz w:val="16"/>
          <w:szCs w:val="16"/>
        </w:rPr>
        <w:t>ê</w:t>
      </w:r>
      <w:r w:rsidRPr="00823B0B">
        <w:rPr>
          <w:rFonts w:eastAsia="Calibri"/>
          <w:sz w:val="16"/>
          <w:szCs w:val="16"/>
        </w:rPr>
        <w:t>n</w:t>
      </w:r>
      <w:r w:rsidRPr="00823B0B">
        <w:rPr>
          <w:rFonts w:eastAsia="Calibri"/>
          <w:spacing w:val="17"/>
          <w:sz w:val="16"/>
          <w:szCs w:val="16"/>
        </w:rPr>
        <w:t xml:space="preserve"> </w:t>
      </w:r>
      <w:r w:rsidRPr="00823B0B">
        <w:rPr>
          <w:rFonts w:eastAsia="Calibri"/>
          <w:sz w:val="16"/>
          <w:szCs w:val="16"/>
        </w:rPr>
        <w:t>A,</w:t>
      </w:r>
      <w:r w:rsidRPr="00823B0B">
        <w:rPr>
          <w:rFonts w:eastAsia="Calibri"/>
          <w:spacing w:val="15"/>
          <w:sz w:val="16"/>
          <w:szCs w:val="16"/>
        </w:rPr>
        <w:t xml:space="preserve"> </w:t>
      </w:r>
      <w:r w:rsidRPr="00823B0B">
        <w:rPr>
          <w:rFonts w:eastAsia="Calibri"/>
          <w:sz w:val="16"/>
          <w:szCs w:val="16"/>
        </w:rPr>
        <w:t>là</w:t>
      </w:r>
      <w:r w:rsidRPr="00823B0B">
        <w:rPr>
          <w:rFonts w:eastAsia="Calibri"/>
          <w:spacing w:val="13"/>
          <w:sz w:val="16"/>
          <w:szCs w:val="16"/>
        </w:rPr>
        <w:t xml:space="preserve"> </w:t>
      </w:r>
      <w:r w:rsidRPr="00823B0B">
        <w:rPr>
          <w:rFonts w:eastAsia="Calibri"/>
          <w:sz w:val="16"/>
          <w:szCs w:val="16"/>
        </w:rPr>
        <w:t>trá</w:t>
      </w:r>
      <w:r w:rsidRPr="00823B0B">
        <w:rPr>
          <w:rFonts w:eastAsia="Calibri"/>
          <w:spacing w:val="-1"/>
          <w:sz w:val="16"/>
          <w:szCs w:val="16"/>
        </w:rPr>
        <w:t>c</w:t>
      </w:r>
      <w:r w:rsidRPr="00823B0B">
        <w:rPr>
          <w:rFonts w:eastAsia="Calibri"/>
          <w:sz w:val="16"/>
          <w:szCs w:val="16"/>
        </w:rPr>
        <w:t>h</w:t>
      </w:r>
      <w:r w:rsidRPr="00823B0B">
        <w:rPr>
          <w:rFonts w:eastAsia="Calibri"/>
          <w:spacing w:val="23"/>
          <w:sz w:val="16"/>
          <w:szCs w:val="16"/>
        </w:rPr>
        <w:t xml:space="preserve"> </w:t>
      </w:r>
      <w:r w:rsidRPr="00823B0B">
        <w:rPr>
          <w:rFonts w:eastAsia="Calibri"/>
          <w:spacing w:val="-1"/>
          <w:sz w:val="16"/>
          <w:szCs w:val="16"/>
        </w:rPr>
        <w:t>nh</w:t>
      </w:r>
      <w:r w:rsidRPr="00823B0B">
        <w:rPr>
          <w:rFonts w:eastAsia="Calibri"/>
          <w:sz w:val="16"/>
          <w:szCs w:val="16"/>
        </w:rPr>
        <w:t>iệm</w:t>
      </w:r>
      <w:r w:rsidRPr="00823B0B">
        <w:rPr>
          <w:rFonts w:eastAsia="Calibri"/>
          <w:spacing w:val="30"/>
          <w:sz w:val="16"/>
          <w:szCs w:val="16"/>
        </w:rPr>
        <w:t xml:space="preserve"> </w:t>
      </w:r>
      <w:r w:rsidRPr="00823B0B">
        <w:rPr>
          <w:rFonts w:eastAsia="Calibri"/>
          <w:spacing w:val="-2"/>
          <w:sz w:val="16"/>
          <w:szCs w:val="16"/>
        </w:rPr>
        <w:t>c</w:t>
      </w:r>
      <w:r w:rsidRPr="00823B0B">
        <w:rPr>
          <w:rFonts w:eastAsia="Calibri"/>
          <w:spacing w:val="-1"/>
          <w:sz w:val="16"/>
          <w:szCs w:val="16"/>
        </w:rPr>
        <w:t>ủ</w:t>
      </w:r>
      <w:r w:rsidRPr="00823B0B">
        <w:rPr>
          <w:rFonts w:eastAsia="Calibri"/>
          <w:sz w:val="16"/>
          <w:szCs w:val="16"/>
        </w:rPr>
        <w:t>a</w:t>
      </w:r>
      <w:r w:rsidRPr="00823B0B">
        <w:rPr>
          <w:rFonts w:eastAsia="Calibri"/>
          <w:spacing w:val="20"/>
          <w:sz w:val="16"/>
          <w:szCs w:val="16"/>
        </w:rPr>
        <w:t xml:space="preserve"> </w:t>
      </w:r>
      <w:r w:rsidRPr="00823B0B">
        <w:rPr>
          <w:rFonts w:eastAsia="Calibri"/>
          <w:w w:val="104"/>
          <w:sz w:val="16"/>
          <w:szCs w:val="16"/>
        </w:rPr>
        <w:t>B</w:t>
      </w:r>
      <w:r w:rsidRPr="00823B0B">
        <w:rPr>
          <w:rFonts w:eastAsia="Calibri"/>
          <w:spacing w:val="2"/>
          <w:w w:val="104"/>
          <w:sz w:val="16"/>
          <w:szCs w:val="16"/>
        </w:rPr>
        <w:t>ê</w:t>
      </w:r>
      <w:r w:rsidRPr="00823B0B">
        <w:rPr>
          <w:rFonts w:eastAsia="Calibri"/>
          <w:w w:val="104"/>
          <w:sz w:val="16"/>
          <w:szCs w:val="16"/>
        </w:rPr>
        <w:t xml:space="preserve">n </w:t>
      </w:r>
      <w:r w:rsidRPr="00823B0B">
        <w:rPr>
          <w:rFonts w:eastAsia="Calibri"/>
          <w:sz w:val="16"/>
          <w:szCs w:val="16"/>
        </w:rPr>
        <w:t>B</w:t>
      </w:r>
      <w:r w:rsidRPr="00823B0B">
        <w:rPr>
          <w:rFonts w:eastAsia="Calibri"/>
          <w:spacing w:val="16"/>
          <w:sz w:val="16"/>
          <w:szCs w:val="16"/>
        </w:rPr>
        <w:t xml:space="preserve"> </w:t>
      </w:r>
      <w:r w:rsidRPr="00823B0B">
        <w:rPr>
          <w:rFonts w:eastAsia="Calibri"/>
          <w:spacing w:val="-2"/>
          <w:sz w:val="16"/>
          <w:szCs w:val="16"/>
        </w:rPr>
        <w:t>đ</w:t>
      </w:r>
      <w:r w:rsidRPr="00823B0B">
        <w:rPr>
          <w:rFonts w:eastAsia="Calibri"/>
          <w:sz w:val="16"/>
          <w:szCs w:val="16"/>
        </w:rPr>
        <w:t>ể</w:t>
      </w:r>
      <w:r w:rsidRPr="00823B0B">
        <w:rPr>
          <w:rFonts w:eastAsia="Calibri"/>
          <w:spacing w:val="22"/>
          <w:sz w:val="16"/>
          <w:szCs w:val="16"/>
        </w:rPr>
        <w:t xml:space="preserve"> </w:t>
      </w:r>
      <w:r w:rsidRPr="00823B0B">
        <w:rPr>
          <w:rFonts w:eastAsia="Calibri"/>
          <w:sz w:val="16"/>
          <w:szCs w:val="16"/>
        </w:rPr>
        <w:t>t</w:t>
      </w:r>
      <w:r w:rsidRPr="00823B0B">
        <w:rPr>
          <w:rFonts w:eastAsia="Calibri"/>
          <w:spacing w:val="-1"/>
          <w:sz w:val="16"/>
          <w:szCs w:val="16"/>
        </w:rPr>
        <w:t>h</w:t>
      </w:r>
      <w:r w:rsidRPr="00823B0B">
        <w:rPr>
          <w:rFonts w:eastAsia="Calibri"/>
          <w:sz w:val="16"/>
          <w:szCs w:val="16"/>
        </w:rPr>
        <w:t>i</w:t>
      </w:r>
      <w:r w:rsidRPr="00823B0B">
        <w:rPr>
          <w:rFonts w:eastAsia="Calibri"/>
          <w:spacing w:val="19"/>
          <w:sz w:val="16"/>
          <w:szCs w:val="16"/>
        </w:rPr>
        <w:t xml:space="preserve"> </w:t>
      </w:r>
      <w:r w:rsidRPr="00823B0B">
        <w:rPr>
          <w:rFonts w:eastAsia="Calibri"/>
          <w:spacing w:val="-2"/>
          <w:sz w:val="16"/>
          <w:szCs w:val="16"/>
        </w:rPr>
        <w:t>c</w:t>
      </w:r>
      <w:r w:rsidRPr="00823B0B">
        <w:rPr>
          <w:rFonts w:eastAsia="Calibri"/>
          <w:sz w:val="16"/>
          <w:szCs w:val="16"/>
        </w:rPr>
        <w:t>ông</w:t>
      </w:r>
      <w:r w:rsidRPr="00823B0B">
        <w:rPr>
          <w:rFonts w:eastAsia="Calibri"/>
          <w:spacing w:val="26"/>
          <w:sz w:val="16"/>
          <w:szCs w:val="16"/>
        </w:rPr>
        <w:t xml:space="preserve"> </w:t>
      </w:r>
      <w:r w:rsidRPr="00823B0B">
        <w:rPr>
          <w:rFonts w:eastAsia="Calibri"/>
          <w:spacing w:val="2"/>
          <w:sz w:val="16"/>
          <w:szCs w:val="16"/>
        </w:rPr>
        <w:t>v</w:t>
      </w:r>
      <w:r w:rsidRPr="00823B0B">
        <w:rPr>
          <w:rFonts w:eastAsia="Calibri"/>
          <w:sz w:val="16"/>
          <w:szCs w:val="16"/>
        </w:rPr>
        <w:t>à</w:t>
      </w:r>
      <w:r w:rsidRPr="00823B0B">
        <w:rPr>
          <w:rFonts w:eastAsia="Calibri"/>
          <w:spacing w:val="18"/>
          <w:sz w:val="16"/>
          <w:szCs w:val="16"/>
        </w:rPr>
        <w:t xml:space="preserve"> </w:t>
      </w:r>
      <w:r w:rsidRPr="00823B0B">
        <w:rPr>
          <w:rFonts w:eastAsia="Calibri"/>
          <w:spacing w:val="-1"/>
          <w:sz w:val="16"/>
          <w:szCs w:val="16"/>
        </w:rPr>
        <w:t>h</w:t>
      </w:r>
      <w:r w:rsidRPr="00823B0B">
        <w:rPr>
          <w:rFonts w:eastAsia="Calibri"/>
          <w:sz w:val="16"/>
          <w:szCs w:val="16"/>
        </w:rPr>
        <w:t>oàn</w:t>
      </w:r>
      <w:r w:rsidRPr="00823B0B">
        <w:rPr>
          <w:rFonts w:eastAsia="Calibri"/>
          <w:spacing w:val="27"/>
          <w:sz w:val="16"/>
          <w:szCs w:val="16"/>
        </w:rPr>
        <w:t xml:space="preserve"> </w:t>
      </w:r>
      <w:r w:rsidRPr="00823B0B">
        <w:rPr>
          <w:rFonts w:eastAsia="Calibri"/>
          <w:sz w:val="16"/>
          <w:szCs w:val="16"/>
        </w:rPr>
        <w:t>t</w:t>
      </w:r>
      <w:r w:rsidRPr="00823B0B">
        <w:rPr>
          <w:rFonts w:eastAsia="Calibri"/>
          <w:spacing w:val="-1"/>
          <w:sz w:val="16"/>
          <w:szCs w:val="16"/>
        </w:rPr>
        <w:t>hàn</w:t>
      </w:r>
      <w:r w:rsidRPr="00823B0B">
        <w:rPr>
          <w:rFonts w:eastAsia="Calibri"/>
          <w:sz w:val="16"/>
          <w:szCs w:val="16"/>
        </w:rPr>
        <w:t>h</w:t>
      </w:r>
      <w:r w:rsidRPr="00823B0B">
        <w:rPr>
          <w:rFonts w:eastAsia="Calibri"/>
          <w:spacing w:val="33"/>
          <w:sz w:val="16"/>
          <w:szCs w:val="16"/>
        </w:rPr>
        <w:t xml:space="preserve"> </w:t>
      </w:r>
      <w:r w:rsidRPr="00823B0B">
        <w:rPr>
          <w:rFonts w:eastAsia="Calibri"/>
          <w:sz w:val="16"/>
          <w:szCs w:val="16"/>
        </w:rPr>
        <w:t>Công</w:t>
      </w:r>
      <w:r w:rsidRPr="00823B0B">
        <w:rPr>
          <w:rFonts w:eastAsia="Calibri"/>
          <w:spacing w:val="25"/>
          <w:sz w:val="16"/>
          <w:szCs w:val="16"/>
        </w:rPr>
        <w:t xml:space="preserve"> </w:t>
      </w:r>
      <w:r w:rsidRPr="00823B0B">
        <w:rPr>
          <w:rFonts w:eastAsia="Calibri"/>
          <w:sz w:val="16"/>
          <w:szCs w:val="16"/>
        </w:rPr>
        <w:t>việc</w:t>
      </w:r>
      <w:r w:rsidRPr="00823B0B">
        <w:rPr>
          <w:rFonts w:eastAsia="Calibri"/>
          <w:spacing w:val="23"/>
          <w:sz w:val="16"/>
          <w:szCs w:val="16"/>
        </w:rPr>
        <w:t xml:space="preserve"> </w:t>
      </w:r>
      <w:r w:rsidRPr="00823B0B">
        <w:rPr>
          <w:rFonts w:eastAsia="Calibri"/>
          <w:spacing w:val="-1"/>
          <w:sz w:val="16"/>
          <w:szCs w:val="16"/>
        </w:rPr>
        <w:t>v</w:t>
      </w:r>
      <w:r w:rsidRPr="00823B0B">
        <w:rPr>
          <w:rFonts w:eastAsia="Calibri"/>
          <w:sz w:val="16"/>
          <w:szCs w:val="16"/>
        </w:rPr>
        <w:t>à</w:t>
      </w:r>
      <w:r w:rsidRPr="00823B0B">
        <w:rPr>
          <w:rFonts w:eastAsia="Calibri"/>
          <w:spacing w:val="18"/>
          <w:sz w:val="16"/>
          <w:szCs w:val="16"/>
        </w:rPr>
        <w:t xml:space="preserve"> </w:t>
      </w:r>
      <w:r w:rsidRPr="00823B0B">
        <w:rPr>
          <w:rFonts w:eastAsia="Calibri"/>
          <w:sz w:val="16"/>
          <w:szCs w:val="16"/>
        </w:rPr>
        <w:t>sẽ</w:t>
      </w:r>
      <w:r w:rsidRPr="00823B0B">
        <w:rPr>
          <w:rFonts w:eastAsia="Calibri"/>
          <w:spacing w:val="19"/>
          <w:sz w:val="16"/>
          <w:szCs w:val="16"/>
        </w:rPr>
        <w:t xml:space="preserve"> </w:t>
      </w:r>
      <w:r w:rsidRPr="00823B0B">
        <w:rPr>
          <w:rFonts w:eastAsia="Calibri"/>
          <w:sz w:val="16"/>
          <w:szCs w:val="16"/>
        </w:rPr>
        <w:t>k</w:t>
      </w:r>
      <w:r w:rsidRPr="00823B0B">
        <w:rPr>
          <w:rFonts w:eastAsia="Calibri"/>
          <w:spacing w:val="-5"/>
          <w:sz w:val="16"/>
          <w:szCs w:val="16"/>
        </w:rPr>
        <w:t>h</w:t>
      </w:r>
      <w:r w:rsidRPr="00823B0B">
        <w:rPr>
          <w:rFonts w:eastAsia="Calibri"/>
          <w:sz w:val="16"/>
          <w:szCs w:val="16"/>
        </w:rPr>
        <w:t>ông</w:t>
      </w:r>
      <w:r w:rsidRPr="00823B0B">
        <w:rPr>
          <w:rFonts w:eastAsia="Calibri"/>
          <w:spacing w:val="32"/>
          <w:sz w:val="16"/>
          <w:szCs w:val="16"/>
        </w:rPr>
        <w:t xml:space="preserve"> </w:t>
      </w:r>
      <w:r w:rsidRPr="00823B0B">
        <w:rPr>
          <w:rFonts w:eastAsia="Calibri"/>
          <w:spacing w:val="-2"/>
          <w:sz w:val="16"/>
          <w:szCs w:val="16"/>
        </w:rPr>
        <w:t>đ</w:t>
      </w:r>
      <w:r w:rsidRPr="00823B0B">
        <w:rPr>
          <w:rFonts w:eastAsia="Calibri"/>
          <w:spacing w:val="-1"/>
          <w:sz w:val="16"/>
          <w:szCs w:val="16"/>
        </w:rPr>
        <w:t>ư</w:t>
      </w:r>
      <w:r w:rsidRPr="00823B0B">
        <w:rPr>
          <w:rFonts w:eastAsia="Calibri"/>
          <w:sz w:val="16"/>
          <w:szCs w:val="16"/>
        </w:rPr>
        <w:t>ợc</w:t>
      </w:r>
      <w:r w:rsidRPr="00823B0B">
        <w:rPr>
          <w:rFonts w:eastAsia="Calibri"/>
          <w:spacing w:val="30"/>
          <w:sz w:val="16"/>
          <w:szCs w:val="16"/>
        </w:rPr>
        <w:t xml:space="preserve"> </w:t>
      </w:r>
      <w:r w:rsidRPr="00823B0B">
        <w:rPr>
          <w:rFonts w:eastAsia="Calibri"/>
          <w:spacing w:val="-1"/>
          <w:sz w:val="16"/>
          <w:szCs w:val="16"/>
        </w:rPr>
        <w:t>y</w:t>
      </w:r>
      <w:r w:rsidRPr="00823B0B">
        <w:rPr>
          <w:rFonts w:eastAsia="Calibri"/>
          <w:spacing w:val="2"/>
          <w:sz w:val="16"/>
          <w:szCs w:val="16"/>
        </w:rPr>
        <w:t>ê</w:t>
      </w:r>
      <w:r w:rsidRPr="00823B0B">
        <w:rPr>
          <w:rFonts w:eastAsia="Calibri"/>
          <w:sz w:val="16"/>
          <w:szCs w:val="16"/>
        </w:rPr>
        <w:t>u</w:t>
      </w:r>
      <w:r w:rsidRPr="00823B0B">
        <w:rPr>
          <w:rFonts w:eastAsia="Calibri"/>
          <w:spacing w:val="21"/>
          <w:sz w:val="16"/>
          <w:szCs w:val="16"/>
        </w:rPr>
        <w:t xml:space="preserve"> </w:t>
      </w:r>
      <w:r w:rsidRPr="00823B0B">
        <w:rPr>
          <w:rFonts w:eastAsia="Calibri"/>
          <w:spacing w:val="1"/>
          <w:sz w:val="16"/>
          <w:szCs w:val="16"/>
        </w:rPr>
        <w:t>c</w:t>
      </w:r>
      <w:r w:rsidRPr="00823B0B">
        <w:rPr>
          <w:rFonts w:eastAsia="Calibri"/>
          <w:spacing w:val="-1"/>
          <w:sz w:val="16"/>
          <w:szCs w:val="16"/>
        </w:rPr>
        <w:t>ầ</w:t>
      </w:r>
      <w:r w:rsidRPr="00823B0B">
        <w:rPr>
          <w:rFonts w:eastAsia="Calibri"/>
          <w:sz w:val="16"/>
          <w:szCs w:val="16"/>
        </w:rPr>
        <w:t>u</w:t>
      </w:r>
      <w:r w:rsidRPr="00823B0B">
        <w:rPr>
          <w:rFonts w:eastAsia="Calibri"/>
          <w:spacing w:val="22"/>
          <w:sz w:val="16"/>
          <w:szCs w:val="16"/>
        </w:rPr>
        <w:t xml:space="preserve"> </w:t>
      </w:r>
      <w:r w:rsidRPr="00823B0B">
        <w:rPr>
          <w:rFonts w:eastAsia="Calibri"/>
          <w:sz w:val="16"/>
          <w:szCs w:val="16"/>
        </w:rPr>
        <w:t>Bên</w:t>
      </w:r>
      <w:r w:rsidRPr="00823B0B">
        <w:rPr>
          <w:rFonts w:eastAsia="Calibri"/>
          <w:spacing w:val="24"/>
          <w:sz w:val="16"/>
          <w:szCs w:val="16"/>
        </w:rPr>
        <w:t xml:space="preserve"> </w:t>
      </w:r>
      <w:r w:rsidRPr="00823B0B">
        <w:rPr>
          <w:rFonts w:eastAsia="Calibri"/>
          <w:sz w:val="16"/>
          <w:szCs w:val="16"/>
        </w:rPr>
        <w:t>A</w:t>
      </w:r>
      <w:r w:rsidRPr="00823B0B">
        <w:rPr>
          <w:rFonts w:eastAsia="Calibri"/>
          <w:spacing w:val="17"/>
          <w:sz w:val="16"/>
          <w:szCs w:val="16"/>
        </w:rPr>
        <w:t xml:space="preserve"> </w:t>
      </w:r>
      <w:r w:rsidRPr="00823B0B">
        <w:rPr>
          <w:rFonts w:eastAsia="Calibri"/>
          <w:spacing w:val="-2"/>
          <w:sz w:val="16"/>
          <w:szCs w:val="16"/>
        </w:rPr>
        <w:t>g</w:t>
      </w:r>
      <w:r w:rsidRPr="00823B0B">
        <w:rPr>
          <w:rFonts w:eastAsia="Calibri"/>
          <w:sz w:val="16"/>
          <w:szCs w:val="16"/>
        </w:rPr>
        <w:t>ia</w:t>
      </w:r>
      <w:r w:rsidRPr="00823B0B">
        <w:rPr>
          <w:rFonts w:eastAsia="Calibri"/>
          <w:spacing w:val="20"/>
          <w:sz w:val="16"/>
          <w:szCs w:val="16"/>
        </w:rPr>
        <w:t xml:space="preserve"> </w:t>
      </w:r>
      <w:r w:rsidRPr="00823B0B">
        <w:rPr>
          <w:rFonts w:eastAsia="Calibri"/>
          <w:spacing w:val="-1"/>
          <w:sz w:val="16"/>
          <w:szCs w:val="16"/>
        </w:rPr>
        <w:t>hạ</w:t>
      </w:r>
      <w:r w:rsidRPr="00823B0B">
        <w:rPr>
          <w:rFonts w:eastAsia="Calibri"/>
          <w:sz w:val="16"/>
          <w:szCs w:val="16"/>
        </w:rPr>
        <w:t>n</w:t>
      </w:r>
      <w:r w:rsidRPr="00823B0B">
        <w:rPr>
          <w:rFonts w:eastAsia="Calibri"/>
          <w:spacing w:val="26"/>
          <w:sz w:val="16"/>
          <w:szCs w:val="16"/>
        </w:rPr>
        <w:t xml:space="preserve"> </w:t>
      </w:r>
      <w:r w:rsidRPr="00823B0B">
        <w:rPr>
          <w:rFonts w:eastAsia="Calibri"/>
          <w:spacing w:val="-1"/>
          <w:sz w:val="16"/>
          <w:szCs w:val="16"/>
        </w:rPr>
        <w:t>ha</w:t>
      </w:r>
      <w:r w:rsidRPr="00823B0B">
        <w:rPr>
          <w:rFonts w:eastAsia="Calibri"/>
          <w:sz w:val="16"/>
          <w:szCs w:val="16"/>
        </w:rPr>
        <w:t>y</w:t>
      </w:r>
      <w:r w:rsidRPr="00823B0B">
        <w:rPr>
          <w:rFonts w:eastAsia="Calibri"/>
          <w:spacing w:val="24"/>
          <w:sz w:val="16"/>
          <w:szCs w:val="16"/>
        </w:rPr>
        <w:t xml:space="preserve"> </w:t>
      </w:r>
      <w:r w:rsidRPr="00823B0B">
        <w:rPr>
          <w:rFonts w:eastAsia="Calibri"/>
          <w:spacing w:val="2"/>
          <w:sz w:val="16"/>
          <w:szCs w:val="16"/>
        </w:rPr>
        <w:t>t</w:t>
      </w:r>
      <w:r w:rsidRPr="00823B0B">
        <w:rPr>
          <w:rFonts w:eastAsia="Calibri"/>
          <w:spacing w:val="-1"/>
          <w:sz w:val="16"/>
          <w:szCs w:val="16"/>
        </w:rPr>
        <w:t>han</w:t>
      </w:r>
      <w:r w:rsidRPr="00823B0B">
        <w:rPr>
          <w:rFonts w:eastAsia="Calibri"/>
          <w:sz w:val="16"/>
          <w:szCs w:val="16"/>
        </w:rPr>
        <w:t>h</w:t>
      </w:r>
      <w:r w:rsidRPr="00823B0B">
        <w:rPr>
          <w:rFonts w:eastAsia="Calibri"/>
          <w:spacing w:val="33"/>
          <w:sz w:val="16"/>
          <w:szCs w:val="16"/>
        </w:rPr>
        <w:t xml:space="preserve"> </w:t>
      </w:r>
      <w:r w:rsidRPr="00823B0B">
        <w:rPr>
          <w:rFonts w:eastAsia="Calibri"/>
          <w:spacing w:val="-3"/>
          <w:w w:val="104"/>
          <w:sz w:val="16"/>
          <w:szCs w:val="16"/>
        </w:rPr>
        <w:t>t</w:t>
      </w:r>
      <w:r w:rsidRPr="00823B0B">
        <w:rPr>
          <w:rFonts w:eastAsia="Calibri"/>
          <w:w w:val="104"/>
          <w:sz w:val="16"/>
          <w:szCs w:val="16"/>
        </w:rPr>
        <w:t>o</w:t>
      </w:r>
      <w:r w:rsidRPr="00823B0B">
        <w:rPr>
          <w:rFonts w:eastAsia="Calibri"/>
          <w:spacing w:val="-3"/>
          <w:w w:val="104"/>
          <w:sz w:val="16"/>
          <w:szCs w:val="16"/>
        </w:rPr>
        <w:t>á</w:t>
      </w:r>
      <w:r w:rsidRPr="00823B0B">
        <w:rPr>
          <w:rFonts w:eastAsia="Calibri"/>
          <w:w w:val="104"/>
          <w:sz w:val="16"/>
          <w:szCs w:val="16"/>
        </w:rPr>
        <w:t xml:space="preserve">n </w:t>
      </w:r>
      <w:r w:rsidRPr="00823B0B">
        <w:rPr>
          <w:rFonts w:eastAsia="Calibri"/>
          <w:sz w:val="16"/>
          <w:szCs w:val="16"/>
        </w:rPr>
        <w:t>t</w:t>
      </w:r>
      <w:r w:rsidRPr="00823B0B">
        <w:rPr>
          <w:rFonts w:eastAsia="Calibri"/>
          <w:spacing w:val="-1"/>
          <w:sz w:val="16"/>
          <w:szCs w:val="16"/>
        </w:rPr>
        <w:t>h</w:t>
      </w:r>
      <w:r w:rsidRPr="00823B0B">
        <w:rPr>
          <w:rFonts w:eastAsia="Calibri"/>
          <w:sz w:val="16"/>
          <w:szCs w:val="16"/>
        </w:rPr>
        <w:t>êm</w:t>
      </w:r>
      <w:r w:rsidRPr="00823B0B">
        <w:rPr>
          <w:rFonts w:eastAsia="Calibri"/>
          <w:spacing w:val="23"/>
          <w:sz w:val="16"/>
          <w:szCs w:val="16"/>
        </w:rPr>
        <w:t xml:space="preserve"> </w:t>
      </w:r>
      <w:r w:rsidRPr="00823B0B">
        <w:rPr>
          <w:rFonts w:eastAsia="Calibri"/>
          <w:spacing w:val="-1"/>
          <w:sz w:val="16"/>
          <w:szCs w:val="16"/>
        </w:rPr>
        <w:t>bấ</w:t>
      </w:r>
      <w:r w:rsidRPr="00823B0B">
        <w:rPr>
          <w:rFonts w:eastAsia="Calibri"/>
          <w:sz w:val="16"/>
          <w:szCs w:val="16"/>
        </w:rPr>
        <w:t>t</w:t>
      </w:r>
      <w:r w:rsidRPr="00823B0B">
        <w:rPr>
          <w:rFonts w:eastAsia="Calibri"/>
          <w:spacing w:val="18"/>
          <w:sz w:val="16"/>
          <w:szCs w:val="16"/>
        </w:rPr>
        <w:t xml:space="preserve"> </w:t>
      </w:r>
      <w:r w:rsidRPr="00823B0B">
        <w:rPr>
          <w:rFonts w:eastAsia="Calibri"/>
          <w:sz w:val="16"/>
          <w:szCs w:val="16"/>
        </w:rPr>
        <w:t>kỳ</w:t>
      </w:r>
      <w:r w:rsidRPr="00823B0B">
        <w:rPr>
          <w:rFonts w:eastAsia="Calibri"/>
          <w:spacing w:val="10"/>
          <w:sz w:val="16"/>
          <w:szCs w:val="16"/>
        </w:rPr>
        <w:t xml:space="preserve"> </w:t>
      </w:r>
      <w:r w:rsidRPr="00823B0B">
        <w:rPr>
          <w:rFonts w:eastAsia="Calibri"/>
          <w:sz w:val="16"/>
          <w:szCs w:val="16"/>
        </w:rPr>
        <w:t>chi</w:t>
      </w:r>
      <w:r w:rsidRPr="00823B0B">
        <w:rPr>
          <w:rFonts w:eastAsia="Calibri"/>
          <w:spacing w:val="14"/>
          <w:sz w:val="16"/>
          <w:szCs w:val="16"/>
        </w:rPr>
        <w:t xml:space="preserve"> </w:t>
      </w:r>
      <w:r w:rsidRPr="00823B0B">
        <w:rPr>
          <w:rFonts w:eastAsia="Calibri"/>
          <w:spacing w:val="-1"/>
          <w:sz w:val="16"/>
          <w:szCs w:val="16"/>
        </w:rPr>
        <w:t>p</w:t>
      </w:r>
      <w:r w:rsidRPr="00823B0B">
        <w:rPr>
          <w:rFonts w:eastAsia="Calibri"/>
          <w:sz w:val="16"/>
          <w:szCs w:val="16"/>
        </w:rPr>
        <w:t>hí</w:t>
      </w:r>
      <w:r w:rsidRPr="00823B0B">
        <w:rPr>
          <w:rFonts w:eastAsia="Calibri"/>
          <w:spacing w:val="17"/>
          <w:sz w:val="16"/>
          <w:szCs w:val="16"/>
        </w:rPr>
        <w:t xml:space="preserve"> </w:t>
      </w:r>
      <w:r w:rsidRPr="00823B0B">
        <w:rPr>
          <w:rFonts w:eastAsia="Calibri"/>
          <w:spacing w:val="-1"/>
          <w:sz w:val="16"/>
          <w:szCs w:val="16"/>
        </w:rPr>
        <w:t>nà</w:t>
      </w:r>
      <w:r w:rsidRPr="00823B0B">
        <w:rPr>
          <w:rFonts w:eastAsia="Calibri"/>
          <w:sz w:val="16"/>
          <w:szCs w:val="16"/>
        </w:rPr>
        <w:t>o</w:t>
      </w:r>
      <w:r w:rsidRPr="00823B0B">
        <w:rPr>
          <w:rFonts w:eastAsia="Calibri"/>
          <w:spacing w:val="20"/>
          <w:sz w:val="16"/>
          <w:szCs w:val="16"/>
        </w:rPr>
        <w:t xml:space="preserve"> </w:t>
      </w:r>
      <w:r w:rsidRPr="00823B0B">
        <w:rPr>
          <w:rFonts w:eastAsia="Calibri"/>
          <w:sz w:val="16"/>
          <w:szCs w:val="16"/>
        </w:rPr>
        <w:t>li</w:t>
      </w:r>
      <w:r w:rsidRPr="00823B0B">
        <w:rPr>
          <w:rFonts w:eastAsia="Calibri"/>
          <w:spacing w:val="-2"/>
          <w:sz w:val="16"/>
          <w:szCs w:val="16"/>
        </w:rPr>
        <w:t>ê</w:t>
      </w:r>
      <w:r w:rsidRPr="00823B0B">
        <w:rPr>
          <w:rFonts w:eastAsia="Calibri"/>
          <w:sz w:val="16"/>
          <w:szCs w:val="16"/>
        </w:rPr>
        <w:t>n</w:t>
      </w:r>
      <w:r w:rsidRPr="00823B0B">
        <w:rPr>
          <w:rFonts w:eastAsia="Calibri"/>
          <w:spacing w:val="18"/>
          <w:sz w:val="16"/>
          <w:szCs w:val="16"/>
        </w:rPr>
        <w:t xml:space="preserve"> </w:t>
      </w:r>
      <w:r w:rsidRPr="00823B0B">
        <w:rPr>
          <w:rFonts w:eastAsia="Calibri"/>
          <w:spacing w:val="-1"/>
          <w:sz w:val="16"/>
          <w:szCs w:val="16"/>
        </w:rPr>
        <w:t>qua</w:t>
      </w:r>
      <w:r w:rsidRPr="00823B0B">
        <w:rPr>
          <w:rFonts w:eastAsia="Calibri"/>
          <w:sz w:val="16"/>
          <w:szCs w:val="16"/>
        </w:rPr>
        <w:t>n</w:t>
      </w:r>
      <w:r w:rsidRPr="00823B0B">
        <w:rPr>
          <w:rFonts w:eastAsia="Calibri"/>
          <w:spacing w:val="22"/>
          <w:sz w:val="16"/>
          <w:szCs w:val="16"/>
        </w:rPr>
        <w:t xml:space="preserve"> </w:t>
      </w:r>
      <w:r w:rsidRPr="00823B0B">
        <w:rPr>
          <w:rFonts w:eastAsia="Calibri"/>
          <w:sz w:val="16"/>
          <w:szCs w:val="16"/>
        </w:rPr>
        <w:t>đến</w:t>
      </w:r>
      <w:r w:rsidRPr="00823B0B">
        <w:rPr>
          <w:rFonts w:eastAsia="Calibri"/>
          <w:spacing w:val="19"/>
          <w:sz w:val="16"/>
          <w:szCs w:val="16"/>
        </w:rPr>
        <w:t xml:space="preserve"> </w:t>
      </w:r>
      <w:r w:rsidRPr="00823B0B">
        <w:rPr>
          <w:rFonts w:eastAsia="Calibri"/>
          <w:sz w:val="16"/>
          <w:szCs w:val="16"/>
        </w:rPr>
        <w:t>các</w:t>
      </w:r>
      <w:r w:rsidRPr="00823B0B">
        <w:rPr>
          <w:rFonts w:eastAsia="Calibri"/>
          <w:spacing w:val="16"/>
          <w:sz w:val="16"/>
          <w:szCs w:val="16"/>
        </w:rPr>
        <w:t xml:space="preserve"> </w:t>
      </w:r>
      <w:r w:rsidRPr="00823B0B">
        <w:rPr>
          <w:rFonts w:eastAsia="Calibri"/>
          <w:spacing w:val="-1"/>
          <w:sz w:val="16"/>
          <w:szCs w:val="16"/>
        </w:rPr>
        <w:t>qu</w:t>
      </w:r>
      <w:r w:rsidRPr="00823B0B">
        <w:rPr>
          <w:rFonts w:eastAsia="Calibri"/>
          <w:sz w:val="16"/>
          <w:szCs w:val="16"/>
        </w:rPr>
        <w:t>y</w:t>
      </w:r>
      <w:r w:rsidRPr="00823B0B">
        <w:rPr>
          <w:rFonts w:eastAsia="Calibri"/>
          <w:spacing w:val="21"/>
          <w:sz w:val="16"/>
          <w:szCs w:val="16"/>
        </w:rPr>
        <w:t xml:space="preserve"> </w:t>
      </w:r>
      <w:r w:rsidRPr="00823B0B">
        <w:rPr>
          <w:rFonts w:eastAsia="Calibri"/>
          <w:spacing w:val="-2"/>
          <w:sz w:val="16"/>
          <w:szCs w:val="16"/>
        </w:rPr>
        <w:t>đ</w:t>
      </w:r>
      <w:r w:rsidRPr="00823B0B">
        <w:rPr>
          <w:rFonts w:eastAsia="Calibri"/>
          <w:sz w:val="16"/>
          <w:szCs w:val="16"/>
        </w:rPr>
        <w:t>ịnh</w:t>
      </w:r>
      <w:r w:rsidRPr="00823B0B">
        <w:rPr>
          <w:rFonts w:eastAsia="Calibri"/>
          <w:spacing w:val="20"/>
          <w:sz w:val="16"/>
          <w:szCs w:val="16"/>
        </w:rPr>
        <w:t xml:space="preserve"> </w:t>
      </w:r>
      <w:r w:rsidRPr="00823B0B">
        <w:rPr>
          <w:rFonts w:eastAsia="Calibri"/>
          <w:spacing w:val="-3"/>
          <w:sz w:val="16"/>
          <w:szCs w:val="16"/>
        </w:rPr>
        <w:t>n</w:t>
      </w:r>
      <w:r w:rsidRPr="00823B0B">
        <w:rPr>
          <w:rFonts w:eastAsia="Calibri"/>
          <w:sz w:val="16"/>
          <w:szCs w:val="16"/>
        </w:rPr>
        <w:t>ày,</w:t>
      </w:r>
      <w:r w:rsidRPr="00823B0B">
        <w:rPr>
          <w:rFonts w:eastAsia="Calibri"/>
          <w:spacing w:val="20"/>
          <w:sz w:val="16"/>
          <w:szCs w:val="16"/>
        </w:rPr>
        <w:t xml:space="preserve"> </w:t>
      </w:r>
      <w:r w:rsidRPr="00823B0B">
        <w:rPr>
          <w:rFonts w:eastAsia="Calibri"/>
          <w:sz w:val="16"/>
          <w:szCs w:val="16"/>
        </w:rPr>
        <w:t>t</w:t>
      </w:r>
      <w:r w:rsidRPr="00823B0B">
        <w:rPr>
          <w:rFonts w:eastAsia="Calibri"/>
          <w:spacing w:val="1"/>
          <w:sz w:val="16"/>
          <w:szCs w:val="16"/>
        </w:rPr>
        <w:t>r</w:t>
      </w:r>
      <w:r w:rsidRPr="00823B0B">
        <w:rPr>
          <w:rFonts w:eastAsia="Calibri"/>
          <w:sz w:val="16"/>
          <w:szCs w:val="16"/>
        </w:rPr>
        <w:t>ừ</w:t>
      </w:r>
      <w:r w:rsidRPr="00823B0B">
        <w:rPr>
          <w:rFonts w:eastAsia="Calibri"/>
          <w:spacing w:val="15"/>
          <w:sz w:val="16"/>
          <w:szCs w:val="16"/>
        </w:rPr>
        <w:t xml:space="preserve"> </w:t>
      </w:r>
      <w:r w:rsidRPr="00823B0B">
        <w:rPr>
          <w:rFonts w:eastAsia="Calibri"/>
          <w:sz w:val="16"/>
          <w:szCs w:val="16"/>
        </w:rPr>
        <w:t>k</w:t>
      </w:r>
      <w:r w:rsidRPr="00823B0B">
        <w:rPr>
          <w:rFonts w:eastAsia="Calibri"/>
          <w:spacing w:val="-2"/>
          <w:sz w:val="16"/>
          <w:szCs w:val="16"/>
        </w:rPr>
        <w:t>h</w:t>
      </w:r>
      <w:r w:rsidRPr="00823B0B">
        <w:rPr>
          <w:rFonts w:eastAsia="Calibri"/>
          <w:sz w:val="16"/>
          <w:szCs w:val="16"/>
        </w:rPr>
        <w:t>i</w:t>
      </w:r>
      <w:r w:rsidRPr="00823B0B">
        <w:rPr>
          <w:rFonts w:eastAsia="Calibri"/>
          <w:spacing w:val="16"/>
          <w:sz w:val="16"/>
          <w:szCs w:val="16"/>
        </w:rPr>
        <w:t xml:space="preserve"> </w:t>
      </w:r>
      <w:r w:rsidRPr="00823B0B">
        <w:rPr>
          <w:rFonts w:eastAsia="Calibri"/>
          <w:sz w:val="16"/>
          <w:szCs w:val="16"/>
        </w:rPr>
        <w:t>và</w:t>
      </w:r>
      <w:r w:rsidRPr="00823B0B">
        <w:rPr>
          <w:rFonts w:eastAsia="Calibri"/>
          <w:spacing w:val="13"/>
          <w:sz w:val="16"/>
          <w:szCs w:val="16"/>
        </w:rPr>
        <w:t xml:space="preserve"> </w:t>
      </w:r>
      <w:r w:rsidRPr="00823B0B">
        <w:rPr>
          <w:rFonts w:eastAsia="Calibri"/>
          <w:sz w:val="16"/>
          <w:szCs w:val="16"/>
        </w:rPr>
        <w:t>cho</w:t>
      </w:r>
      <w:r w:rsidRPr="00823B0B">
        <w:rPr>
          <w:rFonts w:eastAsia="Calibri"/>
          <w:spacing w:val="17"/>
          <w:sz w:val="16"/>
          <w:szCs w:val="16"/>
        </w:rPr>
        <w:t xml:space="preserve"> </w:t>
      </w:r>
      <w:r w:rsidRPr="00823B0B">
        <w:rPr>
          <w:rFonts w:eastAsia="Calibri"/>
          <w:sz w:val="16"/>
          <w:szCs w:val="16"/>
        </w:rPr>
        <w:t>đến</w:t>
      </w:r>
      <w:r w:rsidRPr="00823B0B">
        <w:rPr>
          <w:rFonts w:eastAsia="Calibri"/>
          <w:spacing w:val="19"/>
          <w:sz w:val="16"/>
          <w:szCs w:val="16"/>
        </w:rPr>
        <w:t xml:space="preserve"> </w:t>
      </w:r>
      <w:r w:rsidRPr="00823B0B">
        <w:rPr>
          <w:rFonts w:eastAsia="Calibri"/>
          <w:sz w:val="16"/>
          <w:szCs w:val="16"/>
        </w:rPr>
        <w:t>k</w:t>
      </w:r>
      <w:r w:rsidRPr="00823B0B">
        <w:rPr>
          <w:rFonts w:eastAsia="Calibri"/>
          <w:spacing w:val="-2"/>
          <w:sz w:val="16"/>
          <w:szCs w:val="16"/>
        </w:rPr>
        <w:t>h</w:t>
      </w:r>
      <w:r w:rsidRPr="00823B0B">
        <w:rPr>
          <w:rFonts w:eastAsia="Calibri"/>
          <w:sz w:val="16"/>
          <w:szCs w:val="16"/>
        </w:rPr>
        <w:t>i</w:t>
      </w:r>
      <w:r w:rsidRPr="00823B0B">
        <w:rPr>
          <w:rFonts w:eastAsia="Calibri"/>
          <w:spacing w:val="16"/>
          <w:sz w:val="16"/>
          <w:szCs w:val="16"/>
        </w:rPr>
        <w:t xml:space="preserve"> </w:t>
      </w:r>
      <w:r w:rsidRPr="00823B0B">
        <w:rPr>
          <w:rFonts w:eastAsia="Calibri"/>
          <w:sz w:val="16"/>
          <w:szCs w:val="16"/>
        </w:rPr>
        <w:t>Bên</w:t>
      </w:r>
      <w:r w:rsidRPr="00823B0B">
        <w:rPr>
          <w:rFonts w:eastAsia="Calibri"/>
          <w:spacing w:val="19"/>
          <w:sz w:val="16"/>
          <w:szCs w:val="16"/>
        </w:rPr>
        <w:t xml:space="preserve"> </w:t>
      </w:r>
      <w:r w:rsidRPr="00823B0B">
        <w:rPr>
          <w:rFonts w:eastAsia="Calibri"/>
          <w:sz w:val="16"/>
          <w:szCs w:val="16"/>
        </w:rPr>
        <w:t>A</w:t>
      </w:r>
      <w:r w:rsidRPr="00823B0B">
        <w:rPr>
          <w:rFonts w:eastAsia="Calibri"/>
          <w:spacing w:val="10"/>
          <w:sz w:val="16"/>
          <w:szCs w:val="16"/>
        </w:rPr>
        <w:t xml:space="preserve"> </w:t>
      </w:r>
      <w:r w:rsidRPr="00823B0B">
        <w:rPr>
          <w:rFonts w:eastAsia="Calibri"/>
          <w:spacing w:val="-1"/>
          <w:sz w:val="16"/>
          <w:szCs w:val="16"/>
        </w:rPr>
        <w:t>nh</w:t>
      </w:r>
      <w:r w:rsidRPr="00823B0B">
        <w:rPr>
          <w:rFonts w:eastAsia="Calibri"/>
          <w:sz w:val="16"/>
          <w:szCs w:val="16"/>
        </w:rPr>
        <w:t>ận</w:t>
      </w:r>
      <w:r w:rsidRPr="00823B0B">
        <w:rPr>
          <w:rFonts w:eastAsia="Calibri"/>
          <w:spacing w:val="23"/>
          <w:sz w:val="16"/>
          <w:szCs w:val="16"/>
        </w:rPr>
        <w:t xml:space="preserve"> </w:t>
      </w:r>
      <w:r w:rsidRPr="00823B0B">
        <w:rPr>
          <w:rFonts w:eastAsia="Calibri"/>
          <w:w w:val="104"/>
          <w:sz w:val="16"/>
          <w:szCs w:val="16"/>
        </w:rPr>
        <w:t>đ</w:t>
      </w:r>
      <w:r w:rsidRPr="00823B0B">
        <w:rPr>
          <w:rFonts w:eastAsia="Calibri"/>
          <w:spacing w:val="-3"/>
          <w:w w:val="104"/>
          <w:sz w:val="16"/>
          <w:szCs w:val="16"/>
        </w:rPr>
        <w:t>ư</w:t>
      </w:r>
      <w:r w:rsidRPr="00823B0B">
        <w:rPr>
          <w:rFonts w:eastAsia="Calibri"/>
          <w:w w:val="104"/>
          <w:sz w:val="16"/>
          <w:szCs w:val="16"/>
        </w:rPr>
        <w:t xml:space="preserve">ợc </w:t>
      </w:r>
      <w:r w:rsidRPr="00823B0B">
        <w:rPr>
          <w:rFonts w:eastAsia="Calibri"/>
          <w:spacing w:val="-2"/>
          <w:sz w:val="16"/>
          <w:szCs w:val="16"/>
        </w:rPr>
        <w:t>s</w:t>
      </w:r>
      <w:r w:rsidRPr="00823B0B">
        <w:rPr>
          <w:rFonts w:eastAsia="Calibri"/>
          <w:sz w:val="16"/>
          <w:szCs w:val="16"/>
        </w:rPr>
        <w:t>ự</w:t>
      </w:r>
      <w:r w:rsidRPr="00823B0B">
        <w:rPr>
          <w:rFonts w:eastAsia="Calibri"/>
          <w:spacing w:val="10"/>
          <w:sz w:val="16"/>
          <w:szCs w:val="16"/>
        </w:rPr>
        <w:t xml:space="preserve"> </w:t>
      </w:r>
      <w:r w:rsidRPr="00823B0B">
        <w:rPr>
          <w:rFonts w:eastAsia="Calibri"/>
          <w:sz w:val="16"/>
          <w:szCs w:val="16"/>
        </w:rPr>
        <w:t>p</w:t>
      </w:r>
      <w:r w:rsidRPr="00823B0B">
        <w:rPr>
          <w:rFonts w:eastAsia="Calibri"/>
          <w:spacing w:val="-2"/>
          <w:sz w:val="16"/>
          <w:szCs w:val="16"/>
        </w:rPr>
        <w:t>h</w:t>
      </w:r>
      <w:r w:rsidRPr="00823B0B">
        <w:rPr>
          <w:rFonts w:eastAsia="Calibri"/>
          <w:sz w:val="16"/>
          <w:szCs w:val="16"/>
        </w:rPr>
        <w:t>ê</w:t>
      </w:r>
      <w:r w:rsidRPr="00823B0B">
        <w:rPr>
          <w:rFonts w:eastAsia="Calibri"/>
          <w:spacing w:val="14"/>
          <w:sz w:val="16"/>
          <w:szCs w:val="16"/>
        </w:rPr>
        <w:t xml:space="preserve"> </w:t>
      </w:r>
      <w:r w:rsidRPr="00823B0B">
        <w:rPr>
          <w:rFonts w:eastAsia="Calibri"/>
          <w:spacing w:val="1"/>
          <w:sz w:val="16"/>
          <w:szCs w:val="16"/>
        </w:rPr>
        <w:t>c</w:t>
      </w:r>
      <w:r w:rsidRPr="00823B0B">
        <w:rPr>
          <w:rFonts w:eastAsia="Calibri"/>
          <w:spacing w:val="-1"/>
          <w:sz w:val="16"/>
          <w:szCs w:val="16"/>
        </w:rPr>
        <w:t>huẩ</w:t>
      </w:r>
      <w:r w:rsidRPr="00823B0B">
        <w:rPr>
          <w:rFonts w:eastAsia="Calibri"/>
          <w:sz w:val="16"/>
          <w:szCs w:val="16"/>
        </w:rPr>
        <w:t>n</w:t>
      </w:r>
      <w:r w:rsidRPr="00823B0B">
        <w:rPr>
          <w:rFonts w:eastAsia="Calibri"/>
          <w:spacing w:val="21"/>
          <w:sz w:val="16"/>
          <w:szCs w:val="16"/>
        </w:rPr>
        <w:t xml:space="preserve"> </w:t>
      </w:r>
      <w:r w:rsidRPr="00823B0B">
        <w:rPr>
          <w:rFonts w:eastAsia="Calibri"/>
          <w:sz w:val="16"/>
          <w:szCs w:val="16"/>
        </w:rPr>
        <w:t>ho</w:t>
      </w:r>
      <w:r w:rsidRPr="00823B0B">
        <w:rPr>
          <w:rFonts w:eastAsia="Calibri"/>
          <w:spacing w:val="2"/>
          <w:sz w:val="16"/>
          <w:szCs w:val="16"/>
        </w:rPr>
        <w:t>ặ</w:t>
      </w:r>
      <w:r w:rsidRPr="00823B0B">
        <w:rPr>
          <w:rFonts w:eastAsia="Calibri"/>
          <w:sz w:val="16"/>
          <w:szCs w:val="16"/>
        </w:rPr>
        <w:t>c</w:t>
      </w:r>
      <w:r w:rsidRPr="00823B0B">
        <w:rPr>
          <w:rFonts w:eastAsia="Calibri"/>
          <w:spacing w:val="15"/>
          <w:sz w:val="16"/>
          <w:szCs w:val="16"/>
        </w:rPr>
        <w:t xml:space="preserve"> </w:t>
      </w:r>
      <w:r w:rsidRPr="00823B0B">
        <w:rPr>
          <w:rFonts w:eastAsia="Calibri"/>
          <w:sz w:val="16"/>
          <w:szCs w:val="16"/>
        </w:rPr>
        <w:t>c</w:t>
      </w:r>
      <w:r w:rsidRPr="00823B0B">
        <w:rPr>
          <w:rFonts w:eastAsia="Calibri"/>
          <w:spacing w:val="-1"/>
          <w:sz w:val="16"/>
          <w:szCs w:val="16"/>
        </w:rPr>
        <w:t>hấ</w:t>
      </w:r>
      <w:r w:rsidRPr="00823B0B">
        <w:rPr>
          <w:rFonts w:eastAsia="Calibri"/>
          <w:sz w:val="16"/>
          <w:szCs w:val="16"/>
        </w:rPr>
        <w:t>p</w:t>
      </w:r>
      <w:r w:rsidRPr="00823B0B">
        <w:rPr>
          <w:rFonts w:eastAsia="Calibri"/>
          <w:spacing w:val="17"/>
          <w:sz w:val="16"/>
          <w:szCs w:val="16"/>
        </w:rPr>
        <w:t xml:space="preserve"> </w:t>
      </w:r>
      <w:r w:rsidRPr="00823B0B">
        <w:rPr>
          <w:rFonts w:eastAsia="Calibri"/>
          <w:sz w:val="16"/>
          <w:szCs w:val="16"/>
        </w:rPr>
        <w:t>th</w:t>
      </w:r>
      <w:r w:rsidRPr="00823B0B">
        <w:rPr>
          <w:rFonts w:eastAsia="Calibri"/>
          <w:spacing w:val="-2"/>
          <w:sz w:val="16"/>
          <w:szCs w:val="16"/>
        </w:rPr>
        <w:t>u</w:t>
      </w:r>
      <w:r w:rsidRPr="00823B0B">
        <w:rPr>
          <w:rFonts w:eastAsia="Calibri"/>
          <w:spacing w:val="-1"/>
          <w:sz w:val="16"/>
          <w:szCs w:val="16"/>
        </w:rPr>
        <w:t>ậ</w:t>
      </w:r>
      <w:r w:rsidRPr="00823B0B">
        <w:rPr>
          <w:rFonts w:eastAsia="Calibri"/>
          <w:sz w:val="16"/>
          <w:szCs w:val="16"/>
        </w:rPr>
        <w:t>n</w:t>
      </w:r>
      <w:r w:rsidRPr="00823B0B">
        <w:rPr>
          <w:rFonts w:eastAsia="Calibri"/>
          <w:spacing w:val="20"/>
          <w:sz w:val="16"/>
          <w:szCs w:val="16"/>
        </w:rPr>
        <w:t xml:space="preserve"> </w:t>
      </w:r>
      <w:r w:rsidRPr="00823B0B">
        <w:rPr>
          <w:rFonts w:eastAsia="Calibri"/>
          <w:sz w:val="16"/>
          <w:szCs w:val="16"/>
        </w:rPr>
        <w:t>n</w:t>
      </w:r>
      <w:r w:rsidRPr="00823B0B">
        <w:rPr>
          <w:rFonts w:eastAsia="Calibri"/>
          <w:spacing w:val="-2"/>
          <w:sz w:val="16"/>
          <w:szCs w:val="16"/>
        </w:rPr>
        <w:t>h</w:t>
      </w:r>
      <w:r w:rsidRPr="00823B0B">
        <w:rPr>
          <w:rFonts w:eastAsia="Calibri"/>
          <w:sz w:val="16"/>
          <w:szCs w:val="16"/>
        </w:rPr>
        <w:t>ư</w:t>
      </w:r>
      <w:r w:rsidRPr="00823B0B">
        <w:rPr>
          <w:rFonts w:eastAsia="Calibri"/>
          <w:spacing w:val="15"/>
          <w:sz w:val="16"/>
          <w:szCs w:val="16"/>
        </w:rPr>
        <w:t xml:space="preserve"> </w:t>
      </w:r>
      <w:r w:rsidRPr="00823B0B">
        <w:rPr>
          <w:rFonts w:eastAsia="Calibri"/>
          <w:sz w:val="16"/>
          <w:szCs w:val="16"/>
        </w:rPr>
        <w:t>v</w:t>
      </w:r>
      <w:r w:rsidRPr="00823B0B">
        <w:rPr>
          <w:rFonts w:eastAsia="Calibri"/>
          <w:spacing w:val="-1"/>
          <w:sz w:val="16"/>
          <w:szCs w:val="16"/>
        </w:rPr>
        <w:t>ậ</w:t>
      </w:r>
      <w:r w:rsidRPr="00823B0B">
        <w:rPr>
          <w:rFonts w:eastAsia="Calibri"/>
          <w:sz w:val="16"/>
          <w:szCs w:val="16"/>
        </w:rPr>
        <w:t>y</w:t>
      </w:r>
      <w:r w:rsidRPr="00823B0B">
        <w:rPr>
          <w:rFonts w:eastAsia="Calibri"/>
          <w:spacing w:val="16"/>
          <w:sz w:val="16"/>
          <w:szCs w:val="16"/>
        </w:rPr>
        <w:t xml:space="preserve"> </w:t>
      </w:r>
      <w:r w:rsidRPr="00823B0B">
        <w:rPr>
          <w:rFonts w:eastAsia="Calibri"/>
          <w:sz w:val="16"/>
          <w:szCs w:val="16"/>
        </w:rPr>
        <w:t>từ</w:t>
      </w:r>
      <w:r w:rsidRPr="00823B0B">
        <w:rPr>
          <w:rFonts w:eastAsia="Calibri"/>
          <w:spacing w:val="3"/>
          <w:sz w:val="16"/>
          <w:szCs w:val="16"/>
        </w:rPr>
        <w:t xml:space="preserve"> </w:t>
      </w:r>
      <w:r w:rsidRPr="00823B0B">
        <w:rPr>
          <w:rFonts w:eastAsia="Calibri"/>
          <w:sz w:val="16"/>
          <w:szCs w:val="16"/>
        </w:rPr>
        <w:t>Chủ</w:t>
      </w:r>
      <w:r w:rsidRPr="00823B0B">
        <w:rPr>
          <w:rFonts w:eastAsia="Calibri"/>
          <w:spacing w:val="15"/>
          <w:sz w:val="16"/>
          <w:szCs w:val="16"/>
        </w:rPr>
        <w:t xml:space="preserve"> </w:t>
      </w:r>
      <w:r w:rsidRPr="00823B0B">
        <w:rPr>
          <w:rFonts w:eastAsia="Calibri"/>
          <w:sz w:val="16"/>
          <w:szCs w:val="16"/>
        </w:rPr>
        <w:t>đầu</w:t>
      </w:r>
      <w:r w:rsidRPr="00823B0B">
        <w:rPr>
          <w:rFonts w:eastAsia="Calibri"/>
          <w:spacing w:val="9"/>
          <w:sz w:val="16"/>
          <w:szCs w:val="16"/>
        </w:rPr>
        <w:t xml:space="preserve"> </w:t>
      </w:r>
      <w:r w:rsidRPr="00823B0B">
        <w:rPr>
          <w:rFonts w:eastAsia="Calibri"/>
          <w:spacing w:val="2"/>
          <w:w w:val="104"/>
          <w:sz w:val="16"/>
          <w:szCs w:val="16"/>
        </w:rPr>
        <w:t>t</w:t>
      </w:r>
      <w:r w:rsidRPr="00823B0B">
        <w:rPr>
          <w:rFonts w:eastAsia="Calibri"/>
          <w:spacing w:val="-3"/>
          <w:w w:val="104"/>
          <w:sz w:val="16"/>
          <w:szCs w:val="16"/>
        </w:rPr>
        <w:t>ư</w:t>
      </w:r>
      <w:r w:rsidRPr="00823B0B">
        <w:rPr>
          <w:rFonts w:eastAsia="Calibri"/>
          <w:w w:val="104"/>
          <w:sz w:val="16"/>
          <w:szCs w:val="16"/>
        </w:rPr>
        <w:t>.</w:t>
      </w:r>
    </w:p>
    <w:p w14:paraId="7FBD35DA" w14:textId="77777777" w:rsidR="00861FC3" w:rsidRPr="00823B0B" w:rsidRDefault="004D6EC2" w:rsidP="00AC747F">
      <w:pPr>
        <w:spacing w:before="60" w:after="60"/>
        <w:rPr>
          <w:rFonts w:eastAsia="Calibri"/>
          <w:b/>
          <w:sz w:val="16"/>
          <w:szCs w:val="16"/>
        </w:rPr>
      </w:pPr>
      <w:r w:rsidRPr="00823B0B">
        <w:rPr>
          <w:rFonts w:eastAsia="Calibri"/>
          <w:b/>
          <w:sz w:val="16"/>
          <w:szCs w:val="16"/>
        </w:rPr>
        <w:t>ĐIỀU 2. NỘI DUNG CÔNG VIỆC</w:t>
      </w:r>
    </w:p>
    <w:p w14:paraId="18C7EC66" w14:textId="4DF2A12B" w:rsidR="00861FC3" w:rsidRPr="00823B0B" w:rsidRDefault="004D6EC2" w:rsidP="00AC747F">
      <w:pPr>
        <w:pStyle w:val="ListParagraph"/>
        <w:numPr>
          <w:ilvl w:val="0"/>
          <w:numId w:val="3"/>
        </w:numPr>
        <w:spacing w:before="60" w:after="60"/>
        <w:ind w:left="709" w:right="73" w:hanging="709"/>
        <w:jc w:val="both"/>
        <w:rPr>
          <w:rFonts w:eastAsia="Calibri"/>
          <w:sz w:val="16"/>
          <w:szCs w:val="16"/>
        </w:rPr>
      </w:pPr>
      <w:r w:rsidRPr="00823B0B">
        <w:rPr>
          <w:rFonts w:eastAsia="Calibri"/>
          <w:sz w:val="16"/>
          <w:szCs w:val="16"/>
        </w:rPr>
        <w:t>Bên</w:t>
      </w:r>
      <w:r w:rsidRPr="00823B0B">
        <w:rPr>
          <w:rFonts w:eastAsia="Calibri"/>
          <w:spacing w:val="12"/>
          <w:sz w:val="16"/>
          <w:szCs w:val="16"/>
        </w:rPr>
        <w:t xml:space="preserve"> </w:t>
      </w:r>
      <w:r w:rsidRPr="00823B0B">
        <w:rPr>
          <w:rFonts w:eastAsia="Calibri"/>
          <w:sz w:val="16"/>
          <w:szCs w:val="16"/>
        </w:rPr>
        <w:t xml:space="preserve">A </w:t>
      </w:r>
      <w:r w:rsidRPr="00823B0B">
        <w:rPr>
          <w:rFonts w:eastAsia="Calibri"/>
          <w:spacing w:val="1"/>
          <w:sz w:val="16"/>
          <w:szCs w:val="16"/>
        </w:rPr>
        <w:t>đ</w:t>
      </w:r>
      <w:r w:rsidRPr="00823B0B">
        <w:rPr>
          <w:rFonts w:eastAsia="Calibri"/>
          <w:sz w:val="16"/>
          <w:szCs w:val="16"/>
        </w:rPr>
        <w:t>ồng</w:t>
      </w:r>
      <w:r w:rsidRPr="00823B0B">
        <w:rPr>
          <w:rFonts w:eastAsia="Calibri"/>
          <w:spacing w:val="12"/>
          <w:sz w:val="16"/>
          <w:szCs w:val="16"/>
        </w:rPr>
        <w:t xml:space="preserve"> </w:t>
      </w:r>
      <w:r w:rsidRPr="00823B0B">
        <w:rPr>
          <w:rFonts w:eastAsia="Calibri"/>
          <w:sz w:val="16"/>
          <w:szCs w:val="16"/>
        </w:rPr>
        <w:t>ý</w:t>
      </w:r>
      <w:r w:rsidRPr="00823B0B">
        <w:rPr>
          <w:rFonts w:eastAsia="Calibri"/>
          <w:spacing w:val="5"/>
          <w:sz w:val="16"/>
          <w:szCs w:val="16"/>
        </w:rPr>
        <w:t xml:space="preserve"> </w:t>
      </w:r>
      <w:r w:rsidRPr="00823B0B">
        <w:rPr>
          <w:rFonts w:eastAsia="Calibri"/>
          <w:spacing w:val="-2"/>
          <w:sz w:val="16"/>
          <w:szCs w:val="16"/>
        </w:rPr>
        <w:t>g</w:t>
      </w:r>
      <w:r w:rsidRPr="00823B0B">
        <w:rPr>
          <w:rFonts w:eastAsia="Calibri"/>
          <w:sz w:val="16"/>
          <w:szCs w:val="16"/>
        </w:rPr>
        <w:t>iao</w:t>
      </w:r>
      <w:r w:rsidRPr="00823B0B">
        <w:rPr>
          <w:rFonts w:eastAsia="Calibri"/>
          <w:spacing w:val="13"/>
          <w:sz w:val="16"/>
          <w:szCs w:val="16"/>
        </w:rPr>
        <w:t xml:space="preserve"> </w:t>
      </w:r>
      <w:r w:rsidRPr="00823B0B">
        <w:rPr>
          <w:rFonts w:eastAsia="Calibri"/>
          <w:sz w:val="16"/>
          <w:szCs w:val="16"/>
        </w:rPr>
        <w:t>và</w:t>
      </w:r>
      <w:r w:rsidRPr="00823B0B">
        <w:rPr>
          <w:rFonts w:eastAsia="Calibri"/>
          <w:spacing w:val="8"/>
          <w:sz w:val="16"/>
          <w:szCs w:val="16"/>
        </w:rPr>
        <w:t xml:space="preserve"> </w:t>
      </w:r>
      <w:r w:rsidRPr="00823B0B">
        <w:rPr>
          <w:rFonts w:eastAsia="Calibri"/>
          <w:spacing w:val="-3"/>
          <w:sz w:val="16"/>
          <w:szCs w:val="16"/>
        </w:rPr>
        <w:t>B</w:t>
      </w:r>
      <w:r w:rsidRPr="00823B0B">
        <w:rPr>
          <w:rFonts w:eastAsia="Calibri"/>
          <w:sz w:val="16"/>
          <w:szCs w:val="16"/>
        </w:rPr>
        <w:t>ên</w:t>
      </w:r>
      <w:r w:rsidRPr="00823B0B">
        <w:rPr>
          <w:rFonts w:eastAsia="Calibri"/>
          <w:spacing w:val="12"/>
          <w:sz w:val="16"/>
          <w:szCs w:val="16"/>
        </w:rPr>
        <w:t xml:space="preserve"> </w:t>
      </w:r>
      <w:r w:rsidRPr="00823B0B">
        <w:rPr>
          <w:rFonts w:eastAsia="Calibri"/>
          <w:sz w:val="16"/>
          <w:szCs w:val="16"/>
        </w:rPr>
        <w:t xml:space="preserve">B </w:t>
      </w:r>
      <w:r w:rsidRPr="00823B0B">
        <w:rPr>
          <w:rFonts w:eastAsia="Calibri"/>
          <w:spacing w:val="-1"/>
          <w:sz w:val="16"/>
          <w:szCs w:val="16"/>
        </w:rPr>
        <w:t>đ</w:t>
      </w:r>
      <w:r w:rsidRPr="00823B0B">
        <w:rPr>
          <w:rFonts w:eastAsia="Calibri"/>
          <w:spacing w:val="3"/>
          <w:sz w:val="16"/>
          <w:szCs w:val="16"/>
        </w:rPr>
        <w:t>ồ</w:t>
      </w:r>
      <w:r w:rsidRPr="00823B0B">
        <w:rPr>
          <w:rFonts w:eastAsia="Calibri"/>
          <w:spacing w:val="-1"/>
          <w:sz w:val="16"/>
          <w:szCs w:val="16"/>
        </w:rPr>
        <w:t>n</w:t>
      </w:r>
      <w:r w:rsidRPr="00823B0B">
        <w:rPr>
          <w:rFonts w:eastAsia="Calibri"/>
          <w:sz w:val="16"/>
          <w:szCs w:val="16"/>
        </w:rPr>
        <w:t>g</w:t>
      </w:r>
      <w:r w:rsidRPr="00823B0B">
        <w:rPr>
          <w:rFonts w:eastAsia="Calibri"/>
          <w:spacing w:val="16"/>
          <w:sz w:val="16"/>
          <w:szCs w:val="16"/>
        </w:rPr>
        <w:t xml:space="preserve"> </w:t>
      </w:r>
      <w:r w:rsidRPr="00823B0B">
        <w:rPr>
          <w:rFonts w:eastAsia="Calibri"/>
          <w:sz w:val="16"/>
          <w:szCs w:val="16"/>
        </w:rPr>
        <w:t>ý</w:t>
      </w:r>
      <w:r w:rsidRPr="00823B0B">
        <w:rPr>
          <w:rFonts w:eastAsia="Calibri"/>
          <w:spacing w:val="2"/>
          <w:sz w:val="16"/>
          <w:szCs w:val="16"/>
        </w:rPr>
        <w:t xml:space="preserve"> </w:t>
      </w:r>
      <w:r w:rsidRPr="00823B0B">
        <w:rPr>
          <w:rFonts w:eastAsia="Calibri"/>
          <w:spacing w:val="-1"/>
          <w:sz w:val="16"/>
          <w:szCs w:val="16"/>
        </w:rPr>
        <w:t>nh</w:t>
      </w:r>
      <w:r w:rsidRPr="00823B0B">
        <w:rPr>
          <w:rFonts w:eastAsia="Calibri"/>
          <w:sz w:val="16"/>
          <w:szCs w:val="16"/>
        </w:rPr>
        <w:t>ận</w:t>
      </w:r>
      <w:r w:rsidRPr="00823B0B">
        <w:rPr>
          <w:rFonts w:eastAsia="Calibri"/>
          <w:spacing w:val="15"/>
          <w:sz w:val="16"/>
          <w:szCs w:val="16"/>
        </w:rPr>
        <w:t xml:space="preserve"> </w:t>
      </w:r>
      <w:r w:rsidRPr="00823B0B">
        <w:rPr>
          <w:rFonts w:eastAsia="Calibri"/>
          <w:spacing w:val="3"/>
          <w:sz w:val="16"/>
          <w:szCs w:val="16"/>
        </w:rPr>
        <w:t>t</w:t>
      </w:r>
      <w:r w:rsidRPr="00823B0B">
        <w:rPr>
          <w:rFonts w:eastAsia="Calibri"/>
          <w:spacing w:val="-1"/>
          <w:sz w:val="16"/>
          <w:szCs w:val="16"/>
        </w:rPr>
        <w:t>h</w:t>
      </w:r>
      <w:r w:rsidRPr="00823B0B">
        <w:rPr>
          <w:rFonts w:eastAsia="Calibri"/>
          <w:spacing w:val="-3"/>
          <w:sz w:val="16"/>
          <w:szCs w:val="16"/>
        </w:rPr>
        <w:t>ự</w:t>
      </w:r>
      <w:r w:rsidRPr="00823B0B">
        <w:rPr>
          <w:rFonts w:eastAsia="Calibri"/>
          <w:sz w:val="16"/>
          <w:szCs w:val="16"/>
        </w:rPr>
        <w:t>c</w:t>
      </w:r>
      <w:r w:rsidRPr="00823B0B">
        <w:rPr>
          <w:rFonts w:eastAsia="Calibri"/>
          <w:spacing w:val="16"/>
          <w:sz w:val="16"/>
          <w:szCs w:val="16"/>
        </w:rPr>
        <w:t xml:space="preserve"> </w:t>
      </w:r>
      <w:r w:rsidRPr="00823B0B">
        <w:rPr>
          <w:rFonts w:eastAsia="Calibri"/>
          <w:spacing w:val="-1"/>
          <w:sz w:val="16"/>
          <w:szCs w:val="16"/>
        </w:rPr>
        <w:t>h</w:t>
      </w:r>
      <w:r w:rsidRPr="00823B0B">
        <w:rPr>
          <w:rFonts w:eastAsia="Calibri"/>
          <w:sz w:val="16"/>
          <w:szCs w:val="16"/>
        </w:rPr>
        <w:t>iện</w:t>
      </w:r>
      <w:r w:rsidRPr="00823B0B">
        <w:rPr>
          <w:rFonts w:eastAsia="Calibri"/>
          <w:spacing w:val="11"/>
          <w:sz w:val="16"/>
          <w:szCs w:val="16"/>
        </w:rPr>
        <w:t xml:space="preserve"> </w:t>
      </w:r>
      <w:r w:rsidRPr="00823B0B">
        <w:rPr>
          <w:rFonts w:eastAsia="Calibri"/>
          <w:sz w:val="16"/>
          <w:szCs w:val="16"/>
        </w:rPr>
        <w:t>tất</w:t>
      </w:r>
      <w:r w:rsidRPr="00823B0B">
        <w:rPr>
          <w:rFonts w:eastAsia="Calibri"/>
          <w:spacing w:val="5"/>
          <w:sz w:val="16"/>
          <w:szCs w:val="16"/>
        </w:rPr>
        <w:t xml:space="preserve"> </w:t>
      </w:r>
      <w:r w:rsidRPr="00823B0B">
        <w:rPr>
          <w:rFonts w:eastAsia="Calibri"/>
          <w:spacing w:val="2"/>
          <w:sz w:val="16"/>
          <w:szCs w:val="16"/>
        </w:rPr>
        <w:t>c</w:t>
      </w:r>
      <w:r w:rsidRPr="00823B0B">
        <w:rPr>
          <w:rFonts w:eastAsia="Calibri"/>
          <w:sz w:val="16"/>
          <w:szCs w:val="16"/>
        </w:rPr>
        <w:t>ả</w:t>
      </w:r>
      <w:r w:rsidRPr="00823B0B">
        <w:rPr>
          <w:rFonts w:eastAsia="Calibri"/>
          <w:spacing w:val="8"/>
          <w:sz w:val="16"/>
          <w:szCs w:val="16"/>
        </w:rPr>
        <w:t xml:space="preserve"> </w:t>
      </w:r>
      <w:r w:rsidRPr="00823B0B">
        <w:rPr>
          <w:rFonts w:eastAsia="Calibri"/>
          <w:spacing w:val="-2"/>
          <w:sz w:val="16"/>
          <w:szCs w:val="16"/>
        </w:rPr>
        <w:t>c</w:t>
      </w:r>
      <w:r w:rsidRPr="00823B0B">
        <w:rPr>
          <w:rFonts w:eastAsia="Calibri"/>
          <w:sz w:val="16"/>
          <w:szCs w:val="16"/>
        </w:rPr>
        <w:t>ác</w:t>
      </w:r>
      <w:r w:rsidRPr="00823B0B">
        <w:rPr>
          <w:rFonts w:eastAsia="Calibri"/>
          <w:spacing w:val="9"/>
          <w:sz w:val="16"/>
          <w:szCs w:val="16"/>
        </w:rPr>
        <w:t xml:space="preserve"> </w:t>
      </w:r>
      <w:r w:rsidRPr="00823B0B">
        <w:rPr>
          <w:rFonts w:eastAsia="Calibri"/>
          <w:sz w:val="16"/>
          <w:szCs w:val="16"/>
        </w:rPr>
        <w:t>cô</w:t>
      </w:r>
      <w:r w:rsidRPr="00823B0B">
        <w:rPr>
          <w:rFonts w:eastAsia="Calibri"/>
          <w:spacing w:val="-2"/>
          <w:sz w:val="16"/>
          <w:szCs w:val="16"/>
        </w:rPr>
        <w:t>n</w:t>
      </w:r>
      <w:r w:rsidRPr="00823B0B">
        <w:rPr>
          <w:rFonts w:eastAsia="Calibri"/>
          <w:sz w:val="16"/>
          <w:szCs w:val="16"/>
        </w:rPr>
        <w:t>g</w:t>
      </w:r>
      <w:r w:rsidRPr="00823B0B">
        <w:rPr>
          <w:rFonts w:eastAsia="Calibri"/>
          <w:spacing w:val="14"/>
          <w:sz w:val="16"/>
          <w:szCs w:val="16"/>
        </w:rPr>
        <w:t xml:space="preserve"> </w:t>
      </w:r>
      <w:r w:rsidRPr="00823B0B">
        <w:rPr>
          <w:rFonts w:eastAsia="Calibri"/>
          <w:sz w:val="16"/>
          <w:szCs w:val="16"/>
        </w:rPr>
        <w:t>v</w:t>
      </w:r>
      <w:r w:rsidRPr="00823B0B">
        <w:rPr>
          <w:rFonts w:eastAsia="Calibri"/>
          <w:spacing w:val="1"/>
          <w:sz w:val="16"/>
          <w:szCs w:val="16"/>
        </w:rPr>
        <w:t>i</w:t>
      </w:r>
      <w:r w:rsidRPr="00823B0B">
        <w:rPr>
          <w:rFonts w:eastAsia="Calibri"/>
          <w:sz w:val="16"/>
          <w:szCs w:val="16"/>
        </w:rPr>
        <w:t>ệc</w:t>
      </w:r>
      <w:r w:rsidRPr="00823B0B">
        <w:rPr>
          <w:rFonts w:eastAsia="Calibri"/>
          <w:spacing w:val="10"/>
          <w:sz w:val="16"/>
          <w:szCs w:val="16"/>
        </w:rPr>
        <w:t xml:space="preserve"> </w:t>
      </w:r>
      <w:r w:rsidRPr="00823B0B">
        <w:rPr>
          <w:rFonts w:eastAsia="Calibri"/>
          <w:sz w:val="16"/>
          <w:szCs w:val="16"/>
        </w:rPr>
        <w:t>và</w:t>
      </w:r>
      <w:r w:rsidRPr="00823B0B">
        <w:rPr>
          <w:rFonts w:eastAsia="Calibri"/>
          <w:spacing w:val="8"/>
          <w:sz w:val="16"/>
          <w:szCs w:val="16"/>
        </w:rPr>
        <w:t xml:space="preserve"> </w:t>
      </w:r>
      <w:r w:rsidRPr="00823B0B">
        <w:rPr>
          <w:rFonts w:eastAsia="Calibri"/>
          <w:spacing w:val="-1"/>
          <w:sz w:val="16"/>
          <w:szCs w:val="16"/>
        </w:rPr>
        <w:t>hàn</w:t>
      </w:r>
      <w:r w:rsidRPr="00823B0B">
        <w:rPr>
          <w:rFonts w:eastAsia="Calibri"/>
          <w:sz w:val="16"/>
          <w:szCs w:val="16"/>
        </w:rPr>
        <w:t>h</w:t>
      </w:r>
      <w:r w:rsidRPr="00823B0B">
        <w:rPr>
          <w:rFonts w:eastAsia="Calibri"/>
          <w:spacing w:val="14"/>
          <w:sz w:val="16"/>
          <w:szCs w:val="16"/>
        </w:rPr>
        <w:t xml:space="preserve"> </w:t>
      </w:r>
      <w:r w:rsidRPr="00823B0B">
        <w:rPr>
          <w:rFonts w:eastAsia="Calibri"/>
          <w:spacing w:val="-1"/>
          <w:sz w:val="16"/>
          <w:szCs w:val="16"/>
        </w:rPr>
        <w:t>đ</w:t>
      </w:r>
      <w:r w:rsidRPr="00823B0B">
        <w:rPr>
          <w:rFonts w:eastAsia="Calibri"/>
          <w:sz w:val="16"/>
          <w:szCs w:val="16"/>
        </w:rPr>
        <w:t>ộng</w:t>
      </w:r>
      <w:r w:rsidRPr="00823B0B">
        <w:rPr>
          <w:rFonts w:eastAsia="Calibri"/>
          <w:spacing w:val="15"/>
          <w:sz w:val="16"/>
          <w:szCs w:val="16"/>
        </w:rPr>
        <w:t xml:space="preserve"> </w:t>
      </w:r>
      <w:r w:rsidRPr="00823B0B">
        <w:rPr>
          <w:rFonts w:eastAsia="Calibri"/>
          <w:spacing w:val="2"/>
          <w:sz w:val="16"/>
          <w:szCs w:val="16"/>
        </w:rPr>
        <w:t>c</w:t>
      </w:r>
      <w:r w:rsidRPr="00823B0B">
        <w:rPr>
          <w:rFonts w:eastAsia="Calibri"/>
          <w:sz w:val="16"/>
          <w:szCs w:val="16"/>
        </w:rPr>
        <w:t>ần</w:t>
      </w:r>
      <w:r w:rsidRPr="00823B0B">
        <w:rPr>
          <w:rFonts w:eastAsia="Calibri"/>
          <w:spacing w:val="7"/>
          <w:sz w:val="16"/>
          <w:szCs w:val="16"/>
        </w:rPr>
        <w:t xml:space="preserve"> </w:t>
      </w:r>
      <w:r w:rsidRPr="00823B0B">
        <w:rPr>
          <w:rFonts w:eastAsia="Calibri"/>
          <w:spacing w:val="3"/>
          <w:sz w:val="16"/>
          <w:szCs w:val="16"/>
        </w:rPr>
        <w:t>t</w:t>
      </w:r>
      <w:r w:rsidRPr="00823B0B">
        <w:rPr>
          <w:rFonts w:eastAsia="Calibri"/>
          <w:spacing w:val="-1"/>
          <w:sz w:val="16"/>
          <w:szCs w:val="16"/>
        </w:rPr>
        <w:t>h</w:t>
      </w:r>
      <w:r w:rsidRPr="00823B0B">
        <w:rPr>
          <w:rFonts w:eastAsia="Calibri"/>
          <w:spacing w:val="-2"/>
          <w:sz w:val="16"/>
          <w:szCs w:val="16"/>
        </w:rPr>
        <w:t>i</w:t>
      </w:r>
      <w:r w:rsidRPr="00823B0B">
        <w:rPr>
          <w:rFonts w:eastAsia="Calibri"/>
          <w:spacing w:val="2"/>
          <w:sz w:val="16"/>
          <w:szCs w:val="16"/>
        </w:rPr>
        <w:t>ế</w:t>
      </w:r>
      <w:r w:rsidRPr="00823B0B">
        <w:rPr>
          <w:rFonts w:eastAsia="Calibri"/>
          <w:sz w:val="16"/>
          <w:szCs w:val="16"/>
        </w:rPr>
        <w:t>t</w:t>
      </w:r>
      <w:r w:rsidRPr="00823B0B">
        <w:rPr>
          <w:rFonts w:eastAsia="Calibri"/>
          <w:spacing w:val="11"/>
          <w:sz w:val="16"/>
          <w:szCs w:val="16"/>
        </w:rPr>
        <w:t xml:space="preserve"> </w:t>
      </w:r>
      <w:r w:rsidRPr="00823B0B">
        <w:rPr>
          <w:rFonts w:eastAsia="Calibri"/>
          <w:w w:val="104"/>
          <w:sz w:val="16"/>
          <w:szCs w:val="16"/>
        </w:rPr>
        <w:t xml:space="preserve">để </w:t>
      </w:r>
      <w:r w:rsidRPr="00823B0B">
        <w:rPr>
          <w:rFonts w:eastAsia="Calibri"/>
          <w:sz w:val="16"/>
          <w:szCs w:val="16"/>
        </w:rPr>
        <w:t>đ</w:t>
      </w:r>
      <w:r w:rsidRPr="00823B0B">
        <w:rPr>
          <w:rFonts w:eastAsia="Calibri"/>
          <w:spacing w:val="-1"/>
          <w:sz w:val="16"/>
          <w:szCs w:val="16"/>
        </w:rPr>
        <w:t>ả</w:t>
      </w:r>
      <w:r w:rsidRPr="00823B0B">
        <w:rPr>
          <w:rFonts w:eastAsia="Calibri"/>
          <w:sz w:val="16"/>
          <w:szCs w:val="16"/>
        </w:rPr>
        <w:t>m</w:t>
      </w:r>
      <w:r w:rsidRPr="00823B0B">
        <w:rPr>
          <w:rFonts w:eastAsia="Calibri"/>
          <w:spacing w:val="32"/>
          <w:sz w:val="16"/>
          <w:szCs w:val="16"/>
        </w:rPr>
        <w:t xml:space="preserve"> </w:t>
      </w:r>
      <w:r w:rsidRPr="00823B0B">
        <w:rPr>
          <w:rFonts w:eastAsia="Calibri"/>
          <w:spacing w:val="-1"/>
          <w:sz w:val="16"/>
          <w:szCs w:val="16"/>
        </w:rPr>
        <w:t>b</w:t>
      </w:r>
      <w:r w:rsidRPr="00823B0B">
        <w:rPr>
          <w:rFonts w:eastAsia="Calibri"/>
          <w:spacing w:val="-4"/>
          <w:sz w:val="16"/>
          <w:szCs w:val="16"/>
        </w:rPr>
        <w:t>ả</w:t>
      </w:r>
      <w:r w:rsidRPr="00823B0B">
        <w:rPr>
          <w:rFonts w:eastAsia="Calibri"/>
          <w:sz w:val="16"/>
          <w:szCs w:val="16"/>
        </w:rPr>
        <w:t>o</w:t>
      </w:r>
      <w:r w:rsidRPr="00823B0B">
        <w:rPr>
          <w:rFonts w:eastAsia="Calibri"/>
          <w:spacing w:val="28"/>
          <w:sz w:val="16"/>
          <w:szCs w:val="16"/>
        </w:rPr>
        <w:t xml:space="preserve"> </w:t>
      </w:r>
      <w:r w:rsidRPr="00823B0B">
        <w:rPr>
          <w:rFonts w:eastAsia="Calibri"/>
          <w:sz w:val="16"/>
          <w:szCs w:val="16"/>
        </w:rPr>
        <w:t>t</w:t>
      </w:r>
      <w:r w:rsidRPr="00823B0B">
        <w:rPr>
          <w:rFonts w:eastAsia="Calibri"/>
          <w:spacing w:val="-1"/>
          <w:sz w:val="16"/>
          <w:szCs w:val="16"/>
        </w:rPr>
        <w:t>h</w:t>
      </w:r>
      <w:r w:rsidRPr="00823B0B">
        <w:rPr>
          <w:rFonts w:eastAsia="Calibri"/>
          <w:sz w:val="16"/>
          <w:szCs w:val="16"/>
        </w:rPr>
        <w:t>ực</w:t>
      </w:r>
      <w:r w:rsidRPr="00823B0B">
        <w:rPr>
          <w:rFonts w:eastAsia="Calibri"/>
          <w:spacing w:val="30"/>
          <w:sz w:val="16"/>
          <w:szCs w:val="16"/>
        </w:rPr>
        <w:t xml:space="preserve"> </w:t>
      </w:r>
      <w:r w:rsidRPr="00823B0B">
        <w:rPr>
          <w:rFonts w:eastAsia="Calibri"/>
          <w:spacing w:val="-1"/>
          <w:sz w:val="16"/>
          <w:szCs w:val="16"/>
        </w:rPr>
        <w:t>h</w:t>
      </w:r>
      <w:r w:rsidRPr="00823B0B">
        <w:rPr>
          <w:rFonts w:eastAsia="Calibri"/>
          <w:sz w:val="16"/>
          <w:szCs w:val="16"/>
        </w:rPr>
        <w:t>iện</w:t>
      </w:r>
      <w:r w:rsidRPr="00823B0B">
        <w:rPr>
          <w:rFonts w:eastAsia="Calibri"/>
          <w:spacing w:val="27"/>
          <w:sz w:val="16"/>
          <w:szCs w:val="16"/>
        </w:rPr>
        <w:t xml:space="preserve"> </w:t>
      </w:r>
      <w:r w:rsidRPr="00823B0B">
        <w:rPr>
          <w:rFonts w:eastAsia="Calibri"/>
          <w:spacing w:val="-2"/>
          <w:sz w:val="16"/>
          <w:szCs w:val="16"/>
        </w:rPr>
        <w:t>c</w:t>
      </w:r>
      <w:r w:rsidRPr="00823B0B">
        <w:rPr>
          <w:rFonts w:eastAsia="Calibri"/>
          <w:sz w:val="16"/>
          <w:szCs w:val="16"/>
        </w:rPr>
        <w:t>ông</w:t>
      </w:r>
      <w:r w:rsidRPr="00823B0B">
        <w:rPr>
          <w:rFonts w:eastAsia="Calibri"/>
          <w:spacing w:val="31"/>
          <w:sz w:val="16"/>
          <w:szCs w:val="16"/>
        </w:rPr>
        <w:t xml:space="preserve"> </w:t>
      </w:r>
      <w:r w:rsidRPr="00823B0B">
        <w:rPr>
          <w:rFonts w:eastAsia="Calibri"/>
          <w:spacing w:val="2"/>
          <w:sz w:val="16"/>
          <w:szCs w:val="16"/>
        </w:rPr>
        <w:t>v</w:t>
      </w:r>
      <w:r w:rsidRPr="00823B0B">
        <w:rPr>
          <w:rFonts w:eastAsia="Calibri"/>
          <w:spacing w:val="-4"/>
          <w:sz w:val="16"/>
          <w:szCs w:val="16"/>
        </w:rPr>
        <w:t>i</w:t>
      </w:r>
      <w:r w:rsidRPr="00823B0B">
        <w:rPr>
          <w:rFonts w:eastAsia="Calibri"/>
          <w:spacing w:val="2"/>
          <w:sz w:val="16"/>
          <w:szCs w:val="16"/>
        </w:rPr>
        <w:t>ệ</w:t>
      </w:r>
      <w:r w:rsidRPr="00823B0B">
        <w:rPr>
          <w:rFonts w:eastAsia="Calibri"/>
          <w:sz w:val="16"/>
          <w:szCs w:val="16"/>
        </w:rPr>
        <w:t>c</w:t>
      </w:r>
      <w:r w:rsidRPr="00823B0B">
        <w:rPr>
          <w:rFonts w:eastAsia="Calibri"/>
          <w:spacing w:val="29"/>
          <w:sz w:val="16"/>
          <w:szCs w:val="16"/>
        </w:rPr>
        <w:t xml:space="preserve"> </w:t>
      </w:r>
      <w:r w:rsidRPr="00823B0B">
        <w:rPr>
          <w:rFonts w:eastAsia="Calibri"/>
          <w:sz w:val="16"/>
          <w:szCs w:val="16"/>
        </w:rPr>
        <w:t>t</w:t>
      </w:r>
      <w:r w:rsidRPr="00823B0B">
        <w:rPr>
          <w:rFonts w:eastAsia="Calibri"/>
          <w:spacing w:val="-1"/>
          <w:sz w:val="16"/>
          <w:szCs w:val="16"/>
        </w:rPr>
        <w:t>h</w:t>
      </w:r>
      <w:r w:rsidRPr="00823B0B">
        <w:rPr>
          <w:rFonts w:eastAsia="Calibri"/>
          <w:spacing w:val="-3"/>
          <w:sz w:val="16"/>
          <w:szCs w:val="16"/>
        </w:rPr>
        <w:t>e</w:t>
      </w:r>
      <w:r w:rsidRPr="00823B0B">
        <w:rPr>
          <w:rFonts w:eastAsia="Calibri"/>
          <w:sz w:val="16"/>
          <w:szCs w:val="16"/>
        </w:rPr>
        <w:t>o</w:t>
      </w:r>
      <w:r w:rsidRPr="00823B0B">
        <w:rPr>
          <w:rFonts w:eastAsia="Calibri"/>
          <w:spacing w:val="33"/>
          <w:sz w:val="16"/>
          <w:szCs w:val="16"/>
        </w:rPr>
        <w:t xml:space="preserve"> </w:t>
      </w:r>
      <w:r w:rsidR="00FA4C0D" w:rsidRPr="00823B0B">
        <w:rPr>
          <w:rFonts w:eastAsia="Calibri"/>
          <w:spacing w:val="-2"/>
          <w:sz w:val="16"/>
          <w:szCs w:val="16"/>
        </w:rPr>
        <w:t>hợp đồng</w:t>
      </w:r>
      <w:r w:rsidR="00FA4C0D" w:rsidRPr="00823B0B">
        <w:rPr>
          <w:rFonts w:eastAsia="Calibri"/>
          <w:spacing w:val="-1"/>
          <w:sz w:val="16"/>
          <w:szCs w:val="16"/>
        </w:rPr>
        <w:t xml:space="preserve"> </w:t>
      </w:r>
      <w:r w:rsidRPr="00823B0B">
        <w:rPr>
          <w:rFonts w:eastAsia="Calibri"/>
          <w:spacing w:val="-1"/>
          <w:sz w:val="16"/>
          <w:szCs w:val="16"/>
        </w:rPr>
        <w:t>n</w:t>
      </w:r>
      <w:r w:rsidRPr="00823B0B">
        <w:rPr>
          <w:rFonts w:eastAsia="Calibri"/>
          <w:sz w:val="16"/>
          <w:szCs w:val="16"/>
        </w:rPr>
        <w:t>ày</w:t>
      </w:r>
      <w:r w:rsidRPr="00823B0B">
        <w:rPr>
          <w:rFonts w:eastAsia="Calibri"/>
          <w:spacing w:val="27"/>
          <w:sz w:val="16"/>
          <w:szCs w:val="16"/>
        </w:rPr>
        <w:t xml:space="preserve"> </w:t>
      </w:r>
      <w:r w:rsidRPr="00823B0B">
        <w:rPr>
          <w:rFonts w:eastAsia="Calibri"/>
          <w:spacing w:val="-2"/>
          <w:sz w:val="16"/>
          <w:szCs w:val="16"/>
        </w:rPr>
        <w:t>đ</w:t>
      </w:r>
      <w:r w:rsidRPr="00823B0B">
        <w:rPr>
          <w:rFonts w:eastAsia="Calibri"/>
          <w:spacing w:val="-1"/>
          <w:sz w:val="16"/>
          <w:szCs w:val="16"/>
        </w:rPr>
        <w:t>ư</w:t>
      </w:r>
      <w:r w:rsidRPr="00823B0B">
        <w:rPr>
          <w:rFonts w:eastAsia="Calibri"/>
          <w:spacing w:val="-3"/>
          <w:sz w:val="16"/>
          <w:szCs w:val="16"/>
        </w:rPr>
        <w:t>ợ</w:t>
      </w:r>
      <w:r w:rsidRPr="00823B0B">
        <w:rPr>
          <w:rFonts w:eastAsia="Calibri"/>
          <w:sz w:val="16"/>
          <w:szCs w:val="16"/>
        </w:rPr>
        <w:t>c</w:t>
      </w:r>
      <w:r w:rsidRPr="00823B0B">
        <w:rPr>
          <w:rFonts w:eastAsia="Calibri"/>
          <w:spacing w:val="33"/>
          <w:sz w:val="16"/>
          <w:szCs w:val="16"/>
        </w:rPr>
        <w:t xml:space="preserve"> </w:t>
      </w:r>
      <w:r w:rsidRPr="00823B0B">
        <w:rPr>
          <w:rFonts w:eastAsia="Calibri"/>
          <w:spacing w:val="-1"/>
          <w:sz w:val="16"/>
          <w:szCs w:val="16"/>
        </w:rPr>
        <w:t>qu</w:t>
      </w:r>
      <w:r w:rsidRPr="00823B0B">
        <w:rPr>
          <w:rFonts w:eastAsia="Calibri"/>
          <w:sz w:val="16"/>
          <w:szCs w:val="16"/>
        </w:rPr>
        <w:t>y</w:t>
      </w:r>
      <w:r w:rsidRPr="00823B0B">
        <w:rPr>
          <w:rFonts w:eastAsia="Calibri"/>
          <w:spacing w:val="29"/>
          <w:sz w:val="16"/>
          <w:szCs w:val="16"/>
        </w:rPr>
        <w:t xml:space="preserve"> </w:t>
      </w:r>
      <w:r w:rsidRPr="00823B0B">
        <w:rPr>
          <w:rFonts w:eastAsia="Calibri"/>
          <w:sz w:val="16"/>
          <w:szCs w:val="16"/>
        </w:rPr>
        <w:t>định</w:t>
      </w:r>
      <w:r w:rsidRPr="00823B0B">
        <w:rPr>
          <w:rFonts w:eastAsia="Calibri"/>
          <w:spacing w:val="28"/>
          <w:sz w:val="16"/>
          <w:szCs w:val="16"/>
        </w:rPr>
        <w:t xml:space="preserve"> </w:t>
      </w:r>
      <w:r w:rsidRPr="00823B0B">
        <w:rPr>
          <w:rFonts w:eastAsia="Calibri"/>
          <w:spacing w:val="2"/>
          <w:sz w:val="16"/>
          <w:szCs w:val="16"/>
        </w:rPr>
        <w:t>t</w:t>
      </w:r>
      <w:r w:rsidRPr="00823B0B">
        <w:rPr>
          <w:rFonts w:eastAsia="Calibri"/>
          <w:spacing w:val="-3"/>
          <w:sz w:val="16"/>
          <w:szCs w:val="16"/>
        </w:rPr>
        <w:t>r</w:t>
      </w:r>
      <w:r w:rsidRPr="00823B0B">
        <w:rPr>
          <w:rFonts w:eastAsia="Calibri"/>
          <w:sz w:val="16"/>
          <w:szCs w:val="16"/>
        </w:rPr>
        <w:t>ong</w:t>
      </w:r>
      <w:r w:rsidRPr="00823B0B">
        <w:rPr>
          <w:rFonts w:eastAsia="Calibri"/>
          <w:spacing w:val="33"/>
          <w:sz w:val="16"/>
          <w:szCs w:val="16"/>
        </w:rPr>
        <w:t xml:space="preserve"> </w:t>
      </w:r>
      <w:r w:rsidRPr="00823B0B">
        <w:rPr>
          <w:rFonts w:eastAsia="Calibri"/>
          <w:spacing w:val="-2"/>
          <w:sz w:val="16"/>
          <w:szCs w:val="16"/>
        </w:rPr>
        <w:t>c</w:t>
      </w:r>
      <w:r w:rsidRPr="00823B0B">
        <w:rPr>
          <w:rFonts w:eastAsia="Calibri"/>
          <w:sz w:val="16"/>
          <w:szCs w:val="16"/>
        </w:rPr>
        <w:t>ác</w:t>
      </w:r>
      <w:r w:rsidRPr="00823B0B">
        <w:rPr>
          <w:rFonts w:eastAsia="Calibri"/>
          <w:spacing w:val="25"/>
          <w:sz w:val="16"/>
          <w:szCs w:val="16"/>
        </w:rPr>
        <w:t xml:space="preserve"> </w:t>
      </w:r>
      <w:r w:rsidRPr="00823B0B">
        <w:rPr>
          <w:rFonts w:eastAsia="Calibri"/>
          <w:spacing w:val="-1"/>
          <w:sz w:val="16"/>
          <w:szCs w:val="16"/>
        </w:rPr>
        <w:t>h</w:t>
      </w:r>
      <w:r w:rsidRPr="00823B0B">
        <w:rPr>
          <w:rFonts w:eastAsia="Calibri"/>
          <w:sz w:val="16"/>
          <w:szCs w:val="16"/>
        </w:rPr>
        <w:t>ồ</w:t>
      </w:r>
      <w:r w:rsidRPr="00823B0B">
        <w:rPr>
          <w:rFonts w:eastAsia="Calibri"/>
          <w:spacing w:val="24"/>
          <w:sz w:val="16"/>
          <w:szCs w:val="16"/>
        </w:rPr>
        <w:t xml:space="preserve"> </w:t>
      </w:r>
      <w:r w:rsidRPr="00823B0B">
        <w:rPr>
          <w:rFonts w:eastAsia="Calibri"/>
          <w:sz w:val="16"/>
          <w:szCs w:val="16"/>
        </w:rPr>
        <w:t>sơ</w:t>
      </w:r>
      <w:r w:rsidRPr="00823B0B">
        <w:rPr>
          <w:rFonts w:eastAsia="Calibri"/>
          <w:spacing w:val="23"/>
          <w:sz w:val="16"/>
          <w:szCs w:val="16"/>
        </w:rPr>
        <w:t xml:space="preserve"> </w:t>
      </w:r>
      <w:r w:rsidRPr="00823B0B">
        <w:rPr>
          <w:rFonts w:eastAsia="Calibri"/>
          <w:spacing w:val="-2"/>
          <w:sz w:val="16"/>
          <w:szCs w:val="16"/>
        </w:rPr>
        <w:t>đ</w:t>
      </w:r>
      <w:r w:rsidRPr="00823B0B">
        <w:rPr>
          <w:rFonts w:eastAsia="Calibri"/>
          <w:sz w:val="16"/>
          <w:szCs w:val="16"/>
        </w:rPr>
        <w:t>ính</w:t>
      </w:r>
      <w:r w:rsidRPr="00823B0B">
        <w:rPr>
          <w:rFonts w:eastAsia="Calibri"/>
          <w:spacing w:val="30"/>
          <w:sz w:val="16"/>
          <w:szCs w:val="16"/>
        </w:rPr>
        <w:t xml:space="preserve"> </w:t>
      </w:r>
      <w:r w:rsidRPr="00823B0B">
        <w:rPr>
          <w:rFonts w:eastAsia="Calibri"/>
          <w:spacing w:val="-1"/>
          <w:sz w:val="16"/>
          <w:szCs w:val="16"/>
        </w:rPr>
        <w:t>k</w:t>
      </w:r>
      <w:r w:rsidRPr="00823B0B">
        <w:rPr>
          <w:rFonts w:eastAsia="Calibri"/>
          <w:sz w:val="16"/>
          <w:szCs w:val="16"/>
        </w:rPr>
        <w:t>èm</w:t>
      </w:r>
      <w:r w:rsidRPr="00823B0B">
        <w:rPr>
          <w:rFonts w:eastAsia="Calibri"/>
          <w:spacing w:val="30"/>
          <w:sz w:val="16"/>
          <w:szCs w:val="16"/>
        </w:rPr>
        <w:t xml:space="preserve"> </w:t>
      </w:r>
      <w:r w:rsidR="00FA4C0D" w:rsidRPr="00823B0B">
        <w:rPr>
          <w:rFonts w:eastAsia="Calibri"/>
          <w:spacing w:val="-2"/>
          <w:sz w:val="16"/>
          <w:szCs w:val="16"/>
        </w:rPr>
        <w:t>hợp đồng</w:t>
      </w:r>
      <w:r w:rsidR="00FA4C0D" w:rsidRPr="00823B0B">
        <w:rPr>
          <w:rFonts w:eastAsia="Calibri"/>
          <w:spacing w:val="-4"/>
          <w:sz w:val="16"/>
          <w:szCs w:val="16"/>
        </w:rPr>
        <w:t xml:space="preserve"> </w:t>
      </w:r>
      <w:r w:rsidRPr="00823B0B">
        <w:rPr>
          <w:rFonts w:eastAsia="Calibri"/>
          <w:spacing w:val="-4"/>
          <w:sz w:val="16"/>
          <w:szCs w:val="16"/>
        </w:rPr>
        <w:t>h</w:t>
      </w:r>
      <w:r w:rsidRPr="00823B0B">
        <w:rPr>
          <w:rFonts w:eastAsia="Calibri"/>
          <w:spacing w:val="1"/>
          <w:sz w:val="16"/>
          <w:szCs w:val="16"/>
        </w:rPr>
        <w:t>o</w:t>
      </w:r>
      <w:r w:rsidRPr="00823B0B">
        <w:rPr>
          <w:rFonts w:eastAsia="Calibri"/>
          <w:spacing w:val="-1"/>
          <w:sz w:val="16"/>
          <w:szCs w:val="16"/>
        </w:rPr>
        <w:t>ặ</w:t>
      </w:r>
      <w:r w:rsidRPr="00823B0B">
        <w:rPr>
          <w:rFonts w:eastAsia="Calibri"/>
          <w:sz w:val="16"/>
          <w:szCs w:val="16"/>
        </w:rPr>
        <w:t>c</w:t>
      </w:r>
      <w:r w:rsidRPr="00823B0B">
        <w:rPr>
          <w:rFonts w:eastAsia="Calibri"/>
          <w:spacing w:val="24"/>
          <w:sz w:val="16"/>
          <w:szCs w:val="16"/>
        </w:rPr>
        <w:t xml:space="preserve"> </w:t>
      </w:r>
      <w:r w:rsidRPr="00823B0B">
        <w:rPr>
          <w:rFonts w:eastAsia="Calibri"/>
          <w:sz w:val="16"/>
          <w:szCs w:val="16"/>
        </w:rPr>
        <w:t>c</w:t>
      </w:r>
      <w:r w:rsidRPr="00823B0B">
        <w:rPr>
          <w:rFonts w:eastAsia="Calibri"/>
          <w:spacing w:val="2"/>
          <w:sz w:val="16"/>
          <w:szCs w:val="16"/>
        </w:rPr>
        <w:t>á</w:t>
      </w:r>
      <w:r w:rsidRPr="00823B0B">
        <w:rPr>
          <w:rFonts w:eastAsia="Calibri"/>
          <w:sz w:val="16"/>
          <w:szCs w:val="16"/>
        </w:rPr>
        <w:t>c</w:t>
      </w:r>
      <w:r w:rsidRPr="00823B0B">
        <w:rPr>
          <w:rFonts w:eastAsia="Calibri"/>
          <w:spacing w:val="19"/>
          <w:sz w:val="16"/>
          <w:szCs w:val="16"/>
        </w:rPr>
        <w:t xml:space="preserve"> </w:t>
      </w:r>
      <w:r w:rsidRPr="00823B0B">
        <w:rPr>
          <w:rFonts w:eastAsia="Calibri"/>
          <w:spacing w:val="-1"/>
          <w:sz w:val="16"/>
          <w:szCs w:val="16"/>
        </w:rPr>
        <w:t>h</w:t>
      </w:r>
      <w:r w:rsidRPr="00823B0B">
        <w:rPr>
          <w:rFonts w:eastAsia="Calibri"/>
          <w:sz w:val="16"/>
          <w:szCs w:val="16"/>
        </w:rPr>
        <w:t>ồ</w:t>
      </w:r>
      <w:r w:rsidRPr="00823B0B">
        <w:rPr>
          <w:rFonts w:eastAsia="Calibri"/>
          <w:spacing w:val="16"/>
          <w:sz w:val="16"/>
          <w:szCs w:val="16"/>
        </w:rPr>
        <w:t xml:space="preserve"> </w:t>
      </w:r>
      <w:r w:rsidRPr="00823B0B">
        <w:rPr>
          <w:rFonts w:eastAsia="Calibri"/>
          <w:sz w:val="16"/>
          <w:szCs w:val="16"/>
        </w:rPr>
        <w:t>sơ</w:t>
      </w:r>
      <w:r w:rsidRPr="00823B0B">
        <w:rPr>
          <w:rFonts w:eastAsia="Calibri"/>
          <w:spacing w:val="18"/>
          <w:sz w:val="16"/>
          <w:szCs w:val="16"/>
        </w:rPr>
        <w:t xml:space="preserve"> </w:t>
      </w:r>
      <w:r w:rsidRPr="00823B0B">
        <w:rPr>
          <w:rFonts w:eastAsia="Calibri"/>
          <w:sz w:val="16"/>
          <w:szCs w:val="16"/>
        </w:rPr>
        <w:t>k</w:t>
      </w:r>
      <w:r w:rsidRPr="00823B0B">
        <w:rPr>
          <w:rFonts w:eastAsia="Calibri"/>
          <w:spacing w:val="-2"/>
          <w:sz w:val="16"/>
          <w:szCs w:val="16"/>
        </w:rPr>
        <w:t>h</w:t>
      </w:r>
      <w:r w:rsidRPr="00823B0B">
        <w:rPr>
          <w:rFonts w:eastAsia="Calibri"/>
          <w:sz w:val="16"/>
          <w:szCs w:val="16"/>
        </w:rPr>
        <w:t>ác</w:t>
      </w:r>
      <w:r w:rsidRPr="00823B0B">
        <w:rPr>
          <w:rFonts w:eastAsia="Calibri"/>
          <w:spacing w:val="22"/>
          <w:sz w:val="16"/>
          <w:szCs w:val="16"/>
        </w:rPr>
        <w:t xml:space="preserve"> </w:t>
      </w:r>
      <w:r w:rsidRPr="00823B0B">
        <w:rPr>
          <w:rFonts w:eastAsia="Calibri"/>
          <w:sz w:val="16"/>
          <w:szCs w:val="16"/>
        </w:rPr>
        <w:t>đư</w:t>
      </w:r>
      <w:r w:rsidRPr="00823B0B">
        <w:rPr>
          <w:rFonts w:eastAsia="Calibri"/>
          <w:spacing w:val="-3"/>
          <w:sz w:val="16"/>
          <w:szCs w:val="16"/>
        </w:rPr>
        <w:t>ợ</w:t>
      </w:r>
      <w:r w:rsidRPr="00823B0B">
        <w:rPr>
          <w:rFonts w:eastAsia="Calibri"/>
          <w:sz w:val="16"/>
          <w:szCs w:val="16"/>
        </w:rPr>
        <w:t>c</w:t>
      </w:r>
      <w:r w:rsidRPr="00823B0B">
        <w:rPr>
          <w:rFonts w:eastAsia="Calibri"/>
          <w:spacing w:val="30"/>
          <w:sz w:val="16"/>
          <w:szCs w:val="16"/>
        </w:rPr>
        <w:t xml:space="preserve"> </w:t>
      </w:r>
      <w:r w:rsidRPr="00823B0B">
        <w:rPr>
          <w:rFonts w:eastAsia="Calibri"/>
          <w:spacing w:val="-2"/>
          <w:sz w:val="16"/>
          <w:szCs w:val="16"/>
        </w:rPr>
        <w:t>đ</w:t>
      </w:r>
      <w:r w:rsidRPr="00823B0B">
        <w:rPr>
          <w:rFonts w:eastAsia="Calibri"/>
          <w:sz w:val="16"/>
          <w:szCs w:val="16"/>
        </w:rPr>
        <w:t>ịnh</w:t>
      </w:r>
      <w:r w:rsidRPr="00823B0B">
        <w:rPr>
          <w:rFonts w:eastAsia="Calibri"/>
          <w:spacing w:val="23"/>
          <w:sz w:val="16"/>
          <w:szCs w:val="16"/>
        </w:rPr>
        <w:t xml:space="preserve"> </w:t>
      </w:r>
      <w:r w:rsidRPr="00823B0B">
        <w:rPr>
          <w:rFonts w:eastAsia="Calibri"/>
          <w:spacing w:val="-1"/>
          <w:sz w:val="16"/>
          <w:szCs w:val="16"/>
        </w:rPr>
        <w:t>n</w:t>
      </w:r>
      <w:r w:rsidRPr="00823B0B">
        <w:rPr>
          <w:rFonts w:eastAsia="Calibri"/>
          <w:sz w:val="16"/>
          <w:szCs w:val="16"/>
        </w:rPr>
        <w:t>gh</w:t>
      </w:r>
      <w:r w:rsidRPr="00823B0B">
        <w:rPr>
          <w:rFonts w:eastAsia="Calibri"/>
          <w:spacing w:val="-3"/>
          <w:sz w:val="16"/>
          <w:szCs w:val="16"/>
        </w:rPr>
        <w:t>ĩ</w:t>
      </w:r>
      <w:r w:rsidRPr="00823B0B">
        <w:rPr>
          <w:rFonts w:eastAsia="Calibri"/>
          <w:sz w:val="16"/>
          <w:szCs w:val="16"/>
        </w:rPr>
        <w:t>a</w:t>
      </w:r>
      <w:r w:rsidRPr="00823B0B">
        <w:rPr>
          <w:rFonts w:eastAsia="Calibri"/>
          <w:spacing w:val="29"/>
          <w:sz w:val="16"/>
          <w:szCs w:val="16"/>
        </w:rPr>
        <w:t xml:space="preserve"> </w:t>
      </w:r>
      <w:r w:rsidRPr="00823B0B">
        <w:rPr>
          <w:rFonts w:eastAsia="Calibri"/>
          <w:sz w:val="16"/>
          <w:szCs w:val="16"/>
        </w:rPr>
        <w:t>đính</w:t>
      </w:r>
      <w:r w:rsidRPr="00823B0B">
        <w:rPr>
          <w:rFonts w:eastAsia="Calibri"/>
          <w:spacing w:val="23"/>
          <w:sz w:val="16"/>
          <w:szCs w:val="16"/>
        </w:rPr>
        <w:t xml:space="preserve"> </w:t>
      </w:r>
      <w:r w:rsidRPr="00823B0B">
        <w:rPr>
          <w:rFonts w:eastAsia="Calibri"/>
          <w:spacing w:val="-1"/>
          <w:sz w:val="16"/>
          <w:szCs w:val="16"/>
        </w:rPr>
        <w:t>k</w:t>
      </w:r>
      <w:r w:rsidRPr="00823B0B">
        <w:rPr>
          <w:rFonts w:eastAsia="Calibri"/>
          <w:sz w:val="16"/>
          <w:szCs w:val="16"/>
        </w:rPr>
        <w:t>èm</w:t>
      </w:r>
      <w:r w:rsidRPr="00823B0B">
        <w:rPr>
          <w:rFonts w:eastAsia="Calibri"/>
          <w:spacing w:val="23"/>
          <w:sz w:val="16"/>
          <w:szCs w:val="16"/>
        </w:rPr>
        <w:t xml:space="preserve"> </w:t>
      </w:r>
      <w:r w:rsidRPr="00823B0B">
        <w:rPr>
          <w:rFonts w:eastAsia="Calibri"/>
          <w:sz w:val="16"/>
          <w:szCs w:val="16"/>
        </w:rPr>
        <w:t>t</w:t>
      </w:r>
      <w:r w:rsidRPr="00823B0B">
        <w:rPr>
          <w:rFonts w:eastAsia="Calibri"/>
          <w:spacing w:val="-1"/>
          <w:sz w:val="16"/>
          <w:szCs w:val="16"/>
        </w:rPr>
        <w:t>h</w:t>
      </w:r>
      <w:r w:rsidRPr="00823B0B">
        <w:rPr>
          <w:rFonts w:eastAsia="Calibri"/>
          <w:sz w:val="16"/>
          <w:szCs w:val="16"/>
        </w:rPr>
        <w:t>eo</w:t>
      </w:r>
      <w:r w:rsidRPr="00823B0B">
        <w:rPr>
          <w:rFonts w:eastAsia="Calibri"/>
          <w:spacing w:val="25"/>
          <w:sz w:val="16"/>
          <w:szCs w:val="16"/>
        </w:rPr>
        <w:t xml:space="preserve"> </w:t>
      </w:r>
      <w:r w:rsidR="00FA4C0D" w:rsidRPr="00823B0B">
        <w:rPr>
          <w:rFonts w:eastAsia="Calibri"/>
          <w:spacing w:val="-2"/>
          <w:sz w:val="16"/>
          <w:szCs w:val="16"/>
        </w:rPr>
        <w:t>hợp đồng</w:t>
      </w:r>
      <w:r w:rsidR="00FA4C0D" w:rsidRPr="00823B0B">
        <w:rPr>
          <w:rFonts w:eastAsia="Calibri"/>
          <w:sz w:val="16"/>
          <w:szCs w:val="16"/>
        </w:rPr>
        <w:t xml:space="preserve"> </w:t>
      </w:r>
      <w:r w:rsidRPr="00823B0B">
        <w:rPr>
          <w:rFonts w:eastAsia="Calibri"/>
          <w:sz w:val="16"/>
          <w:szCs w:val="16"/>
        </w:rPr>
        <w:t>b</w:t>
      </w:r>
      <w:r w:rsidRPr="00823B0B">
        <w:rPr>
          <w:rFonts w:eastAsia="Calibri"/>
          <w:spacing w:val="-3"/>
          <w:sz w:val="16"/>
          <w:szCs w:val="16"/>
        </w:rPr>
        <w:t>a</w:t>
      </w:r>
      <w:r w:rsidRPr="00823B0B">
        <w:rPr>
          <w:rFonts w:eastAsia="Calibri"/>
          <w:sz w:val="16"/>
          <w:szCs w:val="16"/>
        </w:rPr>
        <w:t>o</w:t>
      </w:r>
      <w:r w:rsidRPr="00823B0B">
        <w:rPr>
          <w:rFonts w:eastAsia="Calibri"/>
          <w:spacing w:val="23"/>
          <w:sz w:val="16"/>
          <w:szCs w:val="16"/>
        </w:rPr>
        <w:t xml:space="preserve"> </w:t>
      </w:r>
      <w:r w:rsidRPr="00823B0B">
        <w:rPr>
          <w:rFonts w:eastAsia="Calibri"/>
          <w:spacing w:val="-2"/>
          <w:sz w:val="16"/>
          <w:szCs w:val="16"/>
        </w:rPr>
        <w:t>gồ</w:t>
      </w:r>
      <w:r w:rsidRPr="00823B0B">
        <w:rPr>
          <w:rFonts w:eastAsia="Calibri"/>
          <w:sz w:val="16"/>
          <w:szCs w:val="16"/>
        </w:rPr>
        <w:t>m</w:t>
      </w:r>
      <w:r w:rsidRPr="00823B0B">
        <w:rPr>
          <w:rFonts w:eastAsia="Calibri"/>
          <w:spacing w:val="26"/>
          <w:sz w:val="16"/>
          <w:szCs w:val="16"/>
        </w:rPr>
        <w:t xml:space="preserve"> </w:t>
      </w:r>
      <w:r w:rsidRPr="00823B0B">
        <w:rPr>
          <w:rFonts w:eastAsia="Calibri"/>
          <w:spacing w:val="-4"/>
          <w:sz w:val="16"/>
          <w:szCs w:val="16"/>
        </w:rPr>
        <w:t>n</w:t>
      </w:r>
      <w:r w:rsidRPr="00823B0B">
        <w:rPr>
          <w:rFonts w:eastAsia="Calibri"/>
          <w:spacing w:val="-1"/>
          <w:sz w:val="16"/>
          <w:szCs w:val="16"/>
        </w:rPr>
        <w:t>h</w:t>
      </w:r>
      <w:r w:rsidRPr="00823B0B">
        <w:rPr>
          <w:rFonts w:eastAsia="Calibri"/>
          <w:sz w:val="16"/>
          <w:szCs w:val="16"/>
        </w:rPr>
        <w:t>ư</w:t>
      </w:r>
      <w:r w:rsidRPr="00823B0B">
        <w:rPr>
          <w:rFonts w:eastAsia="Calibri"/>
          <w:spacing w:val="-2"/>
          <w:sz w:val="16"/>
          <w:szCs w:val="16"/>
        </w:rPr>
        <w:t>n</w:t>
      </w:r>
      <w:r w:rsidRPr="00823B0B">
        <w:rPr>
          <w:rFonts w:eastAsia="Calibri"/>
          <w:sz w:val="16"/>
          <w:szCs w:val="16"/>
        </w:rPr>
        <w:t>g</w:t>
      </w:r>
      <w:r w:rsidRPr="00823B0B">
        <w:rPr>
          <w:rFonts w:eastAsia="Calibri"/>
          <w:spacing w:val="31"/>
          <w:sz w:val="16"/>
          <w:szCs w:val="16"/>
        </w:rPr>
        <w:t xml:space="preserve"> </w:t>
      </w:r>
      <w:r w:rsidRPr="00823B0B">
        <w:rPr>
          <w:rFonts w:eastAsia="Calibri"/>
          <w:spacing w:val="1"/>
          <w:sz w:val="16"/>
          <w:szCs w:val="16"/>
        </w:rPr>
        <w:t>k</w:t>
      </w:r>
      <w:r w:rsidRPr="00823B0B">
        <w:rPr>
          <w:rFonts w:eastAsia="Calibri"/>
          <w:spacing w:val="-1"/>
          <w:sz w:val="16"/>
          <w:szCs w:val="16"/>
        </w:rPr>
        <w:t>h</w:t>
      </w:r>
      <w:r w:rsidRPr="00823B0B">
        <w:rPr>
          <w:rFonts w:eastAsia="Calibri"/>
          <w:sz w:val="16"/>
          <w:szCs w:val="16"/>
        </w:rPr>
        <w:t>ông</w:t>
      </w:r>
      <w:r w:rsidRPr="00823B0B">
        <w:rPr>
          <w:rFonts w:eastAsia="Calibri"/>
          <w:spacing w:val="30"/>
          <w:sz w:val="16"/>
          <w:szCs w:val="16"/>
        </w:rPr>
        <w:t xml:space="preserve"> </w:t>
      </w:r>
      <w:r w:rsidRPr="00823B0B">
        <w:rPr>
          <w:rFonts w:eastAsia="Calibri"/>
          <w:spacing w:val="-2"/>
          <w:w w:val="104"/>
          <w:sz w:val="16"/>
          <w:szCs w:val="16"/>
        </w:rPr>
        <w:t>g</w:t>
      </w:r>
      <w:r w:rsidRPr="00823B0B">
        <w:rPr>
          <w:rFonts w:eastAsia="Calibri"/>
          <w:w w:val="104"/>
          <w:sz w:val="16"/>
          <w:szCs w:val="16"/>
        </w:rPr>
        <w:t xml:space="preserve">iới </w:t>
      </w:r>
      <w:r w:rsidRPr="00823B0B">
        <w:rPr>
          <w:rFonts w:eastAsia="Calibri"/>
          <w:spacing w:val="-1"/>
          <w:sz w:val="16"/>
          <w:szCs w:val="16"/>
        </w:rPr>
        <w:t>hạ</w:t>
      </w:r>
      <w:r w:rsidRPr="00823B0B">
        <w:rPr>
          <w:rFonts w:eastAsia="Calibri"/>
          <w:sz w:val="16"/>
          <w:szCs w:val="16"/>
        </w:rPr>
        <w:t>n</w:t>
      </w:r>
      <w:r w:rsidRPr="00823B0B">
        <w:rPr>
          <w:rFonts w:eastAsia="Calibri"/>
          <w:spacing w:val="13"/>
          <w:sz w:val="16"/>
          <w:szCs w:val="16"/>
        </w:rPr>
        <w:t xml:space="preserve"> </w:t>
      </w:r>
      <w:r w:rsidRPr="00823B0B">
        <w:rPr>
          <w:rFonts w:eastAsia="Calibri"/>
          <w:sz w:val="16"/>
          <w:szCs w:val="16"/>
        </w:rPr>
        <w:t>việc</w:t>
      </w:r>
      <w:r w:rsidRPr="00823B0B">
        <w:rPr>
          <w:rFonts w:eastAsia="Calibri"/>
          <w:spacing w:val="13"/>
          <w:sz w:val="16"/>
          <w:szCs w:val="16"/>
        </w:rPr>
        <w:t xml:space="preserve"> </w:t>
      </w:r>
      <w:r w:rsidRPr="00823B0B">
        <w:rPr>
          <w:rFonts w:eastAsia="Calibri"/>
          <w:spacing w:val="-2"/>
          <w:sz w:val="16"/>
          <w:szCs w:val="16"/>
        </w:rPr>
        <w:t>c</w:t>
      </w:r>
      <w:r w:rsidRPr="00823B0B">
        <w:rPr>
          <w:rFonts w:eastAsia="Calibri"/>
          <w:spacing w:val="-1"/>
          <w:sz w:val="16"/>
          <w:szCs w:val="16"/>
        </w:rPr>
        <w:t>u</w:t>
      </w:r>
      <w:r w:rsidRPr="00823B0B">
        <w:rPr>
          <w:rFonts w:eastAsia="Calibri"/>
          <w:sz w:val="16"/>
          <w:szCs w:val="16"/>
        </w:rPr>
        <w:t>ng</w:t>
      </w:r>
      <w:r w:rsidRPr="00823B0B">
        <w:rPr>
          <w:rFonts w:eastAsia="Calibri"/>
          <w:spacing w:val="18"/>
          <w:sz w:val="16"/>
          <w:szCs w:val="16"/>
        </w:rPr>
        <w:t xml:space="preserve"> </w:t>
      </w:r>
      <w:r w:rsidRPr="00823B0B">
        <w:rPr>
          <w:rFonts w:eastAsia="Calibri"/>
          <w:spacing w:val="-2"/>
          <w:sz w:val="16"/>
          <w:szCs w:val="16"/>
        </w:rPr>
        <w:t>c</w:t>
      </w:r>
      <w:r w:rsidRPr="00823B0B">
        <w:rPr>
          <w:rFonts w:eastAsia="Calibri"/>
          <w:sz w:val="16"/>
          <w:szCs w:val="16"/>
        </w:rPr>
        <w:t>ấp</w:t>
      </w:r>
      <w:r w:rsidRPr="00823B0B">
        <w:rPr>
          <w:rFonts w:eastAsia="Calibri"/>
          <w:spacing w:val="12"/>
          <w:sz w:val="16"/>
          <w:szCs w:val="16"/>
        </w:rPr>
        <w:t xml:space="preserve"> </w:t>
      </w:r>
      <w:r w:rsidRPr="00823B0B">
        <w:rPr>
          <w:rFonts w:eastAsia="Calibri"/>
          <w:spacing w:val="-1"/>
          <w:sz w:val="16"/>
          <w:szCs w:val="16"/>
        </w:rPr>
        <w:t>h</w:t>
      </w:r>
      <w:r w:rsidRPr="00823B0B">
        <w:rPr>
          <w:rFonts w:eastAsia="Calibri"/>
          <w:sz w:val="16"/>
          <w:szCs w:val="16"/>
        </w:rPr>
        <w:t>àng</w:t>
      </w:r>
      <w:r w:rsidRPr="00823B0B">
        <w:rPr>
          <w:rFonts w:eastAsia="Calibri"/>
          <w:spacing w:val="16"/>
          <w:sz w:val="16"/>
          <w:szCs w:val="16"/>
        </w:rPr>
        <w:t xml:space="preserve"> </w:t>
      </w:r>
      <w:r w:rsidRPr="00823B0B">
        <w:rPr>
          <w:rFonts w:eastAsia="Calibri"/>
          <w:spacing w:val="-1"/>
          <w:sz w:val="16"/>
          <w:szCs w:val="16"/>
        </w:rPr>
        <w:t>h</w:t>
      </w:r>
      <w:r w:rsidRPr="00823B0B">
        <w:rPr>
          <w:rFonts w:eastAsia="Calibri"/>
          <w:spacing w:val="-2"/>
          <w:sz w:val="16"/>
          <w:szCs w:val="16"/>
        </w:rPr>
        <w:t>ó</w:t>
      </w:r>
      <w:r w:rsidRPr="00823B0B">
        <w:rPr>
          <w:rFonts w:eastAsia="Calibri"/>
          <w:sz w:val="16"/>
          <w:szCs w:val="16"/>
        </w:rPr>
        <w:t>a,</w:t>
      </w:r>
      <w:r w:rsidRPr="00823B0B">
        <w:rPr>
          <w:rFonts w:eastAsia="Calibri"/>
          <w:spacing w:val="16"/>
          <w:sz w:val="16"/>
          <w:szCs w:val="16"/>
        </w:rPr>
        <w:t xml:space="preserve"> </w:t>
      </w:r>
      <w:r w:rsidRPr="00823B0B">
        <w:rPr>
          <w:rFonts w:eastAsia="Calibri"/>
          <w:spacing w:val="-1"/>
          <w:sz w:val="16"/>
          <w:szCs w:val="16"/>
        </w:rPr>
        <w:t>d</w:t>
      </w:r>
      <w:r w:rsidRPr="00823B0B">
        <w:rPr>
          <w:rFonts w:eastAsia="Calibri"/>
          <w:sz w:val="16"/>
          <w:szCs w:val="16"/>
        </w:rPr>
        <w:t>ị</w:t>
      </w:r>
      <w:r w:rsidRPr="00823B0B">
        <w:rPr>
          <w:rFonts w:eastAsia="Calibri"/>
          <w:spacing w:val="-1"/>
          <w:sz w:val="16"/>
          <w:szCs w:val="16"/>
        </w:rPr>
        <w:t>c</w:t>
      </w:r>
      <w:r w:rsidRPr="00823B0B">
        <w:rPr>
          <w:rFonts w:eastAsia="Calibri"/>
          <w:sz w:val="16"/>
          <w:szCs w:val="16"/>
        </w:rPr>
        <w:t>h</w:t>
      </w:r>
      <w:r w:rsidRPr="00823B0B">
        <w:rPr>
          <w:rFonts w:eastAsia="Calibri"/>
          <w:spacing w:val="15"/>
          <w:sz w:val="16"/>
          <w:szCs w:val="16"/>
        </w:rPr>
        <w:t xml:space="preserve"> </w:t>
      </w:r>
      <w:r w:rsidRPr="00823B0B">
        <w:rPr>
          <w:rFonts w:eastAsia="Calibri"/>
          <w:spacing w:val="2"/>
          <w:sz w:val="16"/>
          <w:szCs w:val="16"/>
        </w:rPr>
        <w:t>v</w:t>
      </w:r>
      <w:r w:rsidRPr="00823B0B">
        <w:rPr>
          <w:rFonts w:eastAsia="Calibri"/>
          <w:sz w:val="16"/>
          <w:szCs w:val="16"/>
        </w:rPr>
        <w:t>ụ</w:t>
      </w:r>
      <w:r w:rsidRPr="00823B0B">
        <w:rPr>
          <w:rFonts w:eastAsia="Calibri"/>
          <w:spacing w:val="7"/>
          <w:sz w:val="16"/>
          <w:szCs w:val="16"/>
        </w:rPr>
        <w:t xml:space="preserve"> </w:t>
      </w:r>
      <w:r w:rsidRPr="00823B0B">
        <w:rPr>
          <w:rFonts w:eastAsia="Calibri"/>
          <w:sz w:val="16"/>
          <w:szCs w:val="16"/>
        </w:rPr>
        <w:t>thi</w:t>
      </w:r>
      <w:r w:rsidRPr="00823B0B">
        <w:rPr>
          <w:rFonts w:eastAsia="Calibri"/>
          <w:spacing w:val="8"/>
          <w:sz w:val="16"/>
          <w:szCs w:val="16"/>
        </w:rPr>
        <w:t xml:space="preserve"> </w:t>
      </w:r>
      <w:r w:rsidRPr="00823B0B">
        <w:rPr>
          <w:rFonts w:eastAsia="Calibri"/>
          <w:sz w:val="16"/>
          <w:szCs w:val="16"/>
        </w:rPr>
        <w:t>c</w:t>
      </w:r>
      <w:r w:rsidRPr="00823B0B">
        <w:rPr>
          <w:rFonts w:eastAsia="Calibri"/>
          <w:spacing w:val="1"/>
          <w:sz w:val="16"/>
          <w:szCs w:val="16"/>
        </w:rPr>
        <w:t>ô</w:t>
      </w:r>
      <w:r w:rsidRPr="00823B0B">
        <w:rPr>
          <w:rFonts w:eastAsia="Calibri"/>
          <w:spacing w:val="-1"/>
          <w:sz w:val="16"/>
          <w:szCs w:val="16"/>
        </w:rPr>
        <w:t>n</w:t>
      </w:r>
      <w:r w:rsidRPr="00823B0B">
        <w:rPr>
          <w:rFonts w:eastAsia="Calibri"/>
          <w:spacing w:val="-2"/>
          <w:sz w:val="16"/>
          <w:szCs w:val="16"/>
        </w:rPr>
        <w:t>g</w:t>
      </w:r>
      <w:r w:rsidRPr="00823B0B">
        <w:rPr>
          <w:rFonts w:eastAsia="Calibri"/>
          <w:sz w:val="16"/>
          <w:szCs w:val="16"/>
        </w:rPr>
        <w:t>,</w:t>
      </w:r>
      <w:r w:rsidRPr="00823B0B">
        <w:rPr>
          <w:rFonts w:eastAsia="Calibri"/>
          <w:spacing w:val="19"/>
          <w:sz w:val="16"/>
          <w:szCs w:val="16"/>
        </w:rPr>
        <w:t xml:space="preserve"> </w:t>
      </w:r>
      <w:r w:rsidRPr="00823B0B">
        <w:rPr>
          <w:rFonts w:eastAsia="Calibri"/>
          <w:sz w:val="16"/>
          <w:szCs w:val="16"/>
        </w:rPr>
        <w:t>lắp</w:t>
      </w:r>
      <w:r w:rsidRPr="00823B0B">
        <w:rPr>
          <w:rFonts w:eastAsia="Calibri"/>
          <w:spacing w:val="7"/>
          <w:sz w:val="16"/>
          <w:szCs w:val="16"/>
        </w:rPr>
        <w:t xml:space="preserve"> </w:t>
      </w:r>
      <w:r w:rsidRPr="00823B0B">
        <w:rPr>
          <w:rFonts w:eastAsia="Calibri"/>
          <w:sz w:val="16"/>
          <w:szCs w:val="16"/>
        </w:rPr>
        <w:t>đ</w:t>
      </w:r>
      <w:r w:rsidRPr="00823B0B">
        <w:rPr>
          <w:rFonts w:eastAsia="Calibri"/>
          <w:spacing w:val="2"/>
          <w:sz w:val="16"/>
          <w:szCs w:val="16"/>
        </w:rPr>
        <w:t>ặ</w:t>
      </w:r>
      <w:r w:rsidRPr="00823B0B">
        <w:rPr>
          <w:rFonts w:eastAsia="Calibri"/>
          <w:sz w:val="16"/>
          <w:szCs w:val="16"/>
        </w:rPr>
        <w:t>t</w:t>
      </w:r>
      <w:r w:rsidRPr="00823B0B">
        <w:rPr>
          <w:rFonts w:eastAsia="Calibri"/>
          <w:spacing w:val="9"/>
          <w:sz w:val="16"/>
          <w:szCs w:val="16"/>
        </w:rPr>
        <w:t xml:space="preserve"> </w:t>
      </w:r>
      <w:r w:rsidRPr="00823B0B">
        <w:rPr>
          <w:rFonts w:eastAsia="Calibri"/>
          <w:spacing w:val="2"/>
          <w:sz w:val="16"/>
          <w:szCs w:val="16"/>
        </w:rPr>
        <w:t>t</w:t>
      </w:r>
      <w:r w:rsidRPr="00823B0B">
        <w:rPr>
          <w:rFonts w:eastAsia="Calibri"/>
          <w:spacing w:val="-1"/>
          <w:sz w:val="16"/>
          <w:szCs w:val="16"/>
        </w:rPr>
        <w:t>h</w:t>
      </w:r>
      <w:r w:rsidRPr="00823B0B">
        <w:rPr>
          <w:rFonts w:eastAsia="Calibri"/>
          <w:sz w:val="16"/>
          <w:szCs w:val="16"/>
        </w:rPr>
        <w:t>eo</w:t>
      </w:r>
      <w:r w:rsidRPr="00823B0B">
        <w:rPr>
          <w:rFonts w:eastAsia="Calibri"/>
          <w:spacing w:val="18"/>
          <w:sz w:val="16"/>
          <w:szCs w:val="16"/>
        </w:rPr>
        <w:t xml:space="preserve"> </w:t>
      </w:r>
      <w:r w:rsidRPr="00823B0B">
        <w:rPr>
          <w:rFonts w:eastAsia="Calibri"/>
          <w:spacing w:val="-1"/>
          <w:sz w:val="16"/>
          <w:szCs w:val="16"/>
        </w:rPr>
        <w:t>b</w:t>
      </w:r>
      <w:r w:rsidRPr="00823B0B">
        <w:rPr>
          <w:rFonts w:eastAsia="Calibri"/>
          <w:spacing w:val="-2"/>
          <w:sz w:val="16"/>
          <w:szCs w:val="16"/>
        </w:rPr>
        <w:t>i</w:t>
      </w:r>
      <w:r w:rsidRPr="00823B0B">
        <w:rPr>
          <w:rFonts w:eastAsia="Calibri"/>
          <w:sz w:val="16"/>
          <w:szCs w:val="16"/>
        </w:rPr>
        <w:t>ện</w:t>
      </w:r>
      <w:r w:rsidRPr="00823B0B">
        <w:rPr>
          <w:rFonts w:eastAsia="Calibri"/>
          <w:spacing w:val="15"/>
          <w:sz w:val="16"/>
          <w:szCs w:val="16"/>
        </w:rPr>
        <w:t xml:space="preserve"> </w:t>
      </w:r>
      <w:r w:rsidRPr="00823B0B">
        <w:rPr>
          <w:rFonts w:eastAsia="Calibri"/>
          <w:spacing w:val="-1"/>
          <w:sz w:val="16"/>
          <w:szCs w:val="16"/>
        </w:rPr>
        <w:t>phá</w:t>
      </w:r>
      <w:r w:rsidRPr="00823B0B">
        <w:rPr>
          <w:rFonts w:eastAsia="Calibri"/>
          <w:sz w:val="16"/>
          <w:szCs w:val="16"/>
        </w:rPr>
        <w:t>p</w:t>
      </w:r>
      <w:r w:rsidRPr="00823B0B">
        <w:rPr>
          <w:rFonts w:eastAsia="Calibri"/>
          <w:spacing w:val="18"/>
          <w:sz w:val="16"/>
          <w:szCs w:val="16"/>
        </w:rPr>
        <w:t xml:space="preserve"> </w:t>
      </w:r>
      <w:r w:rsidRPr="00823B0B">
        <w:rPr>
          <w:rFonts w:eastAsia="Calibri"/>
          <w:sz w:val="16"/>
          <w:szCs w:val="16"/>
        </w:rPr>
        <w:t>t</w:t>
      </w:r>
      <w:r w:rsidRPr="00823B0B">
        <w:rPr>
          <w:rFonts w:eastAsia="Calibri"/>
          <w:spacing w:val="-1"/>
          <w:sz w:val="16"/>
          <w:szCs w:val="16"/>
        </w:rPr>
        <w:t>h</w:t>
      </w:r>
      <w:r w:rsidRPr="00823B0B">
        <w:rPr>
          <w:rFonts w:eastAsia="Calibri"/>
          <w:sz w:val="16"/>
          <w:szCs w:val="16"/>
        </w:rPr>
        <w:t>i</w:t>
      </w:r>
      <w:r w:rsidRPr="00823B0B">
        <w:rPr>
          <w:rFonts w:eastAsia="Calibri"/>
          <w:spacing w:val="12"/>
          <w:sz w:val="16"/>
          <w:szCs w:val="16"/>
        </w:rPr>
        <w:t xml:space="preserve"> </w:t>
      </w:r>
      <w:r w:rsidRPr="00823B0B">
        <w:rPr>
          <w:rFonts w:eastAsia="Calibri"/>
          <w:spacing w:val="-4"/>
          <w:sz w:val="16"/>
          <w:szCs w:val="16"/>
        </w:rPr>
        <w:t>c</w:t>
      </w:r>
      <w:r w:rsidRPr="00823B0B">
        <w:rPr>
          <w:rFonts w:eastAsia="Calibri"/>
          <w:sz w:val="16"/>
          <w:szCs w:val="16"/>
        </w:rPr>
        <w:t>ông,</w:t>
      </w:r>
      <w:r w:rsidRPr="00823B0B">
        <w:rPr>
          <w:rFonts w:eastAsia="Calibri"/>
          <w:spacing w:val="19"/>
          <w:sz w:val="16"/>
          <w:szCs w:val="16"/>
        </w:rPr>
        <w:t xml:space="preserve"> </w:t>
      </w:r>
      <w:r w:rsidRPr="00823B0B">
        <w:rPr>
          <w:rFonts w:eastAsia="Calibri"/>
          <w:sz w:val="16"/>
          <w:szCs w:val="16"/>
        </w:rPr>
        <w:t>s</w:t>
      </w:r>
      <w:r w:rsidRPr="00823B0B">
        <w:rPr>
          <w:rFonts w:eastAsia="Calibri"/>
          <w:spacing w:val="-3"/>
          <w:sz w:val="16"/>
          <w:szCs w:val="16"/>
        </w:rPr>
        <w:t>h</w:t>
      </w:r>
      <w:r w:rsidRPr="00823B0B">
        <w:rPr>
          <w:rFonts w:eastAsia="Calibri"/>
          <w:sz w:val="16"/>
          <w:szCs w:val="16"/>
        </w:rPr>
        <w:t>op</w:t>
      </w:r>
      <w:r w:rsidRPr="00823B0B">
        <w:rPr>
          <w:rFonts w:eastAsia="Calibri"/>
          <w:spacing w:val="-2"/>
          <w:sz w:val="16"/>
          <w:szCs w:val="16"/>
        </w:rPr>
        <w:t>d</w:t>
      </w:r>
      <w:r w:rsidRPr="00823B0B">
        <w:rPr>
          <w:rFonts w:eastAsia="Calibri"/>
          <w:sz w:val="16"/>
          <w:szCs w:val="16"/>
        </w:rPr>
        <w:t>rawin</w:t>
      </w:r>
      <w:r w:rsidRPr="00823B0B">
        <w:rPr>
          <w:rFonts w:eastAsia="Calibri"/>
          <w:spacing w:val="-2"/>
          <w:sz w:val="16"/>
          <w:szCs w:val="16"/>
        </w:rPr>
        <w:t>g</w:t>
      </w:r>
      <w:r w:rsidRPr="00823B0B">
        <w:rPr>
          <w:rFonts w:eastAsia="Calibri"/>
          <w:sz w:val="16"/>
          <w:szCs w:val="16"/>
        </w:rPr>
        <w:t>,</w:t>
      </w:r>
      <w:r w:rsidR="004B5650" w:rsidRPr="00823B0B">
        <w:rPr>
          <w:rFonts w:eastAsia="Calibri"/>
          <w:sz w:val="16"/>
          <w:szCs w:val="16"/>
        </w:rPr>
        <w:t xml:space="preserve"> </w:t>
      </w:r>
      <w:r w:rsidRPr="00823B0B">
        <w:rPr>
          <w:rFonts w:eastAsia="Calibri"/>
          <w:spacing w:val="2"/>
          <w:w w:val="104"/>
          <w:sz w:val="16"/>
          <w:szCs w:val="16"/>
        </w:rPr>
        <w:t>t</w:t>
      </w:r>
      <w:r w:rsidRPr="00823B0B">
        <w:rPr>
          <w:rFonts w:eastAsia="Calibri"/>
          <w:spacing w:val="-4"/>
          <w:w w:val="104"/>
          <w:sz w:val="16"/>
          <w:szCs w:val="16"/>
        </w:rPr>
        <w:t>i</w:t>
      </w:r>
      <w:r w:rsidRPr="00823B0B">
        <w:rPr>
          <w:rFonts w:eastAsia="Calibri"/>
          <w:spacing w:val="2"/>
          <w:w w:val="104"/>
          <w:sz w:val="16"/>
          <w:szCs w:val="16"/>
        </w:rPr>
        <w:t>ê</w:t>
      </w:r>
      <w:r w:rsidRPr="00823B0B">
        <w:rPr>
          <w:rFonts w:eastAsia="Calibri"/>
          <w:w w:val="104"/>
          <w:sz w:val="16"/>
          <w:szCs w:val="16"/>
        </w:rPr>
        <w:t xml:space="preserve">u </w:t>
      </w:r>
      <w:r w:rsidRPr="00823B0B">
        <w:rPr>
          <w:rFonts w:eastAsia="Calibri"/>
          <w:spacing w:val="-2"/>
          <w:sz w:val="16"/>
          <w:szCs w:val="16"/>
        </w:rPr>
        <w:t>c</w:t>
      </w:r>
      <w:r w:rsidRPr="00823B0B">
        <w:rPr>
          <w:rFonts w:eastAsia="Calibri"/>
          <w:spacing w:val="-1"/>
          <w:sz w:val="16"/>
          <w:szCs w:val="16"/>
        </w:rPr>
        <w:t>hu</w:t>
      </w:r>
      <w:r w:rsidRPr="00823B0B">
        <w:rPr>
          <w:rFonts w:eastAsia="Calibri"/>
          <w:sz w:val="16"/>
          <w:szCs w:val="16"/>
        </w:rPr>
        <w:t>ẩn</w:t>
      </w:r>
      <w:r w:rsidRPr="00823B0B">
        <w:rPr>
          <w:rFonts w:eastAsia="Calibri"/>
          <w:spacing w:val="27"/>
          <w:sz w:val="16"/>
          <w:szCs w:val="16"/>
        </w:rPr>
        <w:t xml:space="preserve"> </w:t>
      </w:r>
      <w:r w:rsidRPr="00823B0B">
        <w:rPr>
          <w:rFonts w:eastAsia="Calibri"/>
          <w:sz w:val="16"/>
          <w:szCs w:val="16"/>
        </w:rPr>
        <w:t>kỹ</w:t>
      </w:r>
      <w:r w:rsidRPr="00823B0B">
        <w:rPr>
          <w:rFonts w:eastAsia="Calibri"/>
          <w:spacing w:val="10"/>
          <w:sz w:val="16"/>
          <w:szCs w:val="16"/>
        </w:rPr>
        <w:t xml:space="preserve"> </w:t>
      </w:r>
      <w:r w:rsidRPr="00823B0B">
        <w:rPr>
          <w:rFonts w:eastAsia="Calibri"/>
          <w:sz w:val="16"/>
          <w:szCs w:val="16"/>
        </w:rPr>
        <w:t>t</w:t>
      </w:r>
      <w:r w:rsidRPr="00823B0B">
        <w:rPr>
          <w:rFonts w:eastAsia="Calibri"/>
          <w:spacing w:val="-1"/>
          <w:sz w:val="16"/>
          <w:szCs w:val="16"/>
        </w:rPr>
        <w:t>h</w:t>
      </w:r>
      <w:r w:rsidRPr="00823B0B">
        <w:rPr>
          <w:rFonts w:eastAsia="Calibri"/>
          <w:sz w:val="16"/>
          <w:szCs w:val="16"/>
        </w:rPr>
        <w:t>uật</w:t>
      </w:r>
      <w:r w:rsidRPr="00823B0B">
        <w:rPr>
          <w:rFonts w:eastAsia="Calibri"/>
          <w:spacing w:val="21"/>
          <w:sz w:val="16"/>
          <w:szCs w:val="16"/>
        </w:rPr>
        <w:t xml:space="preserve"> </w:t>
      </w:r>
      <w:r w:rsidRPr="00823B0B">
        <w:rPr>
          <w:rFonts w:eastAsia="Calibri"/>
          <w:sz w:val="16"/>
          <w:szCs w:val="16"/>
        </w:rPr>
        <w:t>đã</w:t>
      </w:r>
      <w:r w:rsidRPr="00823B0B">
        <w:rPr>
          <w:rFonts w:eastAsia="Calibri"/>
          <w:spacing w:val="12"/>
          <w:sz w:val="16"/>
          <w:szCs w:val="16"/>
        </w:rPr>
        <w:t xml:space="preserve"> </w:t>
      </w:r>
      <w:r w:rsidRPr="00823B0B">
        <w:rPr>
          <w:rFonts w:eastAsia="Calibri"/>
          <w:sz w:val="16"/>
          <w:szCs w:val="16"/>
        </w:rPr>
        <w:t>đ</w:t>
      </w:r>
      <w:r w:rsidRPr="00823B0B">
        <w:rPr>
          <w:rFonts w:eastAsia="Calibri"/>
          <w:spacing w:val="-3"/>
          <w:sz w:val="16"/>
          <w:szCs w:val="16"/>
        </w:rPr>
        <w:t>ư</w:t>
      </w:r>
      <w:r w:rsidRPr="00823B0B">
        <w:rPr>
          <w:rFonts w:eastAsia="Calibri"/>
          <w:sz w:val="16"/>
          <w:szCs w:val="16"/>
        </w:rPr>
        <w:t>ợc</w:t>
      </w:r>
      <w:r w:rsidRPr="00823B0B">
        <w:rPr>
          <w:rFonts w:eastAsia="Calibri"/>
          <w:spacing w:val="23"/>
          <w:sz w:val="16"/>
          <w:szCs w:val="16"/>
        </w:rPr>
        <w:t xml:space="preserve"> </w:t>
      </w:r>
      <w:r w:rsidRPr="00823B0B">
        <w:rPr>
          <w:rFonts w:eastAsia="Calibri"/>
          <w:spacing w:val="-1"/>
          <w:sz w:val="16"/>
          <w:szCs w:val="16"/>
        </w:rPr>
        <w:t>ph</w:t>
      </w:r>
      <w:r w:rsidRPr="00823B0B">
        <w:rPr>
          <w:rFonts w:eastAsia="Calibri"/>
          <w:sz w:val="16"/>
          <w:szCs w:val="16"/>
        </w:rPr>
        <w:t>ê</w:t>
      </w:r>
      <w:r w:rsidRPr="00823B0B">
        <w:rPr>
          <w:rFonts w:eastAsia="Calibri"/>
          <w:spacing w:val="19"/>
          <w:sz w:val="16"/>
          <w:szCs w:val="16"/>
        </w:rPr>
        <w:t xml:space="preserve"> </w:t>
      </w:r>
      <w:r w:rsidRPr="00823B0B">
        <w:rPr>
          <w:rFonts w:eastAsia="Calibri"/>
          <w:spacing w:val="-1"/>
          <w:sz w:val="16"/>
          <w:szCs w:val="16"/>
        </w:rPr>
        <w:t>du</w:t>
      </w:r>
      <w:r w:rsidRPr="00823B0B">
        <w:rPr>
          <w:rFonts w:eastAsia="Calibri"/>
          <w:spacing w:val="-3"/>
          <w:sz w:val="16"/>
          <w:szCs w:val="16"/>
        </w:rPr>
        <w:t>y</w:t>
      </w:r>
      <w:r w:rsidRPr="00823B0B">
        <w:rPr>
          <w:rFonts w:eastAsia="Calibri"/>
          <w:spacing w:val="2"/>
          <w:sz w:val="16"/>
          <w:szCs w:val="16"/>
        </w:rPr>
        <w:t>ệ</w:t>
      </w:r>
      <w:r w:rsidRPr="00823B0B">
        <w:rPr>
          <w:rFonts w:eastAsia="Calibri"/>
          <w:sz w:val="16"/>
          <w:szCs w:val="16"/>
        </w:rPr>
        <w:t>t</w:t>
      </w:r>
      <w:r w:rsidRPr="00823B0B">
        <w:rPr>
          <w:rFonts w:eastAsia="Calibri"/>
          <w:spacing w:val="24"/>
          <w:sz w:val="16"/>
          <w:szCs w:val="16"/>
        </w:rPr>
        <w:t xml:space="preserve"> </w:t>
      </w:r>
      <w:r w:rsidRPr="00823B0B">
        <w:rPr>
          <w:rFonts w:eastAsia="Calibri"/>
          <w:spacing w:val="-1"/>
          <w:sz w:val="16"/>
          <w:szCs w:val="16"/>
        </w:rPr>
        <w:t>b</w:t>
      </w:r>
      <w:r w:rsidRPr="00823B0B">
        <w:rPr>
          <w:rFonts w:eastAsia="Calibri"/>
          <w:spacing w:val="-3"/>
          <w:sz w:val="16"/>
          <w:szCs w:val="16"/>
        </w:rPr>
        <w:t>ở</w:t>
      </w:r>
      <w:r w:rsidRPr="00823B0B">
        <w:rPr>
          <w:rFonts w:eastAsia="Calibri"/>
          <w:sz w:val="16"/>
          <w:szCs w:val="16"/>
        </w:rPr>
        <w:t>i</w:t>
      </w:r>
      <w:r w:rsidRPr="00823B0B">
        <w:rPr>
          <w:rFonts w:eastAsia="Calibri"/>
          <w:spacing w:val="19"/>
          <w:sz w:val="16"/>
          <w:szCs w:val="16"/>
        </w:rPr>
        <w:t xml:space="preserve"> </w:t>
      </w:r>
      <w:r w:rsidRPr="00823B0B">
        <w:rPr>
          <w:rFonts w:eastAsia="Calibri"/>
          <w:spacing w:val="-3"/>
          <w:sz w:val="16"/>
          <w:szCs w:val="16"/>
        </w:rPr>
        <w:t>B</w:t>
      </w:r>
      <w:r w:rsidRPr="00823B0B">
        <w:rPr>
          <w:rFonts w:eastAsia="Calibri"/>
          <w:sz w:val="16"/>
          <w:szCs w:val="16"/>
        </w:rPr>
        <w:t>ên</w:t>
      </w:r>
      <w:r w:rsidRPr="00823B0B">
        <w:rPr>
          <w:rFonts w:eastAsia="Calibri"/>
          <w:spacing w:val="19"/>
          <w:sz w:val="16"/>
          <w:szCs w:val="16"/>
        </w:rPr>
        <w:t xml:space="preserve"> </w:t>
      </w:r>
      <w:r w:rsidRPr="00823B0B">
        <w:rPr>
          <w:rFonts w:eastAsia="Calibri"/>
          <w:sz w:val="16"/>
          <w:szCs w:val="16"/>
        </w:rPr>
        <w:t>A</w:t>
      </w:r>
      <w:r w:rsidRPr="00823B0B">
        <w:rPr>
          <w:rFonts w:eastAsia="Calibri"/>
          <w:spacing w:val="4"/>
          <w:sz w:val="16"/>
          <w:szCs w:val="16"/>
        </w:rPr>
        <w:t xml:space="preserve"> </w:t>
      </w:r>
      <w:r w:rsidRPr="00823B0B">
        <w:rPr>
          <w:rFonts w:eastAsia="Calibri"/>
          <w:spacing w:val="3"/>
          <w:sz w:val="16"/>
          <w:szCs w:val="16"/>
        </w:rPr>
        <w:t>v</w:t>
      </w:r>
      <w:r w:rsidRPr="00823B0B">
        <w:rPr>
          <w:rFonts w:eastAsia="Calibri"/>
          <w:sz w:val="16"/>
          <w:szCs w:val="16"/>
        </w:rPr>
        <w:t>à</w:t>
      </w:r>
      <w:r w:rsidRPr="00823B0B">
        <w:rPr>
          <w:rFonts w:eastAsia="Calibri"/>
          <w:spacing w:val="11"/>
          <w:sz w:val="16"/>
          <w:szCs w:val="16"/>
        </w:rPr>
        <w:t xml:space="preserve"> </w:t>
      </w:r>
      <w:r w:rsidRPr="00823B0B">
        <w:rPr>
          <w:rFonts w:eastAsia="Calibri"/>
          <w:sz w:val="16"/>
          <w:szCs w:val="16"/>
        </w:rPr>
        <w:t>C</w:t>
      </w:r>
      <w:r w:rsidRPr="00823B0B">
        <w:rPr>
          <w:rFonts w:eastAsia="Calibri"/>
          <w:spacing w:val="-2"/>
          <w:sz w:val="16"/>
          <w:szCs w:val="16"/>
        </w:rPr>
        <w:t>h</w:t>
      </w:r>
      <w:r w:rsidRPr="00823B0B">
        <w:rPr>
          <w:rFonts w:eastAsia="Calibri"/>
          <w:sz w:val="16"/>
          <w:szCs w:val="16"/>
        </w:rPr>
        <w:t>ủ</w:t>
      </w:r>
      <w:r w:rsidRPr="00823B0B">
        <w:rPr>
          <w:rFonts w:eastAsia="Calibri"/>
          <w:spacing w:val="19"/>
          <w:sz w:val="16"/>
          <w:szCs w:val="16"/>
        </w:rPr>
        <w:t xml:space="preserve"> </w:t>
      </w:r>
      <w:r w:rsidRPr="00823B0B">
        <w:rPr>
          <w:rFonts w:eastAsia="Calibri"/>
          <w:spacing w:val="-2"/>
          <w:sz w:val="16"/>
          <w:szCs w:val="16"/>
        </w:rPr>
        <w:t>đ</w:t>
      </w:r>
      <w:r w:rsidRPr="00823B0B">
        <w:rPr>
          <w:rFonts w:eastAsia="Calibri"/>
          <w:spacing w:val="-1"/>
          <w:sz w:val="16"/>
          <w:szCs w:val="16"/>
        </w:rPr>
        <w:t>ầ</w:t>
      </w:r>
      <w:r w:rsidRPr="00823B0B">
        <w:rPr>
          <w:rFonts w:eastAsia="Calibri"/>
          <w:sz w:val="16"/>
          <w:szCs w:val="16"/>
        </w:rPr>
        <w:t>u</w:t>
      </w:r>
      <w:r w:rsidRPr="00823B0B">
        <w:rPr>
          <w:rFonts w:eastAsia="Calibri"/>
          <w:spacing w:val="18"/>
          <w:sz w:val="16"/>
          <w:szCs w:val="16"/>
        </w:rPr>
        <w:t xml:space="preserve"> </w:t>
      </w:r>
      <w:r w:rsidRPr="00823B0B">
        <w:rPr>
          <w:rFonts w:eastAsia="Calibri"/>
          <w:sz w:val="16"/>
          <w:szCs w:val="16"/>
        </w:rPr>
        <w:t>tư</w:t>
      </w:r>
      <w:r w:rsidRPr="00823B0B">
        <w:rPr>
          <w:rFonts w:eastAsia="Calibri"/>
          <w:spacing w:val="12"/>
          <w:sz w:val="16"/>
          <w:szCs w:val="16"/>
        </w:rPr>
        <w:t xml:space="preserve"> </w:t>
      </w:r>
      <w:r w:rsidRPr="00823B0B">
        <w:rPr>
          <w:rFonts w:eastAsia="Calibri"/>
          <w:sz w:val="16"/>
          <w:szCs w:val="16"/>
        </w:rPr>
        <w:t>mà</w:t>
      </w:r>
      <w:r w:rsidRPr="00823B0B">
        <w:rPr>
          <w:rFonts w:eastAsia="Calibri"/>
          <w:spacing w:val="13"/>
          <w:sz w:val="16"/>
          <w:szCs w:val="16"/>
        </w:rPr>
        <w:t xml:space="preserve"> </w:t>
      </w:r>
      <w:r w:rsidRPr="00823B0B">
        <w:rPr>
          <w:rFonts w:eastAsia="Calibri"/>
          <w:spacing w:val="1"/>
          <w:sz w:val="16"/>
          <w:szCs w:val="16"/>
        </w:rPr>
        <w:t>k</w:t>
      </w:r>
      <w:r w:rsidRPr="00823B0B">
        <w:rPr>
          <w:rFonts w:eastAsia="Calibri"/>
          <w:spacing w:val="-4"/>
          <w:sz w:val="16"/>
          <w:szCs w:val="16"/>
        </w:rPr>
        <w:t>h</w:t>
      </w:r>
      <w:r w:rsidRPr="00823B0B">
        <w:rPr>
          <w:rFonts w:eastAsia="Calibri"/>
          <w:spacing w:val="1"/>
          <w:sz w:val="16"/>
          <w:szCs w:val="16"/>
        </w:rPr>
        <w:t>ô</w:t>
      </w:r>
      <w:r w:rsidRPr="00823B0B">
        <w:rPr>
          <w:rFonts w:eastAsia="Calibri"/>
          <w:spacing w:val="-1"/>
          <w:sz w:val="16"/>
          <w:szCs w:val="16"/>
        </w:rPr>
        <w:t>n</w:t>
      </w:r>
      <w:r w:rsidRPr="00823B0B">
        <w:rPr>
          <w:rFonts w:eastAsia="Calibri"/>
          <w:sz w:val="16"/>
          <w:szCs w:val="16"/>
        </w:rPr>
        <w:t>g</w:t>
      </w:r>
      <w:r w:rsidRPr="00823B0B">
        <w:rPr>
          <w:rFonts w:eastAsia="Calibri"/>
          <w:spacing w:val="26"/>
          <w:sz w:val="16"/>
          <w:szCs w:val="16"/>
        </w:rPr>
        <w:t xml:space="preserve"> </w:t>
      </w:r>
      <w:r w:rsidRPr="00823B0B">
        <w:rPr>
          <w:rFonts w:eastAsia="Calibri"/>
          <w:spacing w:val="-1"/>
          <w:sz w:val="16"/>
          <w:szCs w:val="16"/>
        </w:rPr>
        <w:t>b</w:t>
      </w:r>
      <w:r w:rsidRPr="00823B0B">
        <w:rPr>
          <w:rFonts w:eastAsia="Calibri"/>
          <w:sz w:val="16"/>
          <w:szCs w:val="16"/>
        </w:rPr>
        <w:t>ị</w:t>
      </w:r>
      <w:r w:rsidRPr="00823B0B">
        <w:rPr>
          <w:rFonts w:eastAsia="Calibri"/>
          <w:spacing w:val="12"/>
          <w:sz w:val="16"/>
          <w:szCs w:val="16"/>
        </w:rPr>
        <w:t xml:space="preserve"> </w:t>
      </w:r>
      <w:r w:rsidRPr="00823B0B">
        <w:rPr>
          <w:rFonts w:eastAsia="Calibri"/>
          <w:spacing w:val="-2"/>
          <w:sz w:val="16"/>
          <w:szCs w:val="16"/>
        </w:rPr>
        <w:t>c</w:t>
      </w:r>
      <w:r w:rsidRPr="00823B0B">
        <w:rPr>
          <w:rFonts w:eastAsia="Calibri"/>
          <w:spacing w:val="-1"/>
          <w:sz w:val="16"/>
          <w:szCs w:val="16"/>
        </w:rPr>
        <w:t>hậ</w:t>
      </w:r>
      <w:r w:rsidRPr="00823B0B">
        <w:rPr>
          <w:rFonts w:eastAsia="Calibri"/>
          <w:sz w:val="16"/>
          <w:szCs w:val="16"/>
        </w:rPr>
        <w:t>m</w:t>
      </w:r>
      <w:r w:rsidRPr="00823B0B">
        <w:rPr>
          <w:rFonts w:eastAsia="Calibri"/>
          <w:spacing w:val="23"/>
          <w:sz w:val="16"/>
          <w:szCs w:val="16"/>
        </w:rPr>
        <w:t xml:space="preserve"> </w:t>
      </w:r>
      <w:r w:rsidRPr="00823B0B">
        <w:rPr>
          <w:rFonts w:eastAsia="Calibri"/>
          <w:sz w:val="16"/>
          <w:szCs w:val="16"/>
        </w:rPr>
        <w:t>t</w:t>
      </w:r>
      <w:r w:rsidRPr="00823B0B">
        <w:rPr>
          <w:rFonts w:eastAsia="Calibri"/>
          <w:spacing w:val="-3"/>
          <w:sz w:val="16"/>
          <w:szCs w:val="16"/>
        </w:rPr>
        <w:t>r</w:t>
      </w:r>
      <w:r w:rsidRPr="00823B0B">
        <w:rPr>
          <w:rFonts w:eastAsia="Calibri"/>
          <w:sz w:val="16"/>
          <w:szCs w:val="16"/>
        </w:rPr>
        <w:t>ễ</w:t>
      </w:r>
      <w:r w:rsidRPr="00823B0B">
        <w:rPr>
          <w:rFonts w:eastAsia="Calibri"/>
          <w:spacing w:val="16"/>
          <w:sz w:val="16"/>
          <w:szCs w:val="16"/>
        </w:rPr>
        <w:t xml:space="preserve"> </w:t>
      </w:r>
      <w:r w:rsidRPr="00823B0B">
        <w:rPr>
          <w:rFonts w:eastAsia="Calibri"/>
          <w:sz w:val="16"/>
          <w:szCs w:val="16"/>
        </w:rPr>
        <w:t>g</w:t>
      </w:r>
      <w:r w:rsidRPr="00823B0B">
        <w:rPr>
          <w:rFonts w:eastAsia="Calibri"/>
          <w:spacing w:val="-2"/>
          <w:sz w:val="16"/>
          <w:szCs w:val="16"/>
        </w:rPr>
        <w:t>i</w:t>
      </w:r>
      <w:r w:rsidRPr="00823B0B">
        <w:rPr>
          <w:rFonts w:eastAsia="Calibri"/>
          <w:sz w:val="16"/>
          <w:szCs w:val="16"/>
        </w:rPr>
        <w:t>án</w:t>
      </w:r>
      <w:r w:rsidRPr="00823B0B">
        <w:rPr>
          <w:rFonts w:eastAsia="Calibri"/>
          <w:spacing w:val="17"/>
          <w:sz w:val="16"/>
          <w:szCs w:val="16"/>
        </w:rPr>
        <w:t xml:space="preserve"> </w:t>
      </w:r>
      <w:r w:rsidRPr="00823B0B">
        <w:rPr>
          <w:rFonts w:eastAsia="Calibri"/>
          <w:spacing w:val="-2"/>
          <w:sz w:val="16"/>
          <w:szCs w:val="16"/>
        </w:rPr>
        <w:t>đ</w:t>
      </w:r>
      <w:r w:rsidRPr="00823B0B">
        <w:rPr>
          <w:rFonts w:eastAsia="Calibri"/>
          <w:sz w:val="16"/>
          <w:szCs w:val="16"/>
        </w:rPr>
        <w:t>o</w:t>
      </w:r>
      <w:r w:rsidRPr="00823B0B">
        <w:rPr>
          <w:rFonts w:eastAsia="Calibri"/>
          <w:spacing w:val="2"/>
          <w:sz w:val="16"/>
          <w:szCs w:val="16"/>
        </w:rPr>
        <w:t>ạ</w:t>
      </w:r>
      <w:r w:rsidRPr="00823B0B">
        <w:rPr>
          <w:rFonts w:eastAsia="Calibri"/>
          <w:sz w:val="16"/>
          <w:szCs w:val="16"/>
        </w:rPr>
        <w:t>n</w:t>
      </w:r>
      <w:r w:rsidRPr="00823B0B">
        <w:rPr>
          <w:rFonts w:eastAsia="Calibri"/>
          <w:spacing w:val="23"/>
          <w:sz w:val="16"/>
          <w:szCs w:val="16"/>
        </w:rPr>
        <w:t xml:space="preserve"> </w:t>
      </w:r>
      <w:r w:rsidRPr="00823B0B">
        <w:rPr>
          <w:rFonts w:eastAsia="Calibri"/>
          <w:spacing w:val="-1"/>
          <w:w w:val="104"/>
          <w:sz w:val="16"/>
          <w:szCs w:val="16"/>
        </w:rPr>
        <w:t>h</w:t>
      </w:r>
      <w:r w:rsidRPr="00823B0B">
        <w:rPr>
          <w:rFonts w:eastAsia="Calibri"/>
          <w:spacing w:val="-4"/>
          <w:w w:val="104"/>
          <w:sz w:val="16"/>
          <w:szCs w:val="16"/>
        </w:rPr>
        <w:t>a</w:t>
      </w:r>
      <w:r w:rsidRPr="00823B0B">
        <w:rPr>
          <w:rFonts w:eastAsia="Calibri"/>
          <w:w w:val="104"/>
          <w:sz w:val="16"/>
          <w:szCs w:val="16"/>
        </w:rPr>
        <w:t xml:space="preserve">y </w:t>
      </w:r>
      <w:r w:rsidRPr="00823B0B">
        <w:rPr>
          <w:rFonts w:eastAsia="Calibri"/>
          <w:spacing w:val="-1"/>
          <w:sz w:val="16"/>
          <w:szCs w:val="16"/>
        </w:rPr>
        <w:t>b</w:t>
      </w:r>
      <w:r w:rsidRPr="00823B0B">
        <w:rPr>
          <w:rFonts w:eastAsia="Calibri"/>
          <w:sz w:val="16"/>
          <w:szCs w:val="16"/>
        </w:rPr>
        <w:t>ị</w:t>
      </w:r>
      <w:r w:rsidRPr="00823B0B">
        <w:rPr>
          <w:rFonts w:eastAsia="Calibri"/>
          <w:spacing w:val="6"/>
          <w:sz w:val="16"/>
          <w:szCs w:val="16"/>
        </w:rPr>
        <w:t xml:space="preserve"> </w:t>
      </w:r>
      <w:r w:rsidRPr="00823B0B">
        <w:rPr>
          <w:rFonts w:eastAsia="Calibri"/>
          <w:spacing w:val="2"/>
          <w:sz w:val="16"/>
          <w:szCs w:val="16"/>
        </w:rPr>
        <w:t>ả</w:t>
      </w:r>
      <w:r w:rsidRPr="00823B0B">
        <w:rPr>
          <w:rFonts w:eastAsia="Calibri"/>
          <w:spacing w:val="-1"/>
          <w:sz w:val="16"/>
          <w:szCs w:val="16"/>
        </w:rPr>
        <w:t>n</w:t>
      </w:r>
      <w:r w:rsidRPr="00823B0B">
        <w:rPr>
          <w:rFonts w:eastAsia="Calibri"/>
          <w:sz w:val="16"/>
          <w:szCs w:val="16"/>
        </w:rPr>
        <w:t>h</w:t>
      </w:r>
      <w:r w:rsidRPr="00823B0B">
        <w:rPr>
          <w:rFonts w:eastAsia="Calibri"/>
          <w:spacing w:val="13"/>
          <w:sz w:val="16"/>
          <w:szCs w:val="16"/>
        </w:rPr>
        <w:t xml:space="preserve"> </w:t>
      </w:r>
      <w:r w:rsidRPr="00823B0B">
        <w:rPr>
          <w:rFonts w:eastAsia="Calibri"/>
          <w:sz w:val="16"/>
          <w:szCs w:val="16"/>
        </w:rPr>
        <w:t>h</w:t>
      </w:r>
      <w:r w:rsidRPr="00823B0B">
        <w:rPr>
          <w:rFonts w:eastAsia="Calibri"/>
          <w:spacing w:val="-3"/>
          <w:sz w:val="16"/>
          <w:szCs w:val="16"/>
        </w:rPr>
        <w:t>ư</w:t>
      </w:r>
      <w:r w:rsidRPr="00823B0B">
        <w:rPr>
          <w:rFonts w:eastAsia="Calibri"/>
          <w:sz w:val="16"/>
          <w:szCs w:val="16"/>
        </w:rPr>
        <w:t>ở</w:t>
      </w:r>
      <w:r w:rsidRPr="00823B0B">
        <w:rPr>
          <w:rFonts w:eastAsia="Calibri"/>
          <w:spacing w:val="-2"/>
          <w:sz w:val="16"/>
          <w:szCs w:val="16"/>
        </w:rPr>
        <w:t>n</w:t>
      </w:r>
      <w:r w:rsidRPr="00823B0B">
        <w:rPr>
          <w:rFonts w:eastAsia="Calibri"/>
          <w:sz w:val="16"/>
          <w:szCs w:val="16"/>
        </w:rPr>
        <w:t>g</w:t>
      </w:r>
      <w:r w:rsidRPr="00823B0B">
        <w:rPr>
          <w:rFonts w:eastAsia="Calibri"/>
          <w:spacing w:val="24"/>
          <w:sz w:val="16"/>
          <w:szCs w:val="16"/>
        </w:rPr>
        <w:t xml:space="preserve"> </w:t>
      </w:r>
      <w:r w:rsidRPr="00823B0B">
        <w:rPr>
          <w:rFonts w:eastAsia="Calibri"/>
          <w:sz w:val="16"/>
          <w:szCs w:val="16"/>
        </w:rPr>
        <w:t>b</w:t>
      </w:r>
      <w:r w:rsidRPr="00823B0B">
        <w:rPr>
          <w:rFonts w:eastAsia="Calibri"/>
          <w:spacing w:val="-3"/>
          <w:sz w:val="16"/>
          <w:szCs w:val="16"/>
        </w:rPr>
        <w:t>ở</w:t>
      </w:r>
      <w:r w:rsidRPr="00823B0B">
        <w:rPr>
          <w:rFonts w:eastAsia="Calibri"/>
          <w:sz w:val="16"/>
          <w:szCs w:val="16"/>
        </w:rPr>
        <w:t>i</w:t>
      </w:r>
      <w:r w:rsidRPr="00823B0B">
        <w:rPr>
          <w:rFonts w:eastAsia="Calibri"/>
          <w:spacing w:val="14"/>
          <w:sz w:val="16"/>
          <w:szCs w:val="16"/>
        </w:rPr>
        <w:t xml:space="preserve"> </w:t>
      </w:r>
      <w:r w:rsidRPr="00823B0B">
        <w:rPr>
          <w:rFonts w:eastAsia="Calibri"/>
          <w:spacing w:val="-1"/>
          <w:sz w:val="16"/>
          <w:szCs w:val="16"/>
        </w:rPr>
        <w:t>bấ</w:t>
      </w:r>
      <w:r w:rsidRPr="00823B0B">
        <w:rPr>
          <w:rFonts w:eastAsia="Calibri"/>
          <w:sz w:val="16"/>
          <w:szCs w:val="16"/>
        </w:rPr>
        <w:t>t</w:t>
      </w:r>
      <w:r w:rsidRPr="00823B0B">
        <w:rPr>
          <w:rFonts w:eastAsia="Calibri"/>
          <w:spacing w:val="13"/>
          <w:sz w:val="16"/>
          <w:szCs w:val="16"/>
        </w:rPr>
        <w:t xml:space="preserve"> </w:t>
      </w:r>
      <w:r w:rsidRPr="00823B0B">
        <w:rPr>
          <w:rFonts w:eastAsia="Calibri"/>
          <w:spacing w:val="2"/>
          <w:sz w:val="16"/>
          <w:szCs w:val="16"/>
        </w:rPr>
        <w:t>c</w:t>
      </w:r>
      <w:r w:rsidRPr="00823B0B">
        <w:rPr>
          <w:rFonts w:eastAsia="Calibri"/>
          <w:sz w:val="16"/>
          <w:szCs w:val="16"/>
        </w:rPr>
        <w:t>ứ</w:t>
      </w:r>
      <w:r w:rsidRPr="00823B0B">
        <w:rPr>
          <w:rFonts w:eastAsia="Calibri"/>
          <w:spacing w:val="8"/>
          <w:sz w:val="16"/>
          <w:szCs w:val="16"/>
        </w:rPr>
        <w:t xml:space="preserve"> </w:t>
      </w:r>
      <w:r w:rsidRPr="00823B0B">
        <w:rPr>
          <w:rFonts w:eastAsia="Calibri"/>
          <w:sz w:val="16"/>
          <w:szCs w:val="16"/>
        </w:rPr>
        <w:t>lý</w:t>
      </w:r>
      <w:r w:rsidRPr="00823B0B">
        <w:rPr>
          <w:rFonts w:eastAsia="Calibri"/>
          <w:spacing w:val="5"/>
          <w:sz w:val="16"/>
          <w:szCs w:val="16"/>
        </w:rPr>
        <w:t xml:space="preserve"> </w:t>
      </w:r>
      <w:r w:rsidRPr="00823B0B">
        <w:rPr>
          <w:rFonts w:eastAsia="Calibri"/>
          <w:spacing w:val="-1"/>
          <w:sz w:val="16"/>
          <w:szCs w:val="16"/>
        </w:rPr>
        <w:t>d</w:t>
      </w:r>
      <w:r w:rsidRPr="00823B0B">
        <w:rPr>
          <w:rFonts w:eastAsia="Calibri"/>
          <w:sz w:val="16"/>
          <w:szCs w:val="16"/>
        </w:rPr>
        <w:t>o</w:t>
      </w:r>
      <w:r w:rsidRPr="00823B0B">
        <w:rPr>
          <w:rFonts w:eastAsia="Calibri"/>
          <w:spacing w:val="12"/>
          <w:sz w:val="16"/>
          <w:szCs w:val="16"/>
        </w:rPr>
        <w:t xml:space="preserve"> </w:t>
      </w:r>
      <w:r w:rsidRPr="00823B0B">
        <w:rPr>
          <w:rFonts w:eastAsia="Calibri"/>
          <w:spacing w:val="-1"/>
          <w:w w:val="104"/>
          <w:sz w:val="16"/>
          <w:szCs w:val="16"/>
        </w:rPr>
        <w:t>n</w:t>
      </w:r>
      <w:r w:rsidRPr="00823B0B">
        <w:rPr>
          <w:rFonts w:eastAsia="Calibri"/>
          <w:w w:val="104"/>
          <w:sz w:val="16"/>
          <w:szCs w:val="16"/>
        </w:rPr>
        <w:t>à</w:t>
      </w:r>
      <w:r w:rsidRPr="00823B0B">
        <w:rPr>
          <w:rFonts w:eastAsia="Calibri"/>
          <w:spacing w:val="2"/>
          <w:w w:val="104"/>
          <w:sz w:val="16"/>
          <w:szCs w:val="16"/>
        </w:rPr>
        <w:t>o</w:t>
      </w:r>
      <w:r w:rsidRPr="00823B0B">
        <w:rPr>
          <w:rFonts w:eastAsia="Calibri"/>
          <w:w w:val="104"/>
          <w:sz w:val="16"/>
          <w:szCs w:val="16"/>
        </w:rPr>
        <w:t>.</w:t>
      </w:r>
    </w:p>
    <w:p w14:paraId="48C4D6CD" w14:textId="77777777" w:rsidR="00861FC3" w:rsidRPr="00823B0B" w:rsidRDefault="004D6EC2" w:rsidP="00AC747F">
      <w:pPr>
        <w:pStyle w:val="ListParagraph"/>
        <w:numPr>
          <w:ilvl w:val="0"/>
          <w:numId w:val="3"/>
        </w:numPr>
        <w:spacing w:before="60" w:after="60"/>
        <w:ind w:left="709" w:right="73" w:hanging="709"/>
        <w:jc w:val="both"/>
        <w:rPr>
          <w:rFonts w:eastAsia="Calibri"/>
          <w:sz w:val="16"/>
          <w:szCs w:val="16"/>
        </w:rPr>
      </w:pPr>
      <w:r w:rsidRPr="00823B0B">
        <w:rPr>
          <w:rFonts w:eastAsia="Calibri"/>
          <w:sz w:val="16"/>
          <w:szCs w:val="16"/>
        </w:rPr>
        <w:t>Trì</w:t>
      </w:r>
      <w:r w:rsidRPr="00823B0B">
        <w:rPr>
          <w:rFonts w:eastAsia="Calibri"/>
          <w:spacing w:val="-2"/>
          <w:sz w:val="16"/>
          <w:szCs w:val="16"/>
        </w:rPr>
        <w:t>n</w:t>
      </w:r>
      <w:r w:rsidRPr="00823B0B">
        <w:rPr>
          <w:rFonts w:eastAsia="Calibri"/>
          <w:sz w:val="16"/>
          <w:szCs w:val="16"/>
        </w:rPr>
        <w:t>h</w:t>
      </w:r>
      <w:r w:rsidRPr="00823B0B">
        <w:rPr>
          <w:rFonts w:eastAsia="Calibri"/>
          <w:spacing w:val="26"/>
          <w:sz w:val="16"/>
          <w:szCs w:val="16"/>
        </w:rPr>
        <w:t xml:space="preserve"> </w:t>
      </w:r>
      <w:r w:rsidRPr="00823B0B">
        <w:rPr>
          <w:rFonts w:eastAsia="Calibri"/>
          <w:spacing w:val="-1"/>
          <w:sz w:val="16"/>
          <w:szCs w:val="16"/>
        </w:rPr>
        <w:t>duy</w:t>
      </w:r>
      <w:r w:rsidRPr="00823B0B">
        <w:rPr>
          <w:rFonts w:eastAsia="Calibri"/>
          <w:sz w:val="16"/>
          <w:szCs w:val="16"/>
        </w:rPr>
        <w:t>ệt</w:t>
      </w:r>
      <w:r w:rsidRPr="00823B0B">
        <w:rPr>
          <w:rFonts w:eastAsia="Calibri"/>
          <w:spacing w:val="26"/>
          <w:sz w:val="16"/>
          <w:szCs w:val="16"/>
        </w:rPr>
        <w:t xml:space="preserve"> </w:t>
      </w:r>
      <w:r w:rsidRPr="00823B0B">
        <w:rPr>
          <w:rFonts w:eastAsia="Calibri"/>
          <w:spacing w:val="2"/>
          <w:sz w:val="16"/>
          <w:szCs w:val="16"/>
        </w:rPr>
        <w:t>v</w:t>
      </w:r>
      <w:r w:rsidRPr="00823B0B">
        <w:rPr>
          <w:rFonts w:eastAsia="Calibri"/>
          <w:spacing w:val="-4"/>
          <w:sz w:val="16"/>
          <w:szCs w:val="16"/>
        </w:rPr>
        <w:t>ậ</w:t>
      </w:r>
      <w:r w:rsidRPr="00823B0B">
        <w:rPr>
          <w:rFonts w:eastAsia="Calibri"/>
          <w:sz w:val="16"/>
          <w:szCs w:val="16"/>
        </w:rPr>
        <w:t>t</w:t>
      </w:r>
      <w:r w:rsidRPr="00823B0B">
        <w:rPr>
          <w:rFonts w:eastAsia="Calibri"/>
          <w:spacing w:val="17"/>
          <w:sz w:val="16"/>
          <w:szCs w:val="16"/>
        </w:rPr>
        <w:t xml:space="preserve"> </w:t>
      </w:r>
      <w:r w:rsidRPr="00823B0B">
        <w:rPr>
          <w:rFonts w:eastAsia="Calibri"/>
          <w:sz w:val="16"/>
          <w:szCs w:val="16"/>
        </w:rPr>
        <w:t>tư</w:t>
      </w:r>
      <w:r w:rsidRPr="00823B0B">
        <w:rPr>
          <w:rFonts w:eastAsia="Calibri"/>
          <w:spacing w:val="14"/>
          <w:sz w:val="16"/>
          <w:szCs w:val="16"/>
        </w:rPr>
        <w:t xml:space="preserve"> </w:t>
      </w:r>
      <w:r w:rsidRPr="00823B0B">
        <w:rPr>
          <w:rFonts w:eastAsia="Calibri"/>
          <w:sz w:val="16"/>
          <w:szCs w:val="16"/>
        </w:rPr>
        <w:t>đầu</w:t>
      </w:r>
      <w:r w:rsidRPr="00823B0B">
        <w:rPr>
          <w:rFonts w:eastAsia="Calibri"/>
          <w:spacing w:val="17"/>
          <w:sz w:val="16"/>
          <w:szCs w:val="16"/>
        </w:rPr>
        <w:t xml:space="preserve"> </w:t>
      </w:r>
      <w:r w:rsidRPr="00823B0B">
        <w:rPr>
          <w:rFonts w:eastAsia="Calibri"/>
          <w:spacing w:val="2"/>
          <w:sz w:val="16"/>
          <w:szCs w:val="16"/>
        </w:rPr>
        <w:t>v</w:t>
      </w:r>
      <w:r w:rsidRPr="00823B0B">
        <w:rPr>
          <w:rFonts w:eastAsia="Calibri"/>
          <w:spacing w:val="-4"/>
          <w:sz w:val="16"/>
          <w:szCs w:val="16"/>
        </w:rPr>
        <w:t>à</w:t>
      </w:r>
      <w:r w:rsidRPr="00823B0B">
        <w:rPr>
          <w:rFonts w:eastAsia="Calibri"/>
          <w:sz w:val="16"/>
          <w:szCs w:val="16"/>
        </w:rPr>
        <w:t>o</w:t>
      </w:r>
      <w:r w:rsidRPr="00823B0B">
        <w:rPr>
          <w:rFonts w:eastAsia="Calibri"/>
          <w:spacing w:val="20"/>
          <w:sz w:val="16"/>
          <w:szCs w:val="16"/>
        </w:rPr>
        <w:t xml:space="preserve"> </w:t>
      </w:r>
      <w:r w:rsidRPr="00823B0B">
        <w:rPr>
          <w:rFonts w:eastAsia="Calibri"/>
          <w:sz w:val="16"/>
          <w:szCs w:val="16"/>
        </w:rPr>
        <w:t>đư</w:t>
      </w:r>
      <w:r w:rsidRPr="00823B0B">
        <w:rPr>
          <w:rFonts w:eastAsia="Calibri"/>
          <w:spacing w:val="-3"/>
          <w:sz w:val="16"/>
          <w:szCs w:val="16"/>
        </w:rPr>
        <w:t>ợ</w:t>
      </w:r>
      <w:r w:rsidRPr="00823B0B">
        <w:rPr>
          <w:rFonts w:eastAsia="Calibri"/>
          <w:sz w:val="16"/>
          <w:szCs w:val="16"/>
        </w:rPr>
        <w:t>c</w:t>
      </w:r>
      <w:r w:rsidRPr="00823B0B">
        <w:rPr>
          <w:rFonts w:eastAsia="Calibri"/>
          <w:spacing w:val="28"/>
          <w:sz w:val="16"/>
          <w:szCs w:val="16"/>
        </w:rPr>
        <w:t xml:space="preserve"> </w:t>
      </w:r>
      <w:r w:rsidRPr="00823B0B">
        <w:rPr>
          <w:rFonts w:eastAsia="Calibri"/>
          <w:spacing w:val="-3"/>
          <w:sz w:val="16"/>
          <w:szCs w:val="16"/>
        </w:rPr>
        <w:t>B</w:t>
      </w:r>
      <w:r w:rsidRPr="00823B0B">
        <w:rPr>
          <w:rFonts w:eastAsia="Calibri"/>
          <w:sz w:val="16"/>
          <w:szCs w:val="16"/>
        </w:rPr>
        <w:t>ên</w:t>
      </w:r>
      <w:r w:rsidRPr="00823B0B">
        <w:rPr>
          <w:rFonts w:eastAsia="Calibri"/>
          <w:spacing w:val="21"/>
          <w:sz w:val="16"/>
          <w:szCs w:val="16"/>
        </w:rPr>
        <w:t xml:space="preserve"> </w:t>
      </w:r>
      <w:r w:rsidRPr="00823B0B">
        <w:rPr>
          <w:rFonts w:eastAsia="Calibri"/>
          <w:sz w:val="16"/>
          <w:szCs w:val="16"/>
        </w:rPr>
        <w:t>A</w:t>
      </w:r>
      <w:r w:rsidRPr="00823B0B">
        <w:rPr>
          <w:rFonts w:eastAsia="Calibri"/>
          <w:spacing w:val="10"/>
          <w:sz w:val="16"/>
          <w:szCs w:val="16"/>
        </w:rPr>
        <w:t xml:space="preserve"> </w:t>
      </w:r>
      <w:r w:rsidRPr="00823B0B">
        <w:rPr>
          <w:rFonts w:eastAsia="Calibri"/>
          <w:sz w:val="16"/>
          <w:szCs w:val="16"/>
        </w:rPr>
        <w:t>và</w:t>
      </w:r>
      <w:r w:rsidRPr="00823B0B">
        <w:rPr>
          <w:rFonts w:eastAsia="Calibri"/>
          <w:spacing w:val="13"/>
          <w:sz w:val="16"/>
          <w:szCs w:val="16"/>
        </w:rPr>
        <w:t xml:space="preserve"> </w:t>
      </w:r>
      <w:r w:rsidRPr="00823B0B">
        <w:rPr>
          <w:rFonts w:eastAsia="Calibri"/>
          <w:spacing w:val="2"/>
          <w:sz w:val="16"/>
          <w:szCs w:val="16"/>
        </w:rPr>
        <w:t>C</w:t>
      </w:r>
      <w:r w:rsidRPr="00823B0B">
        <w:rPr>
          <w:rFonts w:eastAsia="Calibri"/>
          <w:spacing w:val="-1"/>
          <w:sz w:val="16"/>
          <w:szCs w:val="16"/>
        </w:rPr>
        <w:t>h</w:t>
      </w:r>
      <w:r w:rsidRPr="00823B0B">
        <w:rPr>
          <w:rFonts w:eastAsia="Calibri"/>
          <w:sz w:val="16"/>
          <w:szCs w:val="16"/>
        </w:rPr>
        <w:t>ủ</w:t>
      </w:r>
      <w:r w:rsidRPr="00823B0B">
        <w:rPr>
          <w:rFonts w:eastAsia="Calibri"/>
          <w:spacing w:val="19"/>
          <w:sz w:val="16"/>
          <w:szCs w:val="16"/>
        </w:rPr>
        <w:t xml:space="preserve"> </w:t>
      </w:r>
      <w:r w:rsidRPr="00823B0B">
        <w:rPr>
          <w:rFonts w:eastAsia="Calibri"/>
          <w:sz w:val="16"/>
          <w:szCs w:val="16"/>
        </w:rPr>
        <w:t>Đ</w:t>
      </w:r>
      <w:r w:rsidRPr="00823B0B">
        <w:rPr>
          <w:rFonts w:eastAsia="Calibri"/>
          <w:spacing w:val="-2"/>
          <w:sz w:val="16"/>
          <w:szCs w:val="16"/>
        </w:rPr>
        <w:t>ầ</w:t>
      </w:r>
      <w:r w:rsidRPr="00823B0B">
        <w:rPr>
          <w:rFonts w:eastAsia="Calibri"/>
          <w:sz w:val="16"/>
          <w:szCs w:val="16"/>
        </w:rPr>
        <w:t>u</w:t>
      </w:r>
      <w:r w:rsidRPr="00823B0B">
        <w:rPr>
          <w:rFonts w:eastAsia="Calibri"/>
          <w:spacing w:val="19"/>
          <w:sz w:val="16"/>
          <w:szCs w:val="16"/>
        </w:rPr>
        <w:t xml:space="preserve"> </w:t>
      </w:r>
      <w:r w:rsidRPr="00823B0B">
        <w:rPr>
          <w:rFonts w:eastAsia="Calibri"/>
          <w:spacing w:val="-3"/>
          <w:sz w:val="16"/>
          <w:szCs w:val="16"/>
        </w:rPr>
        <w:t>T</w:t>
      </w:r>
      <w:r w:rsidRPr="00823B0B">
        <w:rPr>
          <w:rFonts w:eastAsia="Calibri"/>
          <w:sz w:val="16"/>
          <w:szCs w:val="16"/>
        </w:rPr>
        <w:t>ư</w:t>
      </w:r>
      <w:r w:rsidRPr="00823B0B">
        <w:rPr>
          <w:rFonts w:eastAsia="Calibri"/>
          <w:spacing w:val="18"/>
          <w:sz w:val="16"/>
          <w:szCs w:val="16"/>
        </w:rPr>
        <w:t xml:space="preserve"> </w:t>
      </w:r>
      <w:r w:rsidRPr="00823B0B">
        <w:rPr>
          <w:rFonts w:eastAsia="Calibri"/>
          <w:spacing w:val="-2"/>
          <w:sz w:val="16"/>
          <w:szCs w:val="16"/>
        </w:rPr>
        <w:t>c</w:t>
      </w:r>
      <w:r w:rsidRPr="00823B0B">
        <w:rPr>
          <w:rFonts w:eastAsia="Calibri"/>
          <w:spacing w:val="-1"/>
          <w:sz w:val="16"/>
          <w:szCs w:val="16"/>
        </w:rPr>
        <w:t>h</w:t>
      </w:r>
      <w:r w:rsidRPr="00823B0B">
        <w:rPr>
          <w:rFonts w:eastAsia="Calibri"/>
          <w:sz w:val="16"/>
          <w:szCs w:val="16"/>
        </w:rPr>
        <w:t>ấp</w:t>
      </w:r>
      <w:r w:rsidRPr="00823B0B">
        <w:rPr>
          <w:rFonts w:eastAsia="Calibri"/>
          <w:spacing w:val="26"/>
          <w:sz w:val="16"/>
          <w:szCs w:val="16"/>
        </w:rPr>
        <w:t xml:space="preserve"> </w:t>
      </w:r>
      <w:r w:rsidRPr="00823B0B">
        <w:rPr>
          <w:rFonts w:eastAsia="Calibri"/>
          <w:sz w:val="16"/>
          <w:szCs w:val="16"/>
        </w:rPr>
        <w:t>t</w:t>
      </w:r>
      <w:r w:rsidRPr="00823B0B">
        <w:rPr>
          <w:rFonts w:eastAsia="Calibri"/>
          <w:spacing w:val="-1"/>
          <w:sz w:val="16"/>
          <w:szCs w:val="16"/>
        </w:rPr>
        <w:t>huận</w:t>
      </w:r>
      <w:r w:rsidRPr="00823B0B">
        <w:rPr>
          <w:rFonts w:eastAsia="Calibri"/>
          <w:sz w:val="16"/>
          <w:szCs w:val="16"/>
        </w:rPr>
        <w:t>.</w:t>
      </w:r>
      <w:r w:rsidRPr="00823B0B">
        <w:rPr>
          <w:rFonts w:eastAsia="Calibri"/>
          <w:spacing w:val="31"/>
          <w:sz w:val="16"/>
          <w:szCs w:val="16"/>
        </w:rPr>
        <w:t xml:space="preserve"> </w:t>
      </w:r>
      <w:r w:rsidRPr="00823B0B">
        <w:rPr>
          <w:rFonts w:eastAsia="Calibri"/>
          <w:sz w:val="16"/>
          <w:szCs w:val="16"/>
        </w:rPr>
        <w:t>C</w:t>
      </w:r>
      <w:r w:rsidRPr="00823B0B">
        <w:rPr>
          <w:rFonts w:eastAsia="Calibri"/>
          <w:spacing w:val="-2"/>
          <w:sz w:val="16"/>
          <w:szCs w:val="16"/>
        </w:rPr>
        <w:t>á</w:t>
      </w:r>
      <w:r w:rsidRPr="00823B0B">
        <w:rPr>
          <w:rFonts w:eastAsia="Calibri"/>
          <w:sz w:val="16"/>
          <w:szCs w:val="16"/>
        </w:rPr>
        <w:t>c</w:t>
      </w:r>
      <w:r w:rsidRPr="00823B0B">
        <w:rPr>
          <w:rFonts w:eastAsia="Calibri"/>
          <w:spacing w:val="17"/>
          <w:sz w:val="16"/>
          <w:szCs w:val="16"/>
        </w:rPr>
        <w:t xml:space="preserve"> </w:t>
      </w:r>
      <w:r w:rsidRPr="00823B0B">
        <w:rPr>
          <w:rFonts w:eastAsia="Calibri"/>
          <w:spacing w:val="-1"/>
          <w:sz w:val="16"/>
          <w:szCs w:val="16"/>
        </w:rPr>
        <w:t>h</w:t>
      </w:r>
      <w:r w:rsidRPr="00823B0B">
        <w:rPr>
          <w:rFonts w:eastAsia="Calibri"/>
          <w:sz w:val="16"/>
          <w:szCs w:val="16"/>
        </w:rPr>
        <w:t>ồ</w:t>
      </w:r>
      <w:r w:rsidRPr="00823B0B">
        <w:rPr>
          <w:rFonts w:eastAsia="Calibri"/>
          <w:spacing w:val="16"/>
          <w:sz w:val="16"/>
          <w:szCs w:val="16"/>
        </w:rPr>
        <w:t xml:space="preserve"> </w:t>
      </w:r>
      <w:r w:rsidRPr="00823B0B">
        <w:rPr>
          <w:rFonts w:eastAsia="Calibri"/>
          <w:sz w:val="16"/>
          <w:szCs w:val="16"/>
        </w:rPr>
        <w:t>sơ</w:t>
      </w:r>
      <w:r w:rsidRPr="00823B0B">
        <w:rPr>
          <w:rFonts w:eastAsia="Calibri"/>
          <w:spacing w:val="13"/>
          <w:sz w:val="16"/>
          <w:szCs w:val="16"/>
        </w:rPr>
        <w:t xml:space="preserve"> </w:t>
      </w:r>
      <w:r w:rsidRPr="00823B0B">
        <w:rPr>
          <w:rFonts w:eastAsia="Calibri"/>
          <w:sz w:val="16"/>
          <w:szCs w:val="16"/>
        </w:rPr>
        <w:t>đ</w:t>
      </w:r>
      <w:r w:rsidRPr="00823B0B">
        <w:rPr>
          <w:rFonts w:eastAsia="Calibri"/>
          <w:spacing w:val="-2"/>
          <w:sz w:val="16"/>
          <w:szCs w:val="16"/>
        </w:rPr>
        <w:t>í</w:t>
      </w:r>
      <w:r w:rsidRPr="00823B0B">
        <w:rPr>
          <w:rFonts w:eastAsia="Calibri"/>
          <w:spacing w:val="-1"/>
          <w:sz w:val="16"/>
          <w:szCs w:val="16"/>
        </w:rPr>
        <w:t>n</w:t>
      </w:r>
      <w:r w:rsidRPr="00823B0B">
        <w:rPr>
          <w:rFonts w:eastAsia="Calibri"/>
          <w:sz w:val="16"/>
          <w:szCs w:val="16"/>
        </w:rPr>
        <w:t>h</w:t>
      </w:r>
      <w:r w:rsidRPr="00823B0B">
        <w:rPr>
          <w:rFonts w:eastAsia="Calibri"/>
          <w:spacing w:val="24"/>
          <w:sz w:val="16"/>
          <w:szCs w:val="16"/>
        </w:rPr>
        <w:t xml:space="preserve"> </w:t>
      </w:r>
      <w:r w:rsidRPr="00823B0B">
        <w:rPr>
          <w:rFonts w:eastAsia="Calibri"/>
          <w:sz w:val="16"/>
          <w:szCs w:val="16"/>
        </w:rPr>
        <w:t>k</w:t>
      </w:r>
      <w:r w:rsidRPr="00823B0B">
        <w:rPr>
          <w:rFonts w:eastAsia="Calibri"/>
          <w:spacing w:val="-2"/>
          <w:sz w:val="16"/>
          <w:szCs w:val="16"/>
        </w:rPr>
        <w:t>è</w:t>
      </w:r>
      <w:r w:rsidRPr="00823B0B">
        <w:rPr>
          <w:rFonts w:eastAsia="Calibri"/>
          <w:sz w:val="16"/>
          <w:szCs w:val="16"/>
        </w:rPr>
        <w:t>m</w:t>
      </w:r>
      <w:r w:rsidRPr="00823B0B">
        <w:rPr>
          <w:rFonts w:eastAsia="Calibri"/>
          <w:spacing w:val="23"/>
          <w:sz w:val="16"/>
          <w:szCs w:val="16"/>
        </w:rPr>
        <w:t xml:space="preserve"> </w:t>
      </w:r>
      <w:r w:rsidRPr="00823B0B">
        <w:rPr>
          <w:rFonts w:eastAsia="Calibri"/>
          <w:spacing w:val="-2"/>
          <w:sz w:val="16"/>
          <w:szCs w:val="16"/>
        </w:rPr>
        <w:t>c</w:t>
      </w:r>
      <w:r w:rsidRPr="00823B0B">
        <w:rPr>
          <w:rFonts w:eastAsia="Calibri"/>
          <w:sz w:val="16"/>
          <w:szCs w:val="16"/>
        </w:rPr>
        <w:t>ùng</w:t>
      </w:r>
      <w:r w:rsidRPr="00823B0B">
        <w:rPr>
          <w:rFonts w:eastAsia="Calibri"/>
          <w:spacing w:val="21"/>
          <w:sz w:val="16"/>
          <w:szCs w:val="16"/>
        </w:rPr>
        <w:t xml:space="preserve"> </w:t>
      </w:r>
      <w:r w:rsidRPr="00823B0B">
        <w:rPr>
          <w:rFonts w:eastAsia="Calibri"/>
          <w:spacing w:val="-1"/>
          <w:w w:val="104"/>
          <w:sz w:val="16"/>
          <w:szCs w:val="16"/>
        </w:rPr>
        <w:t>v</w:t>
      </w:r>
      <w:r w:rsidRPr="00823B0B">
        <w:rPr>
          <w:rFonts w:eastAsia="Calibri"/>
          <w:w w:val="104"/>
          <w:sz w:val="16"/>
          <w:szCs w:val="16"/>
        </w:rPr>
        <w:t xml:space="preserve">ới </w:t>
      </w:r>
      <w:r w:rsidRPr="00823B0B">
        <w:rPr>
          <w:rFonts w:eastAsia="Calibri"/>
          <w:spacing w:val="-2"/>
          <w:sz w:val="16"/>
          <w:szCs w:val="16"/>
        </w:rPr>
        <w:t>mẫu</w:t>
      </w:r>
      <w:r w:rsidRPr="00823B0B">
        <w:rPr>
          <w:rFonts w:eastAsia="Calibri"/>
          <w:spacing w:val="26"/>
          <w:sz w:val="16"/>
          <w:szCs w:val="16"/>
        </w:rPr>
        <w:t xml:space="preserve"> </w:t>
      </w:r>
      <w:r w:rsidRPr="00823B0B">
        <w:rPr>
          <w:rFonts w:eastAsia="Calibri"/>
          <w:spacing w:val="-1"/>
          <w:sz w:val="16"/>
          <w:szCs w:val="16"/>
        </w:rPr>
        <w:t>h</w:t>
      </w:r>
      <w:r w:rsidRPr="00823B0B">
        <w:rPr>
          <w:rFonts w:eastAsia="Calibri"/>
          <w:sz w:val="16"/>
          <w:szCs w:val="16"/>
        </w:rPr>
        <w:t>àng</w:t>
      </w:r>
      <w:r w:rsidRPr="00823B0B">
        <w:rPr>
          <w:rFonts w:eastAsia="Calibri"/>
          <w:spacing w:val="29"/>
          <w:sz w:val="16"/>
          <w:szCs w:val="16"/>
        </w:rPr>
        <w:t xml:space="preserve"> </w:t>
      </w:r>
      <w:r w:rsidRPr="00823B0B">
        <w:rPr>
          <w:rFonts w:eastAsia="Calibri"/>
          <w:spacing w:val="-4"/>
          <w:sz w:val="16"/>
          <w:szCs w:val="16"/>
        </w:rPr>
        <w:t>h</w:t>
      </w:r>
      <w:r w:rsidRPr="00823B0B">
        <w:rPr>
          <w:rFonts w:eastAsia="Calibri"/>
          <w:sz w:val="16"/>
          <w:szCs w:val="16"/>
        </w:rPr>
        <w:t>óa;</w:t>
      </w:r>
      <w:r w:rsidRPr="00823B0B">
        <w:rPr>
          <w:rFonts w:eastAsia="Calibri"/>
          <w:spacing w:val="16"/>
          <w:sz w:val="16"/>
          <w:szCs w:val="16"/>
        </w:rPr>
        <w:t xml:space="preserve"> </w:t>
      </w:r>
      <w:r w:rsidRPr="00823B0B">
        <w:rPr>
          <w:rFonts w:eastAsia="Calibri"/>
          <w:spacing w:val="-1"/>
          <w:sz w:val="16"/>
          <w:szCs w:val="16"/>
        </w:rPr>
        <w:t>d</w:t>
      </w:r>
      <w:r w:rsidRPr="00823B0B">
        <w:rPr>
          <w:rFonts w:eastAsia="Calibri"/>
          <w:sz w:val="16"/>
          <w:szCs w:val="16"/>
        </w:rPr>
        <w:t>ị</w:t>
      </w:r>
      <w:r w:rsidRPr="00823B0B">
        <w:rPr>
          <w:rFonts w:eastAsia="Calibri"/>
          <w:spacing w:val="-1"/>
          <w:sz w:val="16"/>
          <w:szCs w:val="16"/>
        </w:rPr>
        <w:t>c</w:t>
      </w:r>
      <w:r w:rsidRPr="00823B0B">
        <w:rPr>
          <w:rFonts w:eastAsia="Calibri"/>
          <w:sz w:val="16"/>
          <w:szCs w:val="16"/>
        </w:rPr>
        <w:t>h</w:t>
      </w:r>
      <w:r w:rsidRPr="00823B0B">
        <w:rPr>
          <w:rFonts w:eastAsia="Calibri"/>
          <w:spacing w:val="25"/>
          <w:sz w:val="16"/>
          <w:szCs w:val="16"/>
        </w:rPr>
        <w:t xml:space="preserve"> </w:t>
      </w:r>
      <w:r w:rsidRPr="00823B0B">
        <w:rPr>
          <w:rFonts w:eastAsia="Calibri"/>
          <w:sz w:val="16"/>
          <w:szCs w:val="16"/>
        </w:rPr>
        <w:t>vụ</w:t>
      </w:r>
      <w:r w:rsidRPr="00823B0B">
        <w:rPr>
          <w:rFonts w:eastAsia="Calibri"/>
          <w:spacing w:val="16"/>
          <w:sz w:val="16"/>
          <w:szCs w:val="16"/>
        </w:rPr>
        <w:t xml:space="preserve"> </w:t>
      </w:r>
      <w:r w:rsidRPr="00823B0B">
        <w:rPr>
          <w:rFonts w:eastAsia="Calibri"/>
          <w:spacing w:val="-1"/>
          <w:sz w:val="16"/>
          <w:szCs w:val="16"/>
        </w:rPr>
        <w:t>m</w:t>
      </w:r>
      <w:r w:rsidRPr="00823B0B">
        <w:rPr>
          <w:rFonts w:eastAsia="Calibri"/>
          <w:sz w:val="16"/>
          <w:szCs w:val="16"/>
        </w:rPr>
        <w:t>à</w:t>
      </w:r>
      <w:r w:rsidRPr="00823B0B">
        <w:rPr>
          <w:rFonts w:eastAsia="Calibri"/>
          <w:spacing w:val="24"/>
          <w:sz w:val="16"/>
          <w:szCs w:val="16"/>
        </w:rPr>
        <w:t xml:space="preserve"> </w:t>
      </w:r>
      <w:r w:rsidRPr="00823B0B">
        <w:rPr>
          <w:rFonts w:eastAsia="Calibri"/>
          <w:sz w:val="16"/>
          <w:szCs w:val="16"/>
        </w:rPr>
        <w:t>Bên</w:t>
      </w:r>
      <w:r w:rsidRPr="00823B0B">
        <w:rPr>
          <w:rFonts w:eastAsia="Calibri"/>
          <w:spacing w:val="21"/>
          <w:sz w:val="16"/>
          <w:szCs w:val="16"/>
        </w:rPr>
        <w:t xml:space="preserve"> </w:t>
      </w:r>
      <w:r w:rsidRPr="00823B0B">
        <w:rPr>
          <w:rFonts w:eastAsia="Calibri"/>
          <w:sz w:val="16"/>
          <w:szCs w:val="16"/>
        </w:rPr>
        <w:t>B</w:t>
      </w:r>
      <w:r w:rsidRPr="00823B0B">
        <w:rPr>
          <w:rFonts w:eastAsia="Calibri"/>
          <w:spacing w:val="16"/>
          <w:sz w:val="16"/>
          <w:szCs w:val="16"/>
        </w:rPr>
        <w:t xml:space="preserve"> </w:t>
      </w:r>
      <w:r w:rsidRPr="00823B0B">
        <w:rPr>
          <w:rFonts w:eastAsia="Calibri"/>
          <w:sz w:val="16"/>
          <w:szCs w:val="16"/>
        </w:rPr>
        <w:t>trì</w:t>
      </w:r>
      <w:r w:rsidRPr="00823B0B">
        <w:rPr>
          <w:rFonts w:eastAsia="Calibri"/>
          <w:spacing w:val="-2"/>
          <w:sz w:val="16"/>
          <w:szCs w:val="16"/>
        </w:rPr>
        <w:t>n</w:t>
      </w:r>
      <w:r w:rsidRPr="00823B0B">
        <w:rPr>
          <w:rFonts w:eastAsia="Calibri"/>
          <w:sz w:val="16"/>
          <w:szCs w:val="16"/>
        </w:rPr>
        <w:t>h</w:t>
      </w:r>
      <w:r w:rsidRPr="00823B0B">
        <w:rPr>
          <w:rFonts w:eastAsia="Calibri"/>
          <w:spacing w:val="30"/>
          <w:sz w:val="16"/>
          <w:szCs w:val="16"/>
        </w:rPr>
        <w:t xml:space="preserve"> </w:t>
      </w:r>
      <w:r w:rsidRPr="00823B0B">
        <w:rPr>
          <w:rFonts w:eastAsia="Calibri"/>
          <w:sz w:val="16"/>
          <w:szCs w:val="16"/>
        </w:rPr>
        <w:t>đ</w:t>
      </w:r>
      <w:r w:rsidRPr="00823B0B">
        <w:rPr>
          <w:rFonts w:eastAsia="Calibri"/>
          <w:spacing w:val="-3"/>
          <w:sz w:val="16"/>
          <w:szCs w:val="16"/>
        </w:rPr>
        <w:t>ư</w:t>
      </w:r>
      <w:r w:rsidRPr="00823B0B">
        <w:rPr>
          <w:rFonts w:eastAsia="Calibri"/>
          <w:sz w:val="16"/>
          <w:szCs w:val="16"/>
        </w:rPr>
        <w:t>ợc</w:t>
      </w:r>
      <w:r w:rsidRPr="00823B0B">
        <w:rPr>
          <w:rFonts w:eastAsia="Calibri"/>
          <w:spacing w:val="27"/>
          <w:sz w:val="16"/>
          <w:szCs w:val="16"/>
        </w:rPr>
        <w:t xml:space="preserve"> </w:t>
      </w:r>
      <w:r w:rsidRPr="00823B0B">
        <w:rPr>
          <w:rFonts w:eastAsia="Calibri"/>
          <w:sz w:val="16"/>
          <w:szCs w:val="16"/>
        </w:rPr>
        <w:t>Bên</w:t>
      </w:r>
      <w:r w:rsidRPr="00823B0B">
        <w:rPr>
          <w:rFonts w:eastAsia="Calibri"/>
          <w:spacing w:val="24"/>
          <w:sz w:val="16"/>
          <w:szCs w:val="16"/>
        </w:rPr>
        <w:t xml:space="preserve"> </w:t>
      </w:r>
      <w:r w:rsidRPr="00823B0B">
        <w:rPr>
          <w:rFonts w:eastAsia="Calibri"/>
          <w:sz w:val="16"/>
          <w:szCs w:val="16"/>
        </w:rPr>
        <w:t>A</w:t>
      </w:r>
      <w:r w:rsidRPr="00823B0B">
        <w:rPr>
          <w:rFonts w:eastAsia="Calibri"/>
          <w:spacing w:val="14"/>
          <w:sz w:val="16"/>
          <w:szCs w:val="16"/>
        </w:rPr>
        <w:t xml:space="preserve"> </w:t>
      </w:r>
      <w:r w:rsidRPr="00823B0B">
        <w:rPr>
          <w:rFonts w:eastAsia="Calibri"/>
          <w:spacing w:val="2"/>
          <w:sz w:val="16"/>
          <w:szCs w:val="16"/>
        </w:rPr>
        <w:t>v</w:t>
      </w:r>
      <w:r w:rsidRPr="00823B0B">
        <w:rPr>
          <w:rFonts w:eastAsia="Calibri"/>
          <w:spacing w:val="-1"/>
          <w:sz w:val="16"/>
          <w:szCs w:val="16"/>
        </w:rPr>
        <w:t>à</w:t>
      </w:r>
      <w:r w:rsidRPr="00823B0B">
        <w:rPr>
          <w:rFonts w:eastAsia="Calibri"/>
          <w:spacing w:val="1"/>
          <w:sz w:val="16"/>
          <w:szCs w:val="16"/>
        </w:rPr>
        <w:t>/</w:t>
      </w:r>
      <w:r w:rsidRPr="00823B0B">
        <w:rPr>
          <w:rFonts w:eastAsia="Calibri"/>
          <w:spacing w:val="-4"/>
          <w:sz w:val="16"/>
          <w:szCs w:val="16"/>
        </w:rPr>
        <w:t>h</w:t>
      </w:r>
      <w:r w:rsidRPr="00823B0B">
        <w:rPr>
          <w:rFonts w:eastAsia="Calibri"/>
          <w:spacing w:val="1"/>
          <w:sz w:val="16"/>
          <w:szCs w:val="16"/>
        </w:rPr>
        <w:t>o</w:t>
      </w:r>
      <w:r w:rsidRPr="00823B0B">
        <w:rPr>
          <w:rFonts w:eastAsia="Calibri"/>
          <w:sz w:val="16"/>
          <w:szCs w:val="16"/>
        </w:rPr>
        <w:t>ặc</w:t>
      </w:r>
      <w:r w:rsidRPr="00823B0B">
        <w:rPr>
          <w:rFonts w:eastAsia="Calibri"/>
          <w:spacing w:val="38"/>
          <w:sz w:val="16"/>
          <w:szCs w:val="16"/>
        </w:rPr>
        <w:t xml:space="preserve"> </w:t>
      </w:r>
      <w:r w:rsidRPr="00823B0B">
        <w:rPr>
          <w:rFonts w:eastAsia="Calibri"/>
          <w:sz w:val="16"/>
          <w:szCs w:val="16"/>
        </w:rPr>
        <w:t>C</w:t>
      </w:r>
      <w:r w:rsidRPr="00823B0B">
        <w:rPr>
          <w:rFonts w:eastAsia="Calibri"/>
          <w:spacing w:val="-2"/>
          <w:sz w:val="16"/>
          <w:szCs w:val="16"/>
        </w:rPr>
        <w:t>h</w:t>
      </w:r>
      <w:r w:rsidRPr="00823B0B">
        <w:rPr>
          <w:rFonts w:eastAsia="Calibri"/>
          <w:sz w:val="16"/>
          <w:szCs w:val="16"/>
        </w:rPr>
        <w:t>ủ</w:t>
      </w:r>
      <w:r w:rsidRPr="00823B0B">
        <w:rPr>
          <w:rFonts w:eastAsia="Calibri"/>
          <w:spacing w:val="27"/>
          <w:sz w:val="16"/>
          <w:szCs w:val="16"/>
        </w:rPr>
        <w:t xml:space="preserve"> </w:t>
      </w:r>
      <w:r w:rsidRPr="00823B0B">
        <w:rPr>
          <w:rFonts w:eastAsia="Calibri"/>
          <w:spacing w:val="-2"/>
          <w:sz w:val="16"/>
          <w:szCs w:val="16"/>
        </w:rPr>
        <w:t>đ</w:t>
      </w:r>
      <w:r w:rsidRPr="00823B0B">
        <w:rPr>
          <w:rFonts w:eastAsia="Calibri"/>
          <w:spacing w:val="-1"/>
          <w:sz w:val="16"/>
          <w:szCs w:val="16"/>
        </w:rPr>
        <w:t>ầ</w:t>
      </w:r>
      <w:r w:rsidRPr="00823B0B">
        <w:rPr>
          <w:rFonts w:eastAsia="Calibri"/>
          <w:sz w:val="16"/>
          <w:szCs w:val="16"/>
        </w:rPr>
        <w:t>u</w:t>
      </w:r>
      <w:r w:rsidRPr="00823B0B">
        <w:rPr>
          <w:rFonts w:eastAsia="Calibri"/>
          <w:spacing w:val="26"/>
          <w:sz w:val="16"/>
          <w:szCs w:val="16"/>
        </w:rPr>
        <w:t xml:space="preserve"> </w:t>
      </w:r>
      <w:r w:rsidRPr="00823B0B">
        <w:rPr>
          <w:rFonts w:eastAsia="Calibri"/>
          <w:sz w:val="16"/>
          <w:szCs w:val="16"/>
        </w:rPr>
        <w:t>tư</w:t>
      </w:r>
      <w:r w:rsidRPr="00823B0B">
        <w:rPr>
          <w:rFonts w:eastAsia="Calibri"/>
          <w:spacing w:val="16"/>
          <w:sz w:val="16"/>
          <w:szCs w:val="16"/>
        </w:rPr>
        <w:t xml:space="preserve"> </w:t>
      </w:r>
      <w:r w:rsidRPr="00823B0B">
        <w:rPr>
          <w:rFonts w:eastAsia="Calibri"/>
          <w:spacing w:val="-1"/>
          <w:sz w:val="16"/>
          <w:szCs w:val="16"/>
        </w:rPr>
        <w:t>ph</w:t>
      </w:r>
      <w:r w:rsidRPr="00823B0B">
        <w:rPr>
          <w:rFonts w:eastAsia="Calibri"/>
          <w:sz w:val="16"/>
          <w:szCs w:val="16"/>
        </w:rPr>
        <w:t>ê</w:t>
      </w:r>
      <w:r w:rsidRPr="00823B0B">
        <w:rPr>
          <w:rFonts w:eastAsia="Calibri"/>
          <w:spacing w:val="26"/>
          <w:sz w:val="16"/>
          <w:szCs w:val="16"/>
        </w:rPr>
        <w:t xml:space="preserve"> </w:t>
      </w:r>
      <w:r w:rsidRPr="00823B0B">
        <w:rPr>
          <w:rFonts w:eastAsia="Calibri"/>
          <w:spacing w:val="-4"/>
          <w:sz w:val="16"/>
          <w:szCs w:val="16"/>
        </w:rPr>
        <w:t>d</w:t>
      </w:r>
      <w:r w:rsidRPr="00823B0B">
        <w:rPr>
          <w:rFonts w:eastAsia="Calibri"/>
          <w:spacing w:val="-1"/>
          <w:sz w:val="16"/>
          <w:szCs w:val="16"/>
        </w:rPr>
        <w:t>u</w:t>
      </w:r>
      <w:r w:rsidRPr="00823B0B">
        <w:rPr>
          <w:rFonts w:eastAsia="Calibri"/>
          <w:spacing w:val="2"/>
          <w:sz w:val="16"/>
          <w:szCs w:val="16"/>
        </w:rPr>
        <w:t>y</w:t>
      </w:r>
      <w:r w:rsidRPr="00823B0B">
        <w:rPr>
          <w:rFonts w:eastAsia="Calibri"/>
          <w:sz w:val="16"/>
          <w:szCs w:val="16"/>
        </w:rPr>
        <w:t>ệt</w:t>
      </w:r>
      <w:r w:rsidRPr="00823B0B">
        <w:rPr>
          <w:rFonts w:eastAsia="Calibri"/>
          <w:spacing w:val="28"/>
          <w:sz w:val="16"/>
          <w:szCs w:val="16"/>
        </w:rPr>
        <w:t xml:space="preserve"> </w:t>
      </w:r>
      <w:r w:rsidRPr="00823B0B">
        <w:rPr>
          <w:rFonts w:eastAsia="Calibri"/>
          <w:sz w:val="16"/>
          <w:szCs w:val="16"/>
        </w:rPr>
        <w:t>là</w:t>
      </w:r>
      <w:r w:rsidRPr="00823B0B">
        <w:rPr>
          <w:rFonts w:eastAsia="Calibri"/>
          <w:spacing w:val="20"/>
          <w:sz w:val="16"/>
          <w:szCs w:val="16"/>
        </w:rPr>
        <w:t xml:space="preserve"> </w:t>
      </w:r>
      <w:r w:rsidRPr="00823B0B">
        <w:rPr>
          <w:rFonts w:eastAsia="Calibri"/>
          <w:spacing w:val="-2"/>
          <w:sz w:val="16"/>
          <w:szCs w:val="16"/>
        </w:rPr>
        <w:t>c</w:t>
      </w:r>
      <w:r w:rsidRPr="00823B0B">
        <w:rPr>
          <w:rFonts w:eastAsia="Calibri"/>
          <w:spacing w:val="-1"/>
          <w:sz w:val="16"/>
          <w:szCs w:val="16"/>
        </w:rPr>
        <w:t>ă</w:t>
      </w:r>
      <w:r w:rsidRPr="00823B0B">
        <w:rPr>
          <w:rFonts w:eastAsia="Calibri"/>
          <w:sz w:val="16"/>
          <w:szCs w:val="16"/>
        </w:rPr>
        <w:t>n</w:t>
      </w:r>
      <w:r w:rsidRPr="00823B0B">
        <w:rPr>
          <w:rFonts w:eastAsia="Calibri"/>
          <w:spacing w:val="25"/>
          <w:sz w:val="16"/>
          <w:szCs w:val="16"/>
        </w:rPr>
        <w:t xml:space="preserve"> </w:t>
      </w:r>
      <w:r w:rsidRPr="00823B0B">
        <w:rPr>
          <w:rFonts w:eastAsia="Calibri"/>
          <w:spacing w:val="-2"/>
          <w:sz w:val="16"/>
          <w:szCs w:val="16"/>
        </w:rPr>
        <w:t>c</w:t>
      </w:r>
      <w:r w:rsidRPr="00823B0B">
        <w:rPr>
          <w:rFonts w:eastAsia="Calibri"/>
          <w:sz w:val="16"/>
          <w:szCs w:val="16"/>
        </w:rPr>
        <w:t>ứ</w:t>
      </w:r>
      <w:r w:rsidRPr="00823B0B">
        <w:rPr>
          <w:rFonts w:eastAsia="Calibri"/>
          <w:spacing w:val="17"/>
          <w:sz w:val="16"/>
          <w:szCs w:val="16"/>
        </w:rPr>
        <w:t xml:space="preserve"> </w:t>
      </w:r>
      <w:r w:rsidRPr="00823B0B">
        <w:rPr>
          <w:rFonts w:eastAsia="Calibri"/>
          <w:w w:val="104"/>
          <w:sz w:val="16"/>
          <w:szCs w:val="16"/>
        </w:rPr>
        <w:t xml:space="preserve">để </w:t>
      </w:r>
      <w:r w:rsidRPr="00823B0B">
        <w:rPr>
          <w:rFonts w:eastAsia="Calibri"/>
          <w:spacing w:val="-1"/>
          <w:sz w:val="16"/>
          <w:szCs w:val="16"/>
        </w:rPr>
        <w:t>x</w:t>
      </w:r>
      <w:r w:rsidRPr="00823B0B">
        <w:rPr>
          <w:rFonts w:eastAsia="Calibri"/>
          <w:sz w:val="16"/>
          <w:szCs w:val="16"/>
        </w:rPr>
        <w:t>ác</w:t>
      </w:r>
      <w:r w:rsidRPr="00823B0B">
        <w:rPr>
          <w:rFonts w:eastAsia="Calibri"/>
          <w:spacing w:val="13"/>
          <w:sz w:val="16"/>
          <w:szCs w:val="16"/>
        </w:rPr>
        <w:t xml:space="preserve"> </w:t>
      </w:r>
      <w:r w:rsidRPr="00823B0B">
        <w:rPr>
          <w:rFonts w:eastAsia="Calibri"/>
          <w:spacing w:val="1"/>
          <w:sz w:val="16"/>
          <w:szCs w:val="16"/>
        </w:rPr>
        <w:t>đ</w:t>
      </w:r>
      <w:r w:rsidRPr="00823B0B">
        <w:rPr>
          <w:rFonts w:eastAsia="Calibri"/>
          <w:sz w:val="16"/>
          <w:szCs w:val="16"/>
        </w:rPr>
        <w:t>ịnh</w:t>
      </w:r>
      <w:r w:rsidRPr="00823B0B">
        <w:rPr>
          <w:rFonts w:eastAsia="Calibri"/>
          <w:spacing w:val="16"/>
          <w:sz w:val="16"/>
          <w:szCs w:val="16"/>
        </w:rPr>
        <w:t xml:space="preserve"> </w:t>
      </w:r>
      <w:r w:rsidRPr="00823B0B">
        <w:rPr>
          <w:rFonts w:eastAsia="Calibri"/>
          <w:spacing w:val="-2"/>
          <w:sz w:val="16"/>
          <w:szCs w:val="16"/>
        </w:rPr>
        <w:t>c</w:t>
      </w:r>
      <w:r w:rsidRPr="00823B0B">
        <w:rPr>
          <w:rFonts w:eastAsia="Calibri"/>
          <w:spacing w:val="-1"/>
          <w:sz w:val="16"/>
          <w:szCs w:val="16"/>
        </w:rPr>
        <w:t>hấ</w:t>
      </w:r>
      <w:r w:rsidRPr="00823B0B">
        <w:rPr>
          <w:rFonts w:eastAsia="Calibri"/>
          <w:sz w:val="16"/>
          <w:szCs w:val="16"/>
        </w:rPr>
        <w:t>t</w:t>
      </w:r>
      <w:r w:rsidRPr="00823B0B">
        <w:rPr>
          <w:rFonts w:eastAsia="Calibri"/>
          <w:spacing w:val="16"/>
          <w:sz w:val="16"/>
          <w:szCs w:val="16"/>
        </w:rPr>
        <w:t xml:space="preserve"> </w:t>
      </w:r>
      <w:r w:rsidRPr="00823B0B">
        <w:rPr>
          <w:rFonts w:eastAsia="Calibri"/>
          <w:spacing w:val="-1"/>
          <w:sz w:val="16"/>
          <w:szCs w:val="16"/>
        </w:rPr>
        <w:t>lư</w:t>
      </w:r>
      <w:r w:rsidRPr="00823B0B">
        <w:rPr>
          <w:rFonts w:eastAsia="Calibri"/>
          <w:sz w:val="16"/>
          <w:szCs w:val="16"/>
        </w:rPr>
        <w:t>ợ</w:t>
      </w:r>
      <w:r w:rsidRPr="00823B0B">
        <w:rPr>
          <w:rFonts w:eastAsia="Calibri"/>
          <w:spacing w:val="-2"/>
          <w:sz w:val="16"/>
          <w:szCs w:val="16"/>
        </w:rPr>
        <w:t>n</w:t>
      </w:r>
      <w:r w:rsidRPr="00823B0B">
        <w:rPr>
          <w:rFonts w:eastAsia="Calibri"/>
          <w:sz w:val="16"/>
          <w:szCs w:val="16"/>
        </w:rPr>
        <w:t>g</w:t>
      </w:r>
      <w:r w:rsidRPr="00823B0B">
        <w:rPr>
          <w:rFonts w:eastAsia="Calibri"/>
          <w:spacing w:val="19"/>
          <w:sz w:val="16"/>
          <w:szCs w:val="16"/>
        </w:rPr>
        <w:t xml:space="preserve"> </w:t>
      </w:r>
      <w:r w:rsidRPr="00823B0B">
        <w:rPr>
          <w:rFonts w:eastAsia="Calibri"/>
          <w:sz w:val="16"/>
          <w:szCs w:val="16"/>
        </w:rPr>
        <w:t>p</w:t>
      </w:r>
      <w:r w:rsidRPr="00823B0B">
        <w:rPr>
          <w:rFonts w:eastAsia="Calibri"/>
          <w:spacing w:val="-2"/>
          <w:sz w:val="16"/>
          <w:szCs w:val="16"/>
        </w:rPr>
        <w:t>h</w:t>
      </w:r>
      <w:r w:rsidRPr="00823B0B">
        <w:rPr>
          <w:rFonts w:eastAsia="Calibri"/>
          <w:sz w:val="16"/>
          <w:szCs w:val="16"/>
        </w:rPr>
        <w:t>ạm</w:t>
      </w:r>
      <w:r w:rsidRPr="00823B0B">
        <w:rPr>
          <w:rFonts w:eastAsia="Calibri"/>
          <w:spacing w:val="21"/>
          <w:sz w:val="16"/>
          <w:szCs w:val="16"/>
        </w:rPr>
        <w:t xml:space="preserve"> </w:t>
      </w:r>
      <w:r w:rsidRPr="00823B0B">
        <w:rPr>
          <w:rFonts w:eastAsia="Calibri"/>
          <w:sz w:val="16"/>
          <w:szCs w:val="16"/>
        </w:rPr>
        <w:t>vi</w:t>
      </w:r>
      <w:r w:rsidRPr="00823B0B">
        <w:rPr>
          <w:rFonts w:eastAsia="Calibri"/>
          <w:spacing w:val="7"/>
          <w:sz w:val="16"/>
          <w:szCs w:val="16"/>
        </w:rPr>
        <w:t xml:space="preserve"> </w:t>
      </w:r>
      <w:r w:rsidRPr="00823B0B">
        <w:rPr>
          <w:rFonts w:eastAsia="Calibri"/>
          <w:spacing w:val="-2"/>
          <w:sz w:val="16"/>
          <w:szCs w:val="16"/>
        </w:rPr>
        <w:t>c</w:t>
      </w:r>
      <w:r w:rsidRPr="00823B0B">
        <w:rPr>
          <w:rFonts w:eastAsia="Calibri"/>
          <w:sz w:val="16"/>
          <w:szCs w:val="16"/>
        </w:rPr>
        <w:t>ông</w:t>
      </w:r>
      <w:r w:rsidRPr="00823B0B">
        <w:rPr>
          <w:rFonts w:eastAsia="Calibri"/>
          <w:spacing w:val="15"/>
          <w:sz w:val="16"/>
          <w:szCs w:val="16"/>
        </w:rPr>
        <w:t xml:space="preserve"> </w:t>
      </w:r>
      <w:r w:rsidRPr="00823B0B">
        <w:rPr>
          <w:rFonts w:eastAsia="Calibri"/>
          <w:spacing w:val="3"/>
          <w:w w:val="104"/>
          <w:sz w:val="16"/>
          <w:szCs w:val="16"/>
        </w:rPr>
        <w:t>v</w:t>
      </w:r>
      <w:r w:rsidRPr="00823B0B">
        <w:rPr>
          <w:rFonts w:eastAsia="Calibri"/>
          <w:spacing w:val="-4"/>
          <w:w w:val="104"/>
          <w:sz w:val="16"/>
          <w:szCs w:val="16"/>
        </w:rPr>
        <w:t>i</w:t>
      </w:r>
      <w:r w:rsidRPr="00823B0B">
        <w:rPr>
          <w:rFonts w:eastAsia="Calibri"/>
          <w:spacing w:val="2"/>
          <w:w w:val="104"/>
          <w:sz w:val="16"/>
          <w:szCs w:val="16"/>
        </w:rPr>
        <w:t>ệ</w:t>
      </w:r>
      <w:r w:rsidRPr="00823B0B">
        <w:rPr>
          <w:rFonts w:eastAsia="Calibri"/>
          <w:spacing w:val="-2"/>
          <w:w w:val="104"/>
          <w:sz w:val="16"/>
          <w:szCs w:val="16"/>
        </w:rPr>
        <w:t>c</w:t>
      </w:r>
      <w:r w:rsidRPr="00823B0B">
        <w:rPr>
          <w:rFonts w:eastAsia="Calibri"/>
          <w:w w:val="104"/>
          <w:sz w:val="16"/>
          <w:szCs w:val="16"/>
        </w:rPr>
        <w:t>.</w:t>
      </w:r>
    </w:p>
    <w:p w14:paraId="427156D5" w14:textId="381FDDA4" w:rsidR="00861FC3" w:rsidRPr="00823B0B" w:rsidRDefault="004D6EC2" w:rsidP="00AC747F">
      <w:pPr>
        <w:pStyle w:val="ListParagraph"/>
        <w:numPr>
          <w:ilvl w:val="0"/>
          <w:numId w:val="3"/>
        </w:numPr>
        <w:spacing w:before="60" w:after="60"/>
        <w:ind w:left="709" w:right="73" w:hanging="709"/>
        <w:jc w:val="both"/>
        <w:rPr>
          <w:rFonts w:eastAsia="Calibri"/>
          <w:sz w:val="16"/>
          <w:szCs w:val="16"/>
        </w:rPr>
      </w:pPr>
      <w:r w:rsidRPr="00823B0B">
        <w:rPr>
          <w:rFonts w:eastAsia="Calibri"/>
          <w:sz w:val="16"/>
          <w:szCs w:val="16"/>
        </w:rPr>
        <w:t>Trì</w:t>
      </w:r>
      <w:r w:rsidRPr="00823B0B">
        <w:rPr>
          <w:rFonts w:eastAsia="Calibri"/>
          <w:spacing w:val="-2"/>
          <w:sz w:val="16"/>
          <w:szCs w:val="16"/>
        </w:rPr>
        <w:t>n</w:t>
      </w:r>
      <w:r w:rsidRPr="00823B0B">
        <w:rPr>
          <w:rFonts w:eastAsia="Calibri"/>
          <w:sz w:val="16"/>
          <w:szCs w:val="16"/>
        </w:rPr>
        <w:t>h</w:t>
      </w:r>
      <w:r w:rsidRPr="00823B0B">
        <w:rPr>
          <w:rFonts w:eastAsia="Calibri"/>
          <w:spacing w:val="26"/>
          <w:sz w:val="16"/>
          <w:szCs w:val="16"/>
        </w:rPr>
        <w:t xml:space="preserve"> </w:t>
      </w:r>
      <w:r w:rsidRPr="00823B0B">
        <w:rPr>
          <w:rFonts w:eastAsia="Calibri"/>
          <w:sz w:val="16"/>
          <w:szCs w:val="16"/>
        </w:rPr>
        <w:t>nộp</w:t>
      </w:r>
      <w:r w:rsidRPr="00823B0B">
        <w:rPr>
          <w:rFonts w:eastAsia="Calibri"/>
          <w:spacing w:val="18"/>
          <w:sz w:val="16"/>
          <w:szCs w:val="16"/>
        </w:rPr>
        <w:t xml:space="preserve"> </w:t>
      </w:r>
      <w:r w:rsidRPr="00823B0B">
        <w:rPr>
          <w:rFonts w:eastAsia="Calibri"/>
          <w:sz w:val="16"/>
          <w:szCs w:val="16"/>
        </w:rPr>
        <w:t>các</w:t>
      </w:r>
      <w:r w:rsidRPr="00823B0B">
        <w:rPr>
          <w:rFonts w:eastAsia="Calibri"/>
          <w:spacing w:val="21"/>
          <w:sz w:val="16"/>
          <w:szCs w:val="16"/>
        </w:rPr>
        <w:t xml:space="preserve"> </w:t>
      </w:r>
      <w:r w:rsidRPr="00823B0B">
        <w:rPr>
          <w:rFonts w:eastAsia="Calibri"/>
          <w:spacing w:val="-4"/>
          <w:sz w:val="16"/>
          <w:szCs w:val="16"/>
        </w:rPr>
        <w:t>h</w:t>
      </w:r>
      <w:r w:rsidRPr="00823B0B">
        <w:rPr>
          <w:rFonts w:eastAsia="Calibri"/>
          <w:sz w:val="16"/>
          <w:szCs w:val="16"/>
        </w:rPr>
        <w:t>ồ</w:t>
      </w:r>
      <w:r w:rsidRPr="00823B0B">
        <w:rPr>
          <w:rFonts w:eastAsia="Calibri"/>
          <w:spacing w:val="16"/>
          <w:sz w:val="16"/>
          <w:szCs w:val="16"/>
        </w:rPr>
        <w:t xml:space="preserve"> </w:t>
      </w:r>
      <w:r w:rsidRPr="00823B0B">
        <w:rPr>
          <w:rFonts w:eastAsia="Calibri"/>
          <w:spacing w:val="-2"/>
          <w:sz w:val="16"/>
          <w:szCs w:val="16"/>
        </w:rPr>
        <w:t>s</w:t>
      </w:r>
      <w:r w:rsidRPr="00823B0B">
        <w:rPr>
          <w:rFonts w:eastAsia="Calibri"/>
          <w:sz w:val="16"/>
          <w:szCs w:val="16"/>
        </w:rPr>
        <w:t>ơ</w:t>
      </w:r>
      <w:r w:rsidRPr="00823B0B">
        <w:rPr>
          <w:rFonts w:eastAsia="Calibri"/>
          <w:spacing w:val="18"/>
          <w:sz w:val="16"/>
          <w:szCs w:val="16"/>
        </w:rPr>
        <w:t xml:space="preserve"> </w:t>
      </w:r>
      <w:r w:rsidRPr="00823B0B">
        <w:rPr>
          <w:rFonts w:eastAsia="Calibri"/>
          <w:spacing w:val="-2"/>
          <w:sz w:val="16"/>
          <w:szCs w:val="16"/>
        </w:rPr>
        <w:t>c</w:t>
      </w:r>
      <w:r w:rsidRPr="00823B0B">
        <w:rPr>
          <w:rFonts w:eastAsia="Calibri"/>
          <w:spacing w:val="1"/>
          <w:sz w:val="16"/>
          <w:szCs w:val="16"/>
        </w:rPr>
        <w:t>h</w:t>
      </w:r>
      <w:r w:rsidRPr="00823B0B">
        <w:rPr>
          <w:rFonts w:eastAsia="Calibri"/>
          <w:spacing w:val="-4"/>
          <w:sz w:val="16"/>
          <w:szCs w:val="16"/>
        </w:rPr>
        <w:t>ấ</w:t>
      </w:r>
      <w:r w:rsidRPr="00823B0B">
        <w:rPr>
          <w:rFonts w:eastAsia="Calibri"/>
          <w:sz w:val="16"/>
          <w:szCs w:val="16"/>
        </w:rPr>
        <w:t>t</w:t>
      </w:r>
      <w:r w:rsidRPr="00823B0B">
        <w:rPr>
          <w:rFonts w:eastAsia="Calibri"/>
          <w:spacing w:val="24"/>
          <w:sz w:val="16"/>
          <w:szCs w:val="16"/>
        </w:rPr>
        <w:t xml:space="preserve"> </w:t>
      </w:r>
      <w:r w:rsidRPr="00823B0B">
        <w:rPr>
          <w:rFonts w:eastAsia="Calibri"/>
          <w:spacing w:val="-2"/>
          <w:sz w:val="16"/>
          <w:szCs w:val="16"/>
        </w:rPr>
        <w:t>l</w:t>
      </w:r>
      <w:r w:rsidRPr="00823B0B">
        <w:rPr>
          <w:rFonts w:eastAsia="Calibri"/>
          <w:spacing w:val="-3"/>
          <w:sz w:val="16"/>
          <w:szCs w:val="16"/>
        </w:rPr>
        <w:t>ư</w:t>
      </w:r>
      <w:r w:rsidRPr="00823B0B">
        <w:rPr>
          <w:rFonts w:eastAsia="Calibri"/>
          <w:sz w:val="16"/>
          <w:szCs w:val="16"/>
        </w:rPr>
        <w:t>ợ</w:t>
      </w:r>
      <w:r w:rsidRPr="00823B0B">
        <w:rPr>
          <w:rFonts w:eastAsia="Calibri"/>
          <w:spacing w:val="-2"/>
          <w:sz w:val="16"/>
          <w:szCs w:val="16"/>
        </w:rPr>
        <w:t>n</w:t>
      </w:r>
      <w:r w:rsidRPr="00823B0B">
        <w:rPr>
          <w:rFonts w:eastAsia="Calibri"/>
          <w:sz w:val="16"/>
          <w:szCs w:val="16"/>
        </w:rPr>
        <w:t>g</w:t>
      </w:r>
      <w:r w:rsidRPr="00823B0B">
        <w:rPr>
          <w:rFonts w:eastAsia="Calibri"/>
          <w:spacing w:val="27"/>
          <w:sz w:val="16"/>
          <w:szCs w:val="16"/>
        </w:rPr>
        <w:t xml:space="preserve"> </w:t>
      </w:r>
      <w:r w:rsidRPr="00823B0B">
        <w:rPr>
          <w:rFonts w:eastAsia="Calibri"/>
          <w:sz w:val="16"/>
          <w:szCs w:val="16"/>
        </w:rPr>
        <w:t>t</w:t>
      </w:r>
      <w:r w:rsidRPr="00823B0B">
        <w:rPr>
          <w:rFonts w:eastAsia="Calibri"/>
          <w:spacing w:val="-1"/>
          <w:sz w:val="16"/>
          <w:szCs w:val="16"/>
        </w:rPr>
        <w:t>h</w:t>
      </w:r>
      <w:r w:rsidRPr="00823B0B">
        <w:rPr>
          <w:rFonts w:eastAsia="Calibri"/>
          <w:spacing w:val="2"/>
          <w:sz w:val="16"/>
          <w:szCs w:val="16"/>
        </w:rPr>
        <w:t>e</w:t>
      </w:r>
      <w:r w:rsidRPr="00823B0B">
        <w:rPr>
          <w:rFonts w:eastAsia="Calibri"/>
          <w:sz w:val="16"/>
          <w:szCs w:val="16"/>
        </w:rPr>
        <w:t>o</w:t>
      </w:r>
      <w:r w:rsidRPr="00823B0B">
        <w:rPr>
          <w:rFonts w:eastAsia="Calibri"/>
          <w:spacing w:val="21"/>
          <w:sz w:val="16"/>
          <w:szCs w:val="16"/>
        </w:rPr>
        <w:t xml:space="preserve"> </w:t>
      </w:r>
      <w:r w:rsidRPr="00823B0B">
        <w:rPr>
          <w:rFonts w:eastAsia="Calibri"/>
          <w:spacing w:val="-1"/>
          <w:sz w:val="16"/>
          <w:szCs w:val="16"/>
        </w:rPr>
        <w:t>q</w:t>
      </w:r>
      <w:r w:rsidRPr="00823B0B">
        <w:rPr>
          <w:rFonts w:eastAsia="Calibri"/>
          <w:sz w:val="16"/>
          <w:szCs w:val="16"/>
        </w:rPr>
        <w:t>ui</w:t>
      </w:r>
      <w:r w:rsidRPr="00823B0B">
        <w:rPr>
          <w:rFonts w:eastAsia="Calibri"/>
          <w:spacing w:val="19"/>
          <w:sz w:val="16"/>
          <w:szCs w:val="16"/>
        </w:rPr>
        <w:t xml:space="preserve"> </w:t>
      </w:r>
      <w:r w:rsidRPr="00823B0B">
        <w:rPr>
          <w:rFonts w:eastAsia="Calibri"/>
          <w:sz w:val="16"/>
          <w:szCs w:val="16"/>
        </w:rPr>
        <w:t>định</w:t>
      </w:r>
      <w:r w:rsidRPr="00823B0B">
        <w:rPr>
          <w:rFonts w:eastAsia="Calibri"/>
          <w:spacing w:val="18"/>
          <w:sz w:val="16"/>
          <w:szCs w:val="16"/>
        </w:rPr>
        <w:t xml:space="preserve"> </w:t>
      </w:r>
      <w:r w:rsidRPr="00823B0B">
        <w:rPr>
          <w:rFonts w:eastAsia="Calibri"/>
          <w:sz w:val="16"/>
          <w:szCs w:val="16"/>
        </w:rPr>
        <w:t>của</w:t>
      </w:r>
      <w:r w:rsidRPr="00823B0B">
        <w:rPr>
          <w:rFonts w:eastAsia="Calibri"/>
          <w:spacing w:val="19"/>
          <w:sz w:val="16"/>
          <w:szCs w:val="16"/>
        </w:rPr>
        <w:t xml:space="preserve"> </w:t>
      </w:r>
      <w:r w:rsidRPr="00823B0B">
        <w:rPr>
          <w:rFonts w:eastAsia="Calibri"/>
          <w:spacing w:val="-1"/>
          <w:sz w:val="16"/>
          <w:szCs w:val="16"/>
        </w:rPr>
        <w:t>hàn</w:t>
      </w:r>
      <w:r w:rsidRPr="00823B0B">
        <w:rPr>
          <w:rFonts w:eastAsia="Calibri"/>
          <w:sz w:val="16"/>
          <w:szCs w:val="16"/>
        </w:rPr>
        <w:t>g</w:t>
      </w:r>
      <w:r w:rsidRPr="00823B0B">
        <w:rPr>
          <w:rFonts w:eastAsia="Calibri"/>
          <w:spacing w:val="24"/>
          <w:sz w:val="16"/>
          <w:szCs w:val="16"/>
        </w:rPr>
        <w:t xml:space="preserve"> </w:t>
      </w:r>
      <w:r w:rsidRPr="00823B0B">
        <w:rPr>
          <w:rFonts w:eastAsia="Calibri"/>
          <w:spacing w:val="-1"/>
          <w:sz w:val="16"/>
          <w:szCs w:val="16"/>
        </w:rPr>
        <w:t>h</w:t>
      </w:r>
      <w:r w:rsidRPr="00823B0B">
        <w:rPr>
          <w:rFonts w:eastAsia="Calibri"/>
          <w:sz w:val="16"/>
          <w:szCs w:val="16"/>
        </w:rPr>
        <w:t>óa,</w:t>
      </w:r>
      <w:r w:rsidRPr="00823B0B">
        <w:rPr>
          <w:rFonts w:eastAsia="Calibri"/>
          <w:spacing w:val="22"/>
          <w:sz w:val="16"/>
          <w:szCs w:val="16"/>
        </w:rPr>
        <w:t xml:space="preserve"> </w:t>
      </w:r>
      <w:r w:rsidRPr="00823B0B">
        <w:rPr>
          <w:rFonts w:eastAsia="Calibri"/>
          <w:spacing w:val="1"/>
          <w:sz w:val="16"/>
          <w:szCs w:val="16"/>
        </w:rPr>
        <w:t>d</w:t>
      </w:r>
      <w:r w:rsidRPr="00823B0B">
        <w:rPr>
          <w:rFonts w:eastAsia="Calibri"/>
          <w:spacing w:val="-2"/>
          <w:sz w:val="16"/>
          <w:szCs w:val="16"/>
        </w:rPr>
        <w:t>ị</w:t>
      </w:r>
      <w:r w:rsidRPr="00823B0B">
        <w:rPr>
          <w:rFonts w:eastAsia="Calibri"/>
          <w:sz w:val="16"/>
          <w:szCs w:val="16"/>
        </w:rPr>
        <w:t>ch</w:t>
      </w:r>
      <w:r w:rsidRPr="00823B0B">
        <w:rPr>
          <w:rFonts w:eastAsia="Calibri"/>
          <w:spacing w:val="21"/>
          <w:sz w:val="16"/>
          <w:szCs w:val="16"/>
        </w:rPr>
        <w:t xml:space="preserve"> </w:t>
      </w:r>
      <w:r w:rsidRPr="00823B0B">
        <w:rPr>
          <w:rFonts w:eastAsia="Calibri"/>
          <w:sz w:val="16"/>
          <w:szCs w:val="16"/>
        </w:rPr>
        <w:t>v</w:t>
      </w:r>
      <w:r w:rsidRPr="00823B0B">
        <w:rPr>
          <w:rFonts w:eastAsia="Calibri"/>
          <w:spacing w:val="-2"/>
          <w:sz w:val="16"/>
          <w:szCs w:val="16"/>
        </w:rPr>
        <w:t>ụ</w:t>
      </w:r>
      <w:r w:rsidRPr="00823B0B">
        <w:rPr>
          <w:rFonts w:eastAsia="Calibri"/>
          <w:sz w:val="16"/>
          <w:szCs w:val="16"/>
        </w:rPr>
        <w:t>,</w:t>
      </w:r>
      <w:r w:rsidRPr="00823B0B">
        <w:rPr>
          <w:rFonts w:eastAsia="Calibri"/>
          <w:spacing w:val="18"/>
          <w:sz w:val="16"/>
          <w:szCs w:val="16"/>
        </w:rPr>
        <w:t xml:space="preserve"> </w:t>
      </w:r>
      <w:r w:rsidRPr="00823B0B">
        <w:rPr>
          <w:rFonts w:eastAsia="Calibri"/>
          <w:sz w:val="16"/>
          <w:szCs w:val="16"/>
        </w:rPr>
        <w:t>t</w:t>
      </w:r>
      <w:r w:rsidRPr="00823B0B">
        <w:rPr>
          <w:rFonts w:eastAsia="Calibri"/>
          <w:spacing w:val="-1"/>
          <w:sz w:val="16"/>
          <w:szCs w:val="16"/>
        </w:rPr>
        <w:t>h</w:t>
      </w:r>
      <w:r w:rsidRPr="00823B0B">
        <w:rPr>
          <w:rFonts w:eastAsia="Calibri"/>
          <w:sz w:val="16"/>
          <w:szCs w:val="16"/>
        </w:rPr>
        <w:t>i</w:t>
      </w:r>
      <w:r w:rsidRPr="00823B0B">
        <w:rPr>
          <w:rFonts w:eastAsia="Calibri"/>
          <w:spacing w:val="-3"/>
          <w:sz w:val="16"/>
          <w:szCs w:val="16"/>
        </w:rPr>
        <w:t>ế</w:t>
      </w:r>
      <w:r w:rsidRPr="00823B0B">
        <w:rPr>
          <w:rFonts w:eastAsia="Calibri"/>
          <w:sz w:val="16"/>
          <w:szCs w:val="16"/>
        </w:rPr>
        <w:t>t</w:t>
      </w:r>
      <w:r w:rsidRPr="00823B0B">
        <w:rPr>
          <w:rFonts w:eastAsia="Calibri"/>
          <w:spacing w:val="25"/>
          <w:sz w:val="16"/>
          <w:szCs w:val="16"/>
        </w:rPr>
        <w:t xml:space="preserve"> </w:t>
      </w:r>
      <w:r w:rsidRPr="00823B0B">
        <w:rPr>
          <w:rFonts w:eastAsia="Calibri"/>
          <w:spacing w:val="-1"/>
          <w:sz w:val="16"/>
          <w:szCs w:val="16"/>
        </w:rPr>
        <w:t>b</w:t>
      </w:r>
      <w:r w:rsidRPr="00823B0B">
        <w:rPr>
          <w:rFonts w:eastAsia="Calibri"/>
          <w:sz w:val="16"/>
          <w:szCs w:val="16"/>
        </w:rPr>
        <w:t>ị</w:t>
      </w:r>
      <w:r w:rsidRPr="00823B0B">
        <w:rPr>
          <w:rFonts w:eastAsia="Calibri"/>
          <w:spacing w:val="12"/>
          <w:sz w:val="16"/>
          <w:szCs w:val="16"/>
        </w:rPr>
        <w:t xml:space="preserve"> </w:t>
      </w:r>
      <w:r w:rsidRPr="00823B0B">
        <w:rPr>
          <w:rFonts w:eastAsia="Calibri"/>
          <w:spacing w:val="-1"/>
          <w:sz w:val="16"/>
          <w:szCs w:val="16"/>
        </w:rPr>
        <w:t>dùn</w:t>
      </w:r>
      <w:r w:rsidRPr="00823B0B">
        <w:rPr>
          <w:rFonts w:eastAsia="Calibri"/>
          <w:sz w:val="16"/>
          <w:szCs w:val="16"/>
        </w:rPr>
        <w:t>g</w:t>
      </w:r>
      <w:r w:rsidRPr="00823B0B">
        <w:rPr>
          <w:rFonts w:eastAsia="Calibri"/>
          <w:spacing w:val="24"/>
          <w:sz w:val="16"/>
          <w:szCs w:val="16"/>
        </w:rPr>
        <w:t xml:space="preserve"> </w:t>
      </w:r>
      <w:r w:rsidRPr="00823B0B">
        <w:rPr>
          <w:rFonts w:eastAsia="Calibri"/>
          <w:spacing w:val="2"/>
          <w:sz w:val="16"/>
          <w:szCs w:val="16"/>
        </w:rPr>
        <w:t>t</w:t>
      </w:r>
      <w:r w:rsidRPr="00823B0B">
        <w:rPr>
          <w:rFonts w:eastAsia="Calibri"/>
          <w:sz w:val="16"/>
          <w:szCs w:val="16"/>
        </w:rPr>
        <w:t>rong</w:t>
      </w:r>
      <w:r w:rsidRPr="00823B0B">
        <w:rPr>
          <w:rFonts w:eastAsia="Calibri"/>
          <w:spacing w:val="22"/>
          <w:sz w:val="16"/>
          <w:szCs w:val="16"/>
        </w:rPr>
        <w:t xml:space="preserve"> </w:t>
      </w:r>
      <w:r w:rsidRPr="00823B0B">
        <w:rPr>
          <w:rFonts w:eastAsia="Calibri"/>
          <w:sz w:val="16"/>
          <w:szCs w:val="16"/>
        </w:rPr>
        <w:t>t</w:t>
      </w:r>
      <w:r w:rsidRPr="00823B0B">
        <w:rPr>
          <w:rFonts w:eastAsia="Calibri"/>
          <w:spacing w:val="-1"/>
          <w:sz w:val="16"/>
          <w:szCs w:val="16"/>
        </w:rPr>
        <w:t>h</w:t>
      </w:r>
      <w:r w:rsidRPr="00823B0B">
        <w:rPr>
          <w:rFonts w:eastAsia="Calibri"/>
          <w:sz w:val="16"/>
          <w:szCs w:val="16"/>
        </w:rPr>
        <w:t>i</w:t>
      </w:r>
      <w:r w:rsidRPr="00823B0B">
        <w:rPr>
          <w:rFonts w:eastAsia="Calibri"/>
          <w:spacing w:val="17"/>
          <w:sz w:val="16"/>
          <w:szCs w:val="16"/>
        </w:rPr>
        <w:t xml:space="preserve"> </w:t>
      </w:r>
      <w:r w:rsidRPr="00823B0B">
        <w:rPr>
          <w:rFonts w:eastAsia="Calibri"/>
          <w:spacing w:val="-2"/>
          <w:w w:val="104"/>
          <w:sz w:val="16"/>
          <w:szCs w:val="16"/>
        </w:rPr>
        <w:t>c</w:t>
      </w:r>
      <w:r w:rsidRPr="00823B0B">
        <w:rPr>
          <w:rFonts w:eastAsia="Calibri"/>
          <w:w w:val="104"/>
          <w:sz w:val="16"/>
          <w:szCs w:val="16"/>
        </w:rPr>
        <w:t xml:space="preserve">ông </w:t>
      </w:r>
      <w:r w:rsidRPr="00823B0B">
        <w:rPr>
          <w:rFonts w:eastAsia="Calibri"/>
          <w:sz w:val="16"/>
          <w:szCs w:val="16"/>
        </w:rPr>
        <w:t>k</w:t>
      </w:r>
      <w:r w:rsidRPr="00823B0B">
        <w:rPr>
          <w:rFonts w:eastAsia="Calibri"/>
          <w:spacing w:val="-2"/>
          <w:sz w:val="16"/>
          <w:szCs w:val="16"/>
        </w:rPr>
        <w:t>h</w:t>
      </w:r>
      <w:r w:rsidRPr="00823B0B">
        <w:rPr>
          <w:rFonts w:eastAsia="Calibri"/>
          <w:sz w:val="16"/>
          <w:szCs w:val="16"/>
        </w:rPr>
        <w:t>i</w:t>
      </w:r>
      <w:r w:rsidRPr="00823B0B">
        <w:rPr>
          <w:rFonts w:eastAsia="Calibri"/>
          <w:spacing w:val="25"/>
          <w:sz w:val="16"/>
          <w:szCs w:val="16"/>
        </w:rPr>
        <w:t xml:space="preserve"> </w:t>
      </w:r>
      <w:r w:rsidRPr="00823B0B">
        <w:rPr>
          <w:rFonts w:eastAsia="Calibri"/>
          <w:sz w:val="16"/>
          <w:szCs w:val="16"/>
        </w:rPr>
        <w:t>g</w:t>
      </w:r>
      <w:r w:rsidRPr="00823B0B">
        <w:rPr>
          <w:rFonts w:eastAsia="Calibri"/>
          <w:spacing w:val="-2"/>
          <w:sz w:val="16"/>
          <w:szCs w:val="16"/>
        </w:rPr>
        <w:t>i</w:t>
      </w:r>
      <w:r w:rsidRPr="00823B0B">
        <w:rPr>
          <w:rFonts w:eastAsia="Calibri"/>
          <w:sz w:val="16"/>
          <w:szCs w:val="16"/>
        </w:rPr>
        <w:t>ao</w:t>
      </w:r>
      <w:r w:rsidRPr="00823B0B">
        <w:rPr>
          <w:rFonts w:eastAsia="Calibri"/>
          <w:spacing w:val="28"/>
          <w:sz w:val="16"/>
          <w:szCs w:val="16"/>
        </w:rPr>
        <w:t xml:space="preserve"> </w:t>
      </w:r>
      <w:r w:rsidRPr="00823B0B">
        <w:rPr>
          <w:rFonts w:eastAsia="Calibri"/>
          <w:sz w:val="16"/>
          <w:szCs w:val="16"/>
        </w:rPr>
        <w:t>đ</w:t>
      </w:r>
      <w:r w:rsidRPr="00823B0B">
        <w:rPr>
          <w:rFonts w:eastAsia="Calibri"/>
          <w:spacing w:val="2"/>
          <w:sz w:val="16"/>
          <w:szCs w:val="16"/>
        </w:rPr>
        <w:t>ế</w:t>
      </w:r>
      <w:r w:rsidRPr="00823B0B">
        <w:rPr>
          <w:rFonts w:eastAsia="Calibri"/>
          <w:sz w:val="16"/>
          <w:szCs w:val="16"/>
        </w:rPr>
        <w:t>n</w:t>
      </w:r>
      <w:r w:rsidRPr="00823B0B">
        <w:rPr>
          <w:rFonts w:eastAsia="Calibri"/>
          <w:spacing w:val="27"/>
          <w:sz w:val="16"/>
          <w:szCs w:val="16"/>
        </w:rPr>
        <w:t xml:space="preserve"> </w:t>
      </w:r>
      <w:r w:rsidRPr="00823B0B">
        <w:rPr>
          <w:rFonts w:eastAsia="Calibri"/>
          <w:spacing w:val="-2"/>
          <w:sz w:val="16"/>
          <w:szCs w:val="16"/>
        </w:rPr>
        <w:t>c</w:t>
      </w:r>
      <w:r w:rsidRPr="00823B0B">
        <w:rPr>
          <w:rFonts w:eastAsia="Calibri"/>
          <w:sz w:val="16"/>
          <w:szCs w:val="16"/>
        </w:rPr>
        <w:t>ông</w:t>
      </w:r>
      <w:r w:rsidRPr="00823B0B">
        <w:rPr>
          <w:rFonts w:eastAsia="Calibri"/>
          <w:spacing w:val="31"/>
          <w:sz w:val="16"/>
          <w:szCs w:val="16"/>
        </w:rPr>
        <w:t xml:space="preserve"> </w:t>
      </w:r>
      <w:r w:rsidRPr="00823B0B">
        <w:rPr>
          <w:rFonts w:eastAsia="Calibri"/>
          <w:sz w:val="16"/>
          <w:szCs w:val="16"/>
        </w:rPr>
        <w:t>t</w:t>
      </w:r>
      <w:r w:rsidRPr="00823B0B">
        <w:rPr>
          <w:rFonts w:eastAsia="Calibri"/>
          <w:spacing w:val="-1"/>
          <w:sz w:val="16"/>
          <w:szCs w:val="16"/>
        </w:rPr>
        <w:t>r</w:t>
      </w:r>
      <w:r w:rsidRPr="00823B0B">
        <w:rPr>
          <w:rFonts w:eastAsia="Calibri"/>
          <w:sz w:val="16"/>
          <w:szCs w:val="16"/>
        </w:rPr>
        <w:t>ình</w:t>
      </w:r>
      <w:r w:rsidRPr="00823B0B">
        <w:rPr>
          <w:rFonts w:eastAsia="Calibri"/>
          <w:spacing w:val="29"/>
          <w:sz w:val="16"/>
          <w:szCs w:val="16"/>
        </w:rPr>
        <w:t xml:space="preserve"> </w:t>
      </w:r>
      <w:r w:rsidRPr="00823B0B">
        <w:rPr>
          <w:rFonts w:eastAsia="Calibri"/>
          <w:spacing w:val="-1"/>
          <w:sz w:val="16"/>
          <w:szCs w:val="16"/>
        </w:rPr>
        <w:t>phả</w:t>
      </w:r>
      <w:r w:rsidRPr="00823B0B">
        <w:rPr>
          <w:rFonts w:eastAsia="Calibri"/>
          <w:sz w:val="16"/>
          <w:szCs w:val="16"/>
        </w:rPr>
        <w:t>i</w:t>
      </w:r>
      <w:r w:rsidRPr="00823B0B">
        <w:rPr>
          <w:rFonts w:eastAsia="Calibri"/>
          <w:spacing w:val="29"/>
          <w:sz w:val="16"/>
          <w:szCs w:val="16"/>
        </w:rPr>
        <w:t xml:space="preserve"> </w:t>
      </w:r>
      <w:r w:rsidRPr="00823B0B">
        <w:rPr>
          <w:rFonts w:eastAsia="Calibri"/>
          <w:sz w:val="16"/>
          <w:szCs w:val="16"/>
        </w:rPr>
        <w:t>có</w:t>
      </w:r>
      <w:r w:rsidRPr="00823B0B">
        <w:rPr>
          <w:rFonts w:eastAsia="Calibri"/>
          <w:spacing w:val="22"/>
          <w:sz w:val="16"/>
          <w:szCs w:val="16"/>
        </w:rPr>
        <w:t xml:space="preserve"> </w:t>
      </w:r>
      <w:r w:rsidRPr="00823B0B">
        <w:rPr>
          <w:rFonts w:eastAsia="Calibri"/>
          <w:sz w:val="16"/>
          <w:szCs w:val="16"/>
        </w:rPr>
        <w:t>đ</w:t>
      </w:r>
      <w:r w:rsidRPr="00823B0B">
        <w:rPr>
          <w:rFonts w:eastAsia="Calibri"/>
          <w:spacing w:val="1"/>
          <w:sz w:val="16"/>
          <w:szCs w:val="16"/>
        </w:rPr>
        <w:t>ầ</w:t>
      </w:r>
      <w:r w:rsidRPr="00823B0B">
        <w:rPr>
          <w:rFonts w:eastAsia="Calibri"/>
          <w:sz w:val="16"/>
          <w:szCs w:val="16"/>
        </w:rPr>
        <w:t>y</w:t>
      </w:r>
      <w:r w:rsidRPr="00823B0B">
        <w:rPr>
          <w:rFonts w:eastAsia="Calibri"/>
          <w:spacing w:val="26"/>
          <w:sz w:val="16"/>
          <w:szCs w:val="16"/>
        </w:rPr>
        <w:t xml:space="preserve"> </w:t>
      </w:r>
      <w:r w:rsidRPr="00823B0B">
        <w:rPr>
          <w:rFonts w:eastAsia="Calibri"/>
          <w:spacing w:val="-2"/>
          <w:sz w:val="16"/>
          <w:szCs w:val="16"/>
        </w:rPr>
        <w:t>đ</w:t>
      </w:r>
      <w:r w:rsidRPr="00823B0B">
        <w:rPr>
          <w:rFonts w:eastAsia="Calibri"/>
          <w:sz w:val="16"/>
          <w:szCs w:val="16"/>
        </w:rPr>
        <w:t>ủ</w:t>
      </w:r>
      <w:r w:rsidRPr="00823B0B">
        <w:rPr>
          <w:rFonts w:eastAsia="Calibri"/>
          <w:spacing w:val="23"/>
          <w:sz w:val="16"/>
          <w:szCs w:val="16"/>
        </w:rPr>
        <w:t xml:space="preserve"> </w:t>
      </w:r>
      <w:r w:rsidRPr="00823B0B">
        <w:rPr>
          <w:rFonts w:eastAsia="Calibri"/>
          <w:sz w:val="16"/>
          <w:szCs w:val="16"/>
        </w:rPr>
        <w:t>ch</w:t>
      </w:r>
      <w:r w:rsidRPr="00823B0B">
        <w:rPr>
          <w:rFonts w:eastAsia="Calibri"/>
          <w:spacing w:val="-4"/>
          <w:sz w:val="16"/>
          <w:szCs w:val="16"/>
        </w:rPr>
        <w:t>ứ</w:t>
      </w:r>
      <w:r w:rsidRPr="00823B0B">
        <w:rPr>
          <w:rFonts w:eastAsia="Calibri"/>
          <w:sz w:val="16"/>
          <w:szCs w:val="16"/>
        </w:rPr>
        <w:t>ng</w:t>
      </w:r>
      <w:r w:rsidRPr="00823B0B">
        <w:rPr>
          <w:rFonts w:eastAsia="Calibri"/>
          <w:spacing w:val="34"/>
          <w:sz w:val="16"/>
          <w:szCs w:val="16"/>
        </w:rPr>
        <w:t xml:space="preserve"> </w:t>
      </w:r>
      <w:r w:rsidRPr="00823B0B">
        <w:rPr>
          <w:rFonts w:eastAsia="Calibri"/>
          <w:sz w:val="16"/>
          <w:szCs w:val="16"/>
        </w:rPr>
        <w:t xml:space="preserve">từ chứng minh nguồn gốc, xuất xứ (Certificate  of Origin – C/O), chất lượng (Certificate of Quality –C/Q), chứng nhận bảo hành hoặc các chứng chỉ hành nghề, các giấy phép, chứng nhận kiểm nghiệm, kiểm định… theo quy định pháp luật hiện hành hoặc  được  yêu cầu theo </w:t>
      </w:r>
      <w:r w:rsidR="00FA4C0D" w:rsidRPr="00823B0B">
        <w:rPr>
          <w:rFonts w:eastAsia="Calibri"/>
          <w:spacing w:val="-2"/>
          <w:sz w:val="16"/>
          <w:szCs w:val="16"/>
        </w:rPr>
        <w:t>hợp đồng</w:t>
      </w:r>
      <w:r w:rsidR="00FA4C0D" w:rsidRPr="00823B0B">
        <w:rPr>
          <w:rFonts w:eastAsia="Calibri"/>
          <w:sz w:val="16"/>
          <w:szCs w:val="16"/>
        </w:rPr>
        <w:t xml:space="preserve"> </w:t>
      </w:r>
      <w:r w:rsidRPr="00823B0B">
        <w:rPr>
          <w:rFonts w:eastAsia="Calibri"/>
          <w:sz w:val="16"/>
          <w:szCs w:val="16"/>
        </w:rPr>
        <w:t>này tương  ứng với mỗi đợt cấp hàng hoặc thi công nhằm phục vụ cho công tác nghiệm thu, thanh toán và hoàn công công trình.</w:t>
      </w:r>
    </w:p>
    <w:p w14:paraId="111CF37C" w14:textId="6C68756A" w:rsidR="00861FC3" w:rsidRPr="00823B0B" w:rsidRDefault="004D6EC2" w:rsidP="00AC747F">
      <w:pPr>
        <w:pStyle w:val="ListParagraph"/>
        <w:numPr>
          <w:ilvl w:val="0"/>
          <w:numId w:val="3"/>
        </w:numPr>
        <w:spacing w:before="60" w:after="60"/>
        <w:ind w:left="709" w:right="73" w:hanging="709"/>
        <w:jc w:val="both"/>
        <w:rPr>
          <w:rFonts w:eastAsia="Calibri"/>
          <w:sz w:val="16"/>
          <w:szCs w:val="16"/>
        </w:rPr>
      </w:pPr>
      <w:r w:rsidRPr="00823B0B">
        <w:rPr>
          <w:rFonts w:eastAsia="Calibri"/>
          <w:sz w:val="16"/>
          <w:szCs w:val="16"/>
        </w:rPr>
        <w:t xml:space="preserve">Chi tiết hàng hóa, dịch vụ được cung cấp theo </w:t>
      </w:r>
      <w:r w:rsidR="00FA4C0D" w:rsidRPr="00823B0B">
        <w:rPr>
          <w:rFonts w:eastAsia="Calibri"/>
          <w:spacing w:val="-2"/>
          <w:sz w:val="16"/>
          <w:szCs w:val="16"/>
        </w:rPr>
        <w:t>hợp đồng</w:t>
      </w:r>
      <w:r w:rsidR="00FA4C0D" w:rsidRPr="00823B0B">
        <w:rPr>
          <w:rFonts w:eastAsia="Calibri"/>
          <w:sz w:val="16"/>
          <w:szCs w:val="16"/>
        </w:rPr>
        <w:t xml:space="preserve"> </w:t>
      </w:r>
      <w:r w:rsidRPr="00823B0B">
        <w:rPr>
          <w:rFonts w:eastAsia="Calibri"/>
          <w:sz w:val="16"/>
          <w:szCs w:val="16"/>
        </w:rPr>
        <w:t xml:space="preserve">này được quy định trong các hồ sơ đính kèm </w:t>
      </w:r>
      <w:r w:rsidR="00FA4C0D" w:rsidRPr="00823B0B">
        <w:rPr>
          <w:rFonts w:eastAsia="Calibri"/>
          <w:spacing w:val="-2"/>
          <w:sz w:val="16"/>
          <w:szCs w:val="16"/>
        </w:rPr>
        <w:t>hợp đồng</w:t>
      </w:r>
      <w:r w:rsidRPr="00823B0B">
        <w:rPr>
          <w:rFonts w:eastAsia="Calibri"/>
          <w:sz w:val="16"/>
          <w:szCs w:val="16"/>
        </w:rPr>
        <w:t>, theo đó, hàng hóa, dịch vụ là mới 100%, chưa qua sử dụng, đáp ứng các công bố về chất lượng của Nhà sản xuất (nếu có).</w:t>
      </w:r>
    </w:p>
    <w:p w14:paraId="1EB5A82D" w14:textId="47868476" w:rsidR="00861FC3" w:rsidRPr="00823B0B" w:rsidRDefault="004D6EC2" w:rsidP="00AC747F">
      <w:pPr>
        <w:pStyle w:val="ListParagraph"/>
        <w:numPr>
          <w:ilvl w:val="0"/>
          <w:numId w:val="3"/>
        </w:numPr>
        <w:spacing w:before="60" w:after="60"/>
        <w:ind w:left="709" w:right="73" w:hanging="709"/>
        <w:jc w:val="both"/>
        <w:rPr>
          <w:rFonts w:eastAsia="Calibri"/>
          <w:sz w:val="16"/>
          <w:szCs w:val="16"/>
        </w:rPr>
      </w:pPr>
      <w:r w:rsidRPr="00823B0B">
        <w:rPr>
          <w:rFonts w:eastAsia="Calibri"/>
          <w:sz w:val="16"/>
          <w:szCs w:val="16"/>
        </w:rPr>
        <w:t xml:space="preserve">Thí nghiệm, kiểm định, thử nghiệm các thiết bị, hệ thống đã thi công lắp đặt phù hợp theo yêu cầu trong </w:t>
      </w:r>
      <w:r w:rsidR="00FA4C0D" w:rsidRPr="00823B0B">
        <w:rPr>
          <w:rFonts w:eastAsia="Calibri"/>
          <w:spacing w:val="-2"/>
          <w:sz w:val="16"/>
          <w:szCs w:val="16"/>
        </w:rPr>
        <w:t>hợp đồng</w:t>
      </w:r>
      <w:r w:rsidR="00FA4C0D" w:rsidRPr="00823B0B">
        <w:rPr>
          <w:rFonts w:eastAsia="Calibri"/>
          <w:sz w:val="16"/>
          <w:szCs w:val="16"/>
        </w:rPr>
        <w:t xml:space="preserve"> </w:t>
      </w:r>
      <w:r w:rsidRPr="00823B0B">
        <w:rPr>
          <w:rFonts w:eastAsia="Calibri"/>
          <w:sz w:val="16"/>
          <w:szCs w:val="16"/>
        </w:rPr>
        <w:t>chính của Bên A với Chủ Đầu Tư.</w:t>
      </w:r>
    </w:p>
    <w:p w14:paraId="3A018ECE" w14:textId="09F6718B" w:rsidR="00ED1576" w:rsidRPr="00823B0B" w:rsidRDefault="00ED1576" w:rsidP="00AC747F">
      <w:pPr>
        <w:pStyle w:val="ListParagraph"/>
        <w:numPr>
          <w:ilvl w:val="0"/>
          <w:numId w:val="3"/>
        </w:numPr>
        <w:spacing w:before="60" w:after="60"/>
        <w:ind w:left="709" w:right="73" w:hanging="709"/>
        <w:jc w:val="both"/>
        <w:rPr>
          <w:rFonts w:eastAsia="Calibri"/>
          <w:sz w:val="16"/>
          <w:szCs w:val="16"/>
        </w:rPr>
      </w:pPr>
      <w:r w:rsidRPr="00823B0B">
        <w:rPr>
          <w:rFonts w:eastAsia="Calibri"/>
          <w:sz w:val="16"/>
          <w:szCs w:val="16"/>
        </w:rPr>
        <w:t xml:space="preserve">Cung cấp tất cả các tài liệu theo yêu cầu của </w:t>
      </w:r>
      <w:r w:rsidR="00FA4C0D" w:rsidRPr="00823B0B">
        <w:rPr>
          <w:rFonts w:eastAsia="Calibri"/>
          <w:spacing w:val="-2"/>
          <w:sz w:val="16"/>
          <w:szCs w:val="16"/>
        </w:rPr>
        <w:t>hợp đồng</w:t>
      </w:r>
      <w:r w:rsidR="00FA4C0D" w:rsidRPr="00823B0B">
        <w:rPr>
          <w:rFonts w:eastAsia="Calibri"/>
          <w:sz w:val="16"/>
          <w:szCs w:val="16"/>
        </w:rPr>
        <w:t xml:space="preserve"> </w:t>
      </w:r>
      <w:r w:rsidRPr="00823B0B">
        <w:rPr>
          <w:rFonts w:eastAsia="Calibri"/>
          <w:sz w:val="16"/>
          <w:szCs w:val="16"/>
        </w:rPr>
        <w:t>để thực hiện thi công, nghiệm thu, bàn giao theo quy định của Nhà thầu chính và Tư vấn giám sát, Chủ đầu tư.</w:t>
      </w:r>
    </w:p>
    <w:p w14:paraId="68D0411C" w14:textId="0DB57D79" w:rsidR="00ED1576" w:rsidRPr="00823B0B" w:rsidRDefault="00ED1576" w:rsidP="00AC747F">
      <w:pPr>
        <w:pStyle w:val="ListParagraph"/>
        <w:numPr>
          <w:ilvl w:val="0"/>
          <w:numId w:val="3"/>
        </w:numPr>
        <w:spacing w:before="60" w:after="60"/>
        <w:ind w:left="709" w:right="73" w:hanging="709"/>
        <w:jc w:val="both"/>
        <w:rPr>
          <w:rFonts w:eastAsia="Calibri"/>
          <w:sz w:val="16"/>
          <w:szCs w:val="16"/>
        </w:rPr>
      </w:pPr>
      <w:r w:rsidRPr="00823B0B">
        <w:rPr>
          <w:rFonts w:eastAsia="Calibri"/>
          <w:sz w:val="16"/>
          <w:szCs w:val="16"/>
        </w:rPr>
        <w:t>Dọn dẹp sạch sẽ toàn bộ vật tư thừa, máy móc thiết bị ra khỏi công trường để trao trả mặt bằng cho Bên A khi thi công</w:t>
      </w:r>
      <w:r w:rsidR="00B65259" w:rsidRPr="00823B0B">
        <w:rPr>
          <w:rFonts w:eastAsia="Calibri"/>
          <w:sz w:val="16"/>
          <w:szCs w:val="16"/>
        </w:rPr>
        <w:t xml:space="preserve"> xong.</w:t>
      </w:r>
    </w:p>
    <w:p w14:paraId="185ECBEE" w14:textId="06584379" w:rsidR="00ED1576" w:rsidRPr="00823B0B" w:rsidRDefault="00ED1576" w:rsidP="00AC747F">
      <w:pPr>
        <w:pStyle w:val="ListParagraph"/>
        <w:numPr>
          <w:ilvl w:val="0"/>
          <w:numId w:val="3"/>
        </w:numPr>
        <w:spacing w:before="60" w:after="60"/>
        <w:ind w:left="709" w:right="73" w:hanging="709"/>
        <w:jc w:val="both"/>
        <w:rPr>
          <w:rFonts w:eastAsia="Calibri"/>
          <w:sz w:val="16"/>
          <w:szCs w:val="16"/>
        </w:rPr>
      </w:pPr>
      <w:r w:rsidRPr="00823B0B">
        <w:rPr>
          <w:rFonts w:eastAsia="Calibri"/>
          <w:sz w:val="16"/>
          <w:szCs w:val="16"/>
        </w:rPr>
        <w:t xml:space="preserve">Các công việc khác được yêu cầu trong Hồ sơ mời chào giá ngày và làm rõ trong quá trình chào giá, trong phạm vi công việc theo </w:t>
      </w:r>
      <w:r w:rsidR="00FA4C0D" w:rsidRPr="00823B0B">
        <w:rPr>
          <w:rFonts w:eastAsia="Calibri"/>
          <w:spacing w:val="-2"/>
          <w:sz w:val="16"/>
          <w:szCs w:val="16"/>
        </w:rPr>
        <w:t>hợp đồng</w:t>
      </w:r>
      <w:r w:rsidRPr="00823B0B">
        <w:rPr>
          <w:rFonts w:eastAsia="Calibri"/>
          <w:sz w:val="16"/>
          <w:szCs w:val="16"/>
        </w:rPr>
        <w:t xml:space="preserve"> để hạng mục công trình hoàn thiện và được đưa vào sử dụng.</w:t>
      </w:r>
    </w:p>
    <w:p w14:paraId="07C22D80" w14:textId="77777777" w:rsidR="00ED1576" w:rsidRPr="00544841" w:rsidRDefault="00ED1576" w:rsidP="00AC747F">
      <w:pPr>
        <w:pStyle w:val="ListParagraph"/>
        <w:numPr>
          <w:ilvl w:val="0"/>
          <w:numId w:val="3"/>
        </w:numPr>
        <w:spacing w:before="60" w:after="60"/>
        <w:ind w:left="709" w:right="73" w:hanging="709"/>
        <w:jc w:val="both"/>
        <w:rPr>
          <w:rFonts w:eastAsia="Calibri"/>
          <w:sz w:val="16"/>
          <w:szCs w:val="16"/>
        </w:rPr>
      </w:pPr>
      <w:r w:rsidRPr="00823B0B">
        <w:rPr>
          <w:rFonts w:eastAsia="Calibri"/>
          <w:sz w:val="16"/>
          <w:szCs w:val="16"/>
        </w:rPr>
        <w:t>Bảo hành, bảo trì (</w:t>
      </w:r>
      <w:r w:rsidRPr="00823B0B">
        <w:rPr>
          <w:rFonts w:eastAsia="Calibri"/>
          <w:spacing w:val="-1"/>
          <w:sz w:val="16"/>
          <w:szCs w:val="16"/>
        </w:rPr>
        <w:t>n</w:t>
      </w:r>
      <w:r w:rsidRPr="00823B0B">
        <w:rPr>
          <w:rFonts w:eastAsia="Calibri"/>
          <w:spacing w:val="2"/>
          <w:sz w:val="16"/>
          <w:szCs w:val="16"/>
        </w:rPr>
        <w:t>ế</w:t>
      </w:r>
      <w:r w:rsidRPr="00823B0B">
        <w:rPr>
          <w:rFonts w:eastAsia="Calibri"/>
          <w:sz w:val="16"/>
          <w:szCs w:val="16"/>
        </w:rPr>
        <w:t>u</w:t>
      </w:r>
      <w:r w:rsidRPr="00823B0B">
        <w:rPr>
          <w:rFonts w:eastAsia="Calibri"/>
          <w:spacing w:val="14"/>
          <w:sz w:val="16"/>
          <w:szCs w:val="16"/>
        </w:rPr>
        <w:t xml:space="preserve"> </w:t>
      </w:r>
      <w:r w:rsidRPr="00823B0B">
        <w:rPr>
          <w:rFonts w:eastAsia="Calibri"/>
          <w:spacing w:val="-2"/>
          <w:sz w:val="16"/>
          <w:szCs w:val="16"/>
        </w:rPr>
        <w:t>c</w:t>
      </w:r>
      <w:r w:rsidRPr="00823B0B">
        <w:rPr>
          <w:rFonts w:eastAsia="Calibri"/>
          <w:sz w:val="16"/>
          <w:szCs w:val="16"/>
        </w:rPr>
        <w:t>ó)</w:t>
      </w:r>
      <w:r w:rsidRPr="00823B0B">
        <w:rPr>
          <w:rFonts w:eastAsia="Calibri"/>
          <w:spacing w:val="10"/>
          <w:sz w:val="16"/>
          <w:szCs w:val="16"/>
        </w:rPr>
        <w:t xml:space="preserve"> </w:t>
      </w:r>
      <w:r w:rsidRPr="00823B0B">
        <w:rPr>
          <w:rFonts w:eastAsia="Calibri"/>
          <w:sz w:val="16"/>
          <w:szCs w:val="16"/>
        </w:rPr>
        <w:t>t</w:t>
      </w:r>
      <w:r w:rsidRPr="00823B0B">
        <w:rPr>
          <w:rFonts w:eastAsia="Calibri"/>
          <w:spacing w:val="-1"/>
          <w:sz w:val="16"/>
          <w:szCs w:val="16"/>
        </w:rPr>
        <w:t>h</w:t>
      </w:r>
      <w:r w:rsidRPr="00823B0B">
        <w:rPr>
          <w:rFonts w:eastAsia="Calibri"/>
          <w:sz w:val="16"/>
          <w:szCs w:val="16"/>
        </w:rPr>
        <w:t>eo</w:t>
      </w:r>
      <w:r w:rsidRPr="00823B0B">
        <w:rPr>
          <w:rFonts w:eastAsia="Calibri"/>
          <w:spacing w:val="18"/>
          <w:sz w:val="16"/>
          <w:szCs w:val="16"/>
        </w:rPr>
        <w:t xml:space="preserve"> </w:t>
      </w:r>
      <w:r w:rsidRPr="00823B0B">
        <w:rPr>
          <w:rFonts w:eastAsia="Calibri"/>
          <w:spacing w:val="-1"/>
          <w:sz w:val="16"/>
          <w:szCs w:val="16"/>
        </w:rPr>
        <w:t>qu</w:t>
      </w:r>
      <w:r w:rsidRPr="00823B0B">
        <w:rPr>
          <w:rFonts w:eastAsia="Calibri"/>
          <w:sz w:val="16"/>
          <w:szCs w:val="16"/>
        </w:rPr>
        <w:t>y</w:t>
      </w:r>
      <w:r w:rsidRPr="00823B0B">
        <w:rPr>
          <w:rFonts w:eastAsia="Calibri"/>
          <w:spacing w:val="11"/>
          <w:sz w:val="16"/>
          <w:szCs w:val="16"/>
        </w:rPr>
        <w:t xml:space="preserve"> </w:t>
      </w:r>
      <w:r w:rsidRPr="00823B0B">
        <w:rPr>
          <w:rFonts w:eastAsia="Calibri"/>
          <w:spacing w:val="1"/>
          <w:w w:val="104"/>
          <w:sz w:val="16"/>
          <w:szCs w:val="16"/>
        </w:rPr>
        <w:t>đ</w:t>
      </w:r>
      <w:r w:rsidRPr="00823B0B">
        <w:rPr>
          <w:rFonts w:eastAsia="Calibri"/>
          <w:w w:val="104"/>
          <w:sz w:val="16"/>
          <w:szCs w:val="16"/>
        </w:rPr>
        <w:t>ịn</w:t>
      </w:r>
      <w:r w:rsidRPr="00823B0B">
        <w:rPr>
          <w:rFonts w:eastAsia="Calibri"/>
          <w:spacing w:val="-2"/>
          <w:w w:val="104"/>
          <w:sz w:val="16"/>
          <w:szCs w:val="16"/>
        </w:rPr>
        <w:t>h</w:t>
      </w:r>
      <w:r w:rsidRPr="00823B0B">
        <w:rPr>
          <w:rFonts w:eastAsia="Calibri"/>
          <w:w w:val="104"/>
          <w:sz w:val="16"/>
          <w:szCs w:val="16"/>
        </w:rPr>
        <w:t>.</w:t>
      </w:r>
    </w:p>
    <w:p w14:paraId="2D717C2B" w14:textId="18BC24F9" w:rsidR="00544841" w:rsidRDefault="00544841" w:rsidP="00544841">
      <w:pPr>
        <w:spacing w:before="60" w:after="60"/>
        <w:ind w:right="73"/>
        <w:jc w:val="both"/>
        <w:rPr>
          <w:rFonts w:eastAsia="Calibri"/>
          <w:sz w:val="16"/>
          <w:szCs w:val="16"/>
        </w:rPr>
      </w:pPr>
      <w:r>
        <w:rPr>
          <w:rFonts w:eastAsia="Calibri"/>
          <w:b/>
          <w:noProof/>
          <w:sz w:val="16"/>
          <w:szCs w:val="16"/>
        </w:rPr>
        <mc:AlternateContent>
          <mc:Choice Requires="wpg">
            <w:drawing>
              <wp:anchor distT="0" distB="0" distL="114300" distR="114300" simplePos="0" relativeHeight="251659264" behindDoc="0" locked="0" layoutInCell="1" allowOverlap="1" wp14:anchorId="04E31E61" wp14:editId="7C742101">
                <wp:simplePos x="0" y="0"/>
                <wp:positionH relativeFrom="margin">
                  <wp:posOffset>180658</wp:posOffset>
                </wp:positionH>
                <wp:positionV relativeFrom="margin">
                  <wp:posOffset>7757160</wp:posOffset>
                </wp:positionV>
                <wp:extent cx="1358265" cy="292100"/>
                <wp:effectExtent l="0" t="0" r="13335" b="12700"/>
                <wp:wrapSquare wrapText="bothSides"/>
                <wp:docPr id="928655425"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265" cy="292100"/>
                          <a:chOff x="0" y="0"/>
                          <a:chExt cx="1537970" cy="356870"/>
                        </a:xfrm>
                      </wpg:grpSpPr>
                      <wps:wsp>
                        <wps:cNvPr id="1719122316" name="Rectangle: Rounded Corners 1"/>
                        <wps:cNvSpPr>
                          <a:spLocks noChangeArrowheads="1"/>
                        </wps:cNvSpPr>
                        <wps:spPr bwMode="auto">
                          <a:xfrm>
                            <a:off x="0" y="0"/>
                            <a:ext cx="356870" cy="35687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327354770" name="Rectangle: Rounded Corners 3"/>
                        <wps:cNvSpPr>
                          <a:spLocks noChangeArrowheads="1"/>
                        </wps:cNvSpPr>
                        <wps:spPr bwMode="auto">
                          <a:xfrm>
                            <a:off x="396240" y="0"/>
                            <a:ext cx="356870" cy="35687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279136952" name="Rectangle: Rounded Corners 12"/>
                        <wps:cNvSpPr>
                          <a:spLocks noChangeArrowheads="1"/>
                        </wps:cNvSpPr>
                        <wps:spPr bwMode="auto">
                          <a:xfrm>
                            <a:off x="784860" y="0"/>
                            <a:ext cx="356870" cy="35687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706006273" name="Rectangle: Rounded Corners 15"/>
                        <wps:cNvSpPr>
                          <a:spLocks noChangeArrowheads="1"/>
                        </wps:cNvSpPr>
                        <wps:spPr bwMode="auto">
                          <a:xfrm>
                            <a:off x="1181100" y="0"/>
                            <a:ext cx="356870" cy="35687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6F66CE" id="Group 3" o:spid="_x0000_s1026" style="position:absolute;margin-left:14.25pt;margin-top:610.8pt;width:106.95pt;height:23pt;z-index:251659264;mso-position-horizontal-relative:margin;mso-position-vertical-relative:margin" coordsize="15379,35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">
                <v:roundrect id="Rectangle: Rounded Corners 1" o:spid="_x0000_s1027" style="position:absolute;width:3568;height:3568;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"/>
                <v:roundrect id="Rectangle: Rounded Corners 3" o:spid="_x0000_s1028" style="position:absolute;left:3962;width:3569;height:3568;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"/>
                <v:roundrect id="Rectangle: Rounded Corners 12" o:spid="_x0000_s1029" style="position:absolute;left:7848;width:3569;height:3568;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"/>
                <v:roundrect id="Rectangle: Rounded Corners 15" o:spid="_x0000_s1030" style="position:absolute;left:11811;width:3568;height:3568;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"/>
                <w10:wrap type="square" anchorx="margin" anchory="margin"/>
              </v:group>
            </w:pict>
          </mc:Fallback>
        </mc:AlternateContent>
      </w:r>
    </w:p>
    <w:p w14:paraId="2A147914" w14:textId="77777777" w:rsidR="00544841" w:rsidRDefault="00544841" w:rsidP="00544841">
      <w:pPr>
        <w:spacing w:before="60" w:after="60"/>
        <w:ind w:right="73"/>
        <w:jc w:val="both"/>
        <w:rPr>
          <w:rFonts w:eastAsia="Calibri"/>
          <w:sz w:val="16"/>
          <w:szCs w:val="16"/>
        </w:rPr>
      </w:pPr>
    </w:p>
    <w:p w14:paraId="4FB460EC" w14:textId="77777777" w:rsidR="00544841" w:rsidRDefault="00544841" w:rsidP="00544841">
      <w:pPr>
        <w:spacing w:before="60" w:after="60"/>
        <w:ind w:right="73" w:firstLine="720"/>
        <w:jc w:val="both"/>
        <w:rPr>
          <w:rFonts w:eastAsia="Calibri"/>
          <w:b/>
          <w:spacing w:val="1"/>
          <w:sz w:val="16"/>
          <w:szCs w:val="16"/>
        </w:rPr>
      </w:pPr>
    </w:p>
    <w:p w14:paraId="33EB8D25" w14:textId="751283AE" w:rsidR="00544841" w:rsidRPr="00727A01" w:rsidRDefault="00544841" w:rsidP="00544841">
      <w:pPr>
        <w:spacing w:before="60" w:after="60"/>
        <w:ind w:right="73" w:firstLine="720"/>
        <w:jc w:val="both"/>
        <w:rPr>
          <w:rFonts w:eastAsia="Calibri"/>
          <w:b/>
          <w:sz w:val="16"/>
          <w:szCs w:val="16"/>
        </w:rPr>
      </w:pPr>
      <w:r w:rsidRPr="00727A01">
        <w:rPr>
          <w:rFonts w:eastAsia="Calibri"/>
          <w:b/>
          <w:spacing w:val="1"/>
          <w:sz w:val="16"/>
          <w:szCs w:val="16"/>
        </w:rPr>
        <w:t>Đ</w:t>
      </w:r>
      <w:r w:rsidRPr="00727A01">
        <w:rPr>
          <w:rFonts w:eastAsia="Calibri"/>
          <w:b/>
          <w:spacing w:val="-1"/>
          <w:sz w:val="16"/>
          <w:szCs w:val="16"/>
        </w:rPr>
        <w:t>Ạ</w:t>
      </w:r>
      <w:r w:rsidRPr="00727A01">
        <w:rPr>
          <w:rFonts w:eastAsia="Calibri"/>
          <w:b/>
          <w:sz w:val="16"/>
          <w:szCs w:val="16"/>
        </w:rPr>
        <w:t>I</w:t>
      </w:r>
      <w:r w:rsidRPr="00727A01">
        <w:rPr>
          <w:rFonts w:eastAsia="Calibri"/>
          <w:b/>
          <w:spacing w:val="12"/>
          <w:sz w:val="16"/>
          <w:szCs w:val="16"/>
        </w:rPr>
        <w:t xml:space="preserve"> </w:t>
      </w:r>
      <w:r w:rsidRPr="00727A01">
        <w:rPr>
          <w:rFonts w:eastAsia="Calibri"/>
          <w:b/>
          <w:sz w:val="16"/>
          <w:szCs w:val="16"/>
        </w:rPr>
        <w:t>DIỆN</w:t>
      </w:r>
      <w:r w:rsidRPr="00727A01">
        <w:rPr>
          <w:rFonts w:eastAsia="Calibri"/>
          <w:b/>
          <w:spacing w:val="15"/>
          <w:sz w:val="16"/>
          <w:szCs w:val="16"/>
        </w:rPr>
        <w:t xml:space="preserve"> </w:t>
      </w:r>
      <w:r w:rsidRPr="00727A01">
        <w:rPr>
          <w:rFonts w:eastAsia="Calibri"/>
          <w:b/>
          <w:spacing w:val="-1"/>
          <w:sz w:val="16"/>
          <w:szCs w:val="16"/>
        </w:rPr>
        <w:t>B</w:t>
      </w:r>
      <w:r w:rsidRPr="00727A01">
        <w:rPr>
          <w:rFonts w:eastAsia="Calibri"/>
          <w:b/>
          <w:sz w:val="16"/>
          <w:szCs w:val="16"/>
        </w:rPr>
        <w:t>ÊN</w:t>
      </w:r>
      <w:r w:rsidRPr="00727A01">
        <w:rPr>
          <w:rFonts w:eastAsia="Calibri"/>
          <w:b/>
          <w:spacing w:val="13"/>
          <w:sz w:val="16"/>
          <w:szCs w:val="16"/>
        </w:rPr>
        <w:t xml:space="preserve"> </w:t>
      </w:r>
      <w:r>
        <w:rPr>
          <w:rFonts w:eastAsia="Calibri"/>
          <w:b/>
          <w:sz w:val="16"/>
          <w:szCs w:val="16"/>
        </w:rPr>
        <w:t>A</w:t>
      </w:r>
      <w:r w:rsidRPr="00727A01">
        <w:rPr>
          <w:rFonts w:eastAsia="Calibri"/>
          <w:b/>
          <w:sz w:val="16"/>
          <w:szCs w:val="16"/>
        </w:rPr>
        <w:t xml:space="preserve">  </w:t>
      </w:r>
    </w:p>
    <w:p w14:paraId="366E2AA1" w14:textId="77777777" w:rsidR="00544841" w:rsidRDefault="00544841" w:rsidP="00544841">
      <w:pPr>
        <w:spacing w:before="60" w:after="60"/>
        <w:ind w:right="73"/>
        <w:jc w:val="both"/>
        <w:rPr>
          <w:rFonts w:eastAsia="Calibri"/>
          <w:sz w:val="16"/>
          <w:szCs w:val="16"/>
        </w:rPr>
      </w:pPr>
    </w:p>
    <w:p w14:paraId="5D6725B4" w14:textId="77777777" w:rsidR="00544841" w:rsidRDefault="00544841" w:rsidP="00544841">
      <w:pPr>
        <w:spacing w:before="60" w:after="60"/>
        <w:ind w:right="73"/>
        <w:jc w:val="both"/>
        <w:rPr>
          <w:rFonts w:eastAsia="Calibri"/>
          <w:sz w:val="16"/>
          <w:szCs w:val="16"/>
        </w:rPr>
      </w:pPr>
    </w:p>
    <w:p w14:paraId="78ED1FF3" w14:textId="77777777" w:rsidR="00544841" w:rsidRDefault="00544841" w:rsidP="00544841">
      <w:pPr>
        <w:spacing w:before="60" w:after="60"/>
        <w:ind w:right="73"/>
        <w:jc w:val="both"/>
        <w:rPr>
          <w:rFonts w:eastAsia="Calibri"/>
          <w:sz w:val="16"/>
          <w:szCs w:val="16"/>
        </w:rPr>
      </w:pPr>
    </w:p>
    <w:p w14:paraId="7124C45D" w14:textId="77777777" w:rsidR="00544841" w:rsidRDefault="00544841" w:rsidP="00544841">
      <w:pPr>
        <w:spacing w:before="60" w:after="60"/>
        <w:ind w:right="73"/>
        <w:jc w:val="both"/>
        <w:rPr>
          <w:rFonts w:eastAsia="Calibri"/>
          <w:sz w:val="16"/>
          <w:szCs w:val="16"/>
        </w:rPr>
      </w:pPr>
    </w:p>
    <w:p w14:paraId="29131DBA" w14:textId="77777777" w:rsidR="00544841" w:rsidRDefault="00544841" w:rsidP="00544841">
      <w:pPr>
        <w:spacing w:before="60" w:after="60"/>
        <w:ind w:right="73"/>
        <w:jc w:val="both"/>
        <w:rPr>
          <w:rFonts w:eastAsia="Calibri"/>
          <w:sz w:val="16"/>
          <w:szCs w:val="16"/>
        </w:rPr>
      </w:pPr>
    </w:p>
    <w:p w14:paraId="00CECA18" w14:textId="77777777" w:rsidR="00544841" w:rsidRDefault="00544841" w:rsidP="00544841">
      <w:pPr>
        <w:spacing w:before="60" w:after="60"/>
        <w:ind w:right="73"/>
        <w:jc w:val="both"/>
        <w:rPr>
          <w:rFonts w:eastAsia="Calibri"/>
          <w:sz w:val="16"/>
          <w:szCs w:val="16"/>
        </w:rPr>
      </w:pPr>
    </w:p>
    <w:p w14:paraId="5BA489EB" w14:textId="77777777" w:rsidR="00544841" w:rsidRDefault="00544841" w:rsidP="00544841">
      <w:pPr>
        <w:spacing w:before="60" w:after="60"/>
        <w:ind w:right="73"/>
        <w:jc w:val="both"/>
        <w:rPr>
          <w:rFonts w:eastAsia="Calibri"/>
          <w:sz w:val="16"/>
          <w:szCs w:val="16"/>
        </w:rPr>
      </w:pPr>
    </w:p>
    <w:p w14:paraId="43E2861E" w14:textId="77777777" w:rsidR="00544841" w:rsidRDefault="00544841" w:rsidP="00544841">
      <w:pPr>
        <w:spacing w:before="60" w:after="60"/>
        <w:ind w:right="73"/>
        <w:jc w:val="both"/>
        <w:rPr>
          <w:rFonts w:eastAsia="Calibri"/>
          <w:sz w:val="16"/>
          <w:szCs w:val="16"/>
        </w:rPr>
      </w:pPr>
    </w:p>
    <w:p w14:paraId="3F583847" w14:textId="77777777" w:rsidR="00861FC3" w:rsidRPr="00823B0B" w:rsidRDefault="004D6EC2" w:rsidP="00AC747F">
      <w:pPr>
        <w:spacing w:before="60" w:after="60"/>
        <w:rPr>
          <w:rFonts w:eastAsia="Calibri"/>
          <w:sz w:val="16"/>
          <w:szCs w:val="16"/>
        </w:rPr>
      </w:pPr>
      <w:r w:rsidRPr="00823B0B">
        <w:rPr>
          <w:rFonts w:eastAsia="Calibri"/>
          <w:b/>
          <w:sz w:val="16"/>
          <w:szCs w:val="16"/>
        </w:rPr>
        <w:t>Đ</w:t>
      </w:r>
      <w:r w:rsidRPr="00823B0B">
        <w:rPr>
          <w:rFonts w:eastAsia="Calibri"/>
          <w:b/>
          <w:spacing w:val="1"/>
          <w:sz w:val="16"/>
          <w:szCs w:val="16"/>
        </w:rPr>
        <w:t>I</w:t>
      </w:r>
      <w:r w:rsidRPr="00823B0B">
        <w:rPr>
          <w:rFonts w:eastAsia="Calibri"/>
          <w:b/>
          <w:sz w:val="16"/>
          <w:szCs w:val="16"/>
        </w:rPr>
        <w:t>ỀU</w:t>
      </w:r>
      <w:r w:rsidRPr="00823B0B">
        <w:rPr>
          <w:rFonts w:eastAsia="Calibri"/>
          <w:b/>
          <w:spacing w:val="13"/>
          <w:sz w:val="16"/>
          <w:szCs w:val="16"/>
        </w:rPr>
        <w:t xml:space="preserve"> </w:t>
      </w:r>
      <w:r w:rsidRPr="00823B0B">
        <w:rPr>
          <w:rFonts w:eastAsia="Calibri"/>
          <w:b/>
          <w:spacing w:val="-1"/>
          <w:sz w:val="16"/>
          <w:szCs w:val="16"/>
        </w:rPr>
        <w:t>3</w:t>
      </w:r>
      <w:r w:rsidRPr="00823B0B">
        <w:rPr>
          <w:rFonts w:eastAsia="Calibri"/>
          <w:b/>
          <w:sz w:val="16"/>
          <w:szCs w:val="16"/>
        </w:rPr>
        <w:t>.</w:t>
      </w:r>
      <w:r w:rsidRPr="00823B0B">
        <w:rPr>
          <w:rFonts w:eastAsia="Calibri"/>
          <w:b/>
          <w:spacing w:val="18"/>
          <w:sz w:val="16"/>
          <w:szCs w:val="16"/>
        </w:rPr>
        <w:t xml:space="preserve"> </w:t>
      </w:r>
      <w:r w:rsidRPr="00823B0B">
        <w:rPr>
          <w:rFonts w:eastAsia="Calibri"/>
          <w:b/>
          <w:spacing w:val="3"/>
          <w:sz w:val="16"/>
          <w:szCs w:val="16"/>
        </w:rPr>
        <w:t>T</w:t>
      </w:r>
      <w:r w:rsidRPr="00823B0B">
        <w:rPr>
          <w:rFonts w:eastAsia="Calibri"/>
          <w:b/>
          <w:sz w:val="16"/>
          <w:szCs w:val="16"/>
        </w:rPr>
        <w:t>I</w:t>
      </w:r>
      <w:r w:rsidRPr="00823B0B">
        <w:rPr>
          <w:rFonts w:eastAsia="Calibri"/>
          <w:b/>
          <w:spacing w:val="-3"/>
          <w:sz w:val="16"/>
          <w:szCs w:val="16"/>
        </w:rPr>
        <w:t>Ế</w:t>
      </w:r>
      <w:r w:rsidRPr="00823B0B">
        <w:rPr>
          <w:rFonts w:eastAsia="Calibri"/>
          <w:b/>
          <w:sz w:val="16"/>
          <w:szCs w:val="16"/>
        </w:rPr>
        <w:t>N</w:t>
      </w:r>
      <w:r w:rsidRPr="00823B0B">
        <w:rPr>
          <w:rFonts w:eastAsia="Calibri"/>
          <w:b/>
          <w:spacing w:val="17"/>
          <w:sz w:val="16"/>
          <w:szCs w:val="16"/>
        </w:rPr>
        <w:t xml:space="preserve"> </w:t>
      </w:r>
      <w:r w:rsidRPr="00823B0B">
        <w:rPr>
          <w:rFonts w:eastAsia="Calibri"/>
          <w:b/>
          <w:sz w:val="16"/>
          <w:szCs w:val="16"/>
        </w:rPr>
        <w:t>Đ</w:t>
      </w:r>
      <w:r w:rsidRPr="00823B0B">
        <w:rPr>
          <w:rFonts w:eastAsia="Calibri"/>
          <w:b/>
          <w:spacing w:val="-2"/>
          <w:sz w:val="16"/>
          <w:szCs w:val="16"/>
        </w:rPr>
        <w:t>Ộ</w:t>
      </w:r>
      <w:r w:rsidRPr="00823B0B">
        <w:rPr>
          <w:rFonts w:eastAsia="Calibri"/>
          <w:b/>
          <w:sz w:val="16"/>
          <w:szCs w:val="16"/>
        </w:rPr>
        <w:t>,</w:t>
      </w:r>
      <w:r w:rsidRPr="00823B0B">
        <w:rPr>
          <w:rFonts w:eastAsia="Calibri"/>
          <w:b/>
          <w:spacing w:val="15"/>
          <w:sz w:val="16"/>
          <w:szCs w:val="16"/>
        </w:rPr>
        <w:t xml:space="preserve"> </w:t>
      </w:r>
      <w:r w:rsidRPr="00823B0B">
        <w:rPr>
          <w:rFonts w:eastAsia="Calibri"/>
          <w:b/>
          <w:sz w:val="16"/>
          <w:szCs w:val="16"/>
        </w:rPr>
        <w:t>C</w:t>
      </w:r>
      <w:r w:rsidRPr="00823B0B">
        <w:rPr>
          <w:rFonts w:eastAsia="Calibri"/>
          <w:b/>
          <w:spacing w:val="-1"/>
          <w:sz w:val="16"/>
          <w:szCs w:val="16"/>
        </w:rPr>
        <w:t>HẤ</w:t>
      </w:r>
      <w:r w:rsidRPr="00823B0B">
        <w:rPr>
          <w:rFonts w:eastAsia="Calibri"/>
          <w:b/>
          <w:sz w:val="16"/>
          <w:szCs w:val="16"/>
        </w:rPr>
        <w:t>T</w:t>
      </w:r>
      <w:r w:rsidRPr="00823B0B">
        <w:rPr>
          <w:rFonts w:eastAsia="Calibri"/>
          <w:b/>
          <w:spacing w:val="19"/>
          <w:sz w:val="16"/>
          <w:szCs w:val="16"/>
        </w:rPr>
        <w:t xml:space="preserve"> </w:t>
      </w:r>
      <w:r w:rsidRPr="00823B0B">
        <w:rPr>
          <w:rFonts w:eastAsia="Calibri"/>
          <w:b/>
          <w:spacing w:val="1"/>
          <w:sz w:val="16"/>
          <w:szCs w:val="16"/>
        </w:rPr>
        <w:t>L</w:t>
      </w:r>
      <w:r w:rsidRPr="00823B0B">
        <w:rPr>
          <w:rFonts w:eastAsia="Calibri"/>
          <w:b/>
          <w:spacing w:val="-2"/>
          <w:sz w:val="16"/>
          <w:szCs w:val="16"/>
        </w:rPr>
        <w:t>Ư</w:t>
      </w:r>
      <w:r w:rsidRPr="00823B0B">
        <w:rPr>
          <w:rFonts w:eastAsia="Calibri"/>
          <w:b/>
          <w:sz w:val="16"/>
          <w:szCs w:val="16"/>
        </w:rPr>
        <w:t>Ợ</w:t>
      </w:r>
      <w:r w:rsidRPr="00823B0B">
        <w:rPr>
          <w:rFonts w:eastAsia="Calibri"/>
          <w:b/>
          <w:spacing w:val="-1"/>
          <w:sz w:val="16"/>
          <w:szCs w:val="16"/>
        </w:rPr>
        <w:t>N</w:t>
      </w:r>
      <w:r w:rsidRPr="00823B0B">
        <w:rPr>
          <w:rFonts w:eastAsia="Calibri"/>
          <w:b/>
          <w:sz w:val="16"/>
          <w:szCs w:val="16"/>
        </w:rPr>
        <w:t>G,</w:t>
      </w:r>
      <w:r w:rsidRPr="00823B0B">
        <w:rPr>
          <w:rFonts w:eastAsia="Calibri"/>
          <w:b/>
          <w:spacing w:val="27"/>
          <w:sz w:val="16"/>
          <w:szCs w:val="16"/>
        </w:rPr>
        <w:t xml:space="preserve"> </w:t>
      </w:r>
      <w:r w:rsidRPr="00823B0B">
        <w:rPr>
          <w:rFonts w:eastAsia="Calibri"/>
          <w:b/>
          <w:sz w:val="16"/>
          <w:szCs w:val="16"/>
        </w:rPr>
        <w:t>C</w:t>
      </w:r>
      <w:r w:rsidRPr="00823B0B">
        <w:rPr>
          <w:rFonts w:eastAsia="Calibri"/>
          <w:b/>
          <w:spacing w:val="-2"/>
          <w:sz w:val="16"/>
          <w:szCs w:val="16"/>
        </w:rPr>
        <w:t>Á</w:t>
      </w:r>
      <w:r w:rsidRPr="00823B0B">
        <w:rPr>
          <w:rFonts w:eastAsia="Calibri"/>
          <w:b/>
          <w:sz w:val="16"/>
          <w:szCs w:val="16"/>
        </w:rPr>
        <w:t>C</w:t>
      </w:r>
      <w:r w:rsidRPr="00823B0B">
        <w:rPr>
          <w:rFonts w:eastAsia="Calibri"/>
          <w:b/>
          <w:spacing w:val="14"/>
          <w:sz w:val="16"/>
          <w:szCs w:val="16"/>
        </w:rPr>
        <w:t xml:space="preserve"> </w:t>
      </w:r>
      <w:r w:rsidRPr="00823B0B">
        <w:rPr>
          <w:rFonts w:eastAsia="Calibri"/>
          <w:b/>
          <w:sz w:val="16"/>
          <w:szCs w:val="16"/>
        </w:rPr>
        <w:t>Y</w:t>
      </w:r>
      <w:r w:rsidRPr="00823B0B">
        <w:rPr>
          <w:rFonts w:eastAsia="Calibri"/>
          <w:b/>
          <w:spacing w:val="2"/>
          <w:sz w:val="16"/>
          <w:szCs w:val="16"/>
        </w:rPr>
        <w:t>Ê</w:t>
      </w:r>
      <w:r w:rsidRPr="00823B0B">
        <w:rPr>
          <w:rFonts w:eastAsia="Calibri"/>
          <w:b/>
          <w:sz w:val="16"/>
          <w:szCs w:val="16"/>
        </w:rPr>
        <w:t>U</w:t>
      </w:r>
      <w:r w:rsidRPr="00823B0B">
        <w:rPr>
          <w:rFonts w:eastAsia="Calibri"/>
          <w:b/>
          <w:spacing w:val="12"/>
          <w:sz w:val="16"/>
          <w:szCs w:val="16"/>
        </w:rPr>
        <w:t xml:space="preserve"> </w:t>
      </w:r>
      <w:r w:rsidRPr="00823B0B">
        <w:rPr>
          <w:rFonts w:eastAsia="Calibri"/>
          <w:b/>
          <w:sz w:val="16"/>
          <w:szCs w:val="16"/>
        </w:rPr>
        <w:t>CẦU</w:t>
      </w:r>
      <w:r w:rsidRPr="00823B0B">
        <w:rPr>
          <w:rFonts w:eastAsia="Calibri"/>
          <w:b/>
          <w:spacing w:val="13"/>
          <w:sz w:val="16"/>
          <w:szCs w:val="16"/>
        </w:rPr>
        <w:t xml:space="preserve"> </w:t>
      </w:r>
      <w:r w:rsidRPr="00823B0B">
        <w:rPr>
          <w:rFonts w:eastAsia="Calibri"/>
          <w:b/>
          <w:sz w:val="16"/>
          <w:szCs w:val="16"/>
        </w:rPr>
        <w:t>KỸ</w:t>
      </w:r>
      <w:r w:rsidRPr="00823B0B">
        <w:rPr>
          <w:rFonts w:eastAsia="Calibri"/>
          <w:b/>
          <w:spacing w:val="9"/>
          <w:sz w:val="16"/>
          <w:szCs w:val="16"/>
        </w:rPr>
        <w:t xml:space="preserve"> </w:t>
      </w:r>
      <w:r w:rsidRPr="00823B0B">
        <w:rPr>
          <w:rFonts w:eastAsia="Calibri"/>
          <w:b/>
          <w:sz w:val="16"/>
          <w:szCs w:val="16"/>
        </w:rPr>
        <w:t>TH</w:t>
      </w:r>
      <w:r w:rsidRPr="00823B0B">
        <w:rPr>
          <w:rFonts w:eastAsia="Calibri"/>
          <w:b/>
          <w:spacing w:val="-3"/>
          <w:sz w:val="16"/>
          <w:szCs w:val="16"/>
        </w:rPr>
        <w:t>U</w:t>
      </w:r>
      <w:r w:rsidRPr="00823B0B">
        <w:rPr>
          <w:rFonts w:eastAsia="Calibri"/>
          <w:b/>
          <w:sz w:val="16"/>
          <w:szCs w:val="16"/>
        </w:rPr>
        <w:t>ẬT</w:t>
      </w:r>
      <w:r w:rsidRPr="00823B0B">
        <w:rPr>
          <w:rFonts w:eastAsia="Calibri"/>
          <w:b/>
          <w:spacing w:val="26"/>
          <w:sz w:val="16"/>
          <w:szCs w:val="16"/>
        </w:rPr>
        <w:t xml:space="preserve"> </w:t>
      </w:r>
      <w:r w:rsidRPr="00823B0B">
        <w:rPr>
          <w:rFonts w:eastAsia="Calibri"/>
          <w:b/>
          <w:spacing w:val="-4"/>
          <w:sz w:val="16"/>
          <w:szCs w:val="16"/>
        </w:rPr>
        <w:t>V</w:t>
      </w:r>
      <w:r w:rsidRPr="00823B0B">
        <w:rPr>
          <w:rFonts w:eastAsia="Calibri"/>
          <w:b/>
          <w:sz w:val="16"/>
          <w:szCs w:val="16"/>
        </w:rPr>
        <w:t>À</w:t>
      </w:r>
      <w:r w:rsidRPr="00823B0B">
        <w:rPr>
          <w:rFonts w:eastAsia="Calibri"/>
          <w:b/>
          <w:spacing w:val="12"/>
          <w:sz w:val="16"/>
          <w:szCs w:val="16"/>
        </w:rPr>
        <w:t xml:space="preserve"> </w:t>
      </w:r>
      <w:r w:rsidRPr="00823B0B">
        <w:rPr>
          <w:rFonts w:eastAsia="Calibri"/>
          <w:b/>
          <w:spacing w:val="-2"/>
          <w:sz w:val="16"/>
          <w:szCs w:val="16"/>
        </w:rPr>
        <w:t>Q</w:t>
      </w:r>
      <w:r w:rsidRPr="00823B0B">
        <w:rPr>
          <w:rFonts w:eastAsia="Calibri"/>
          <w:b/>
          <w:sz w:val="16"/>
          <w:szCs w:val="16"/>
        </w:rPr>
        <w:t>UY</w:t>
      </w:r>
      <w:r w:rsidRPr="00823B0B">
        <w:rPr>
          <w:rFonts w:eastAsia="Calibri"/>
          <w:b/>
          <w:spacing w:val="14"/>
          <w:sz w:val="16"/>
          <w:szCs w:val="16"/>
        </w:rPr>
        <w:t xml:space="preserve"> </w:t>
      </w:r>
      <w:r w:rsidRPr="00823B0B">
        <w:rPr>
          <w:rFonts w:eastAsia="Calibri"/>
          <w:b/>
          <w:spacing w:val="3"/>
          <w:sz w:val="16"/>
          <w:szCs w:val="16"/>
        </w:rPr>
        <w:t>T</w:t>
      </w:r>
      <w:r w:rsidRPr="00823B0B">
        <w:rPr>
          <w:rFonts w:eastAsia="Calibri"/>
          <w:b/>
          <w:sz w:val="16"/>
          <w:szCs w:val="16"/>
        </w:rPr>
        <w:t>R</w:t>
      </w:r>
      <w:r w:rsidRPr="00823B0B">
        <w:rPr>
          <w:rFonts w:eastAsia="Calibri"/>
          <w:b/>
          <w:spacing w:val="-2"/>
          <w:sz w:val="16"/>
          <w:szCs w:val="16"/>
        </w:rPr>
        <w:t>Ì</w:t>
      </w:r>
      <w:r w:rsidRPr="00823B0B">
        <w:rPr>
          <w:rFonts w:eastAsia="Calibri"/>
          <w:b/>
          <w:sz w:val="16"/>
          <w:szCs w:val="16"/>
        </w:rPr>
        <w:t>NH</w:t>
      </w:r>
      <w:r w:rsidRPr="00823B0B">
        <w:rPr>
          <w:rFonts w:eastAsia="Calibri"/>
          <w:b/>
          <w:spacing w:val="21"/>
          <w:sz w:val="16"/>
          <w:szCs w:val="16"/>
        </w:rPr>
        <w:t xml:space="preserve"> </w:t>
      </w:r>
      <w:r w:rsidRPr="00823B0B">
        <w:rPr>
          <w:rFonts w:eastAsia="Calibri"/>
          <w:b/>
          <w:sz w:val="16"/>
          <w:szCs w:val="16"/>
        </w:rPr>
        <w:t>THI</w:t>
      </w:r>
      <w:r w:rsidRPr="00823B0B">
        <w:rPr>
          <w:rFonts w:eastAsia="Calibri"/>
          <w:b/>
          <w:spacing w:val="10"/>
          <w:sz w:val="16"/>
          <w:szCs w:val="16"/>
        </w:rPr>
        <w:t xml:space="preserve"> </w:t>
      </w:r>
      <w:r w:rsidRPr="00823B0B">
        <w:rPr>
          <w:rFonts w:eastAsia="Calibri"/>
          <w:b/>
          <w:w w:val="104"/>
          <w:sz w:val="16"/>
          <w:szCs w:val="16"/>
        </w:rPr>
        <w:t>CÔ</w:t>
      </w:r>
      <w:r w:rsidRPr="00823B0B">
        <w:rPr>
          <w:rFonts w:eastAsia="Calibri"/>
          <w:b/>
          <w:spacing w:val="-2"/>
          <w:w w:val="104"/>
          <w:sz w:val="16"/>
          <w:szCs w:val="16"/>
        </w:rPr>
        <w:t>N</w:t>
      </w:r>
      <w:r w:rsidRPr="00823B0B">
        <w:rPr>
          <w:rFonts w:eastAsia="Calibri"/>
          <w:b/>
          <w:w w:val="104"/>
          <w:sz w:val="16"/>
          <w:szCs w:val="16"/>
        </w:rPr>
        <w:t>G</w:t>
      </w:r>
    </w:p>
    <w:p w14:paraId="3673DF26" w14:textId="77777777" w:rsidR="00861FC3" w:rsidRPr="00823B0B" w:rsidRDefault="004D6EC2" w:rsidP="004B5650">
      <w:pPr>
        <w:pStyle w:val="ListParagraph"/>
        <w:keepLines/>
        <w:numPr>
          <w:ilvl w:val="1"/>
          <w:numId w:val="4"/>
        </w:numPr>
        <w:spacing w:before="60" w:after="60"/>
        <w:ind w:left="709" w:right="74" w:hanging="709"/>
        <w:jc w:val="both"/>
        <w:rPr>
          <w:rFonts w:eastAsia="Calibri"/>
          <w:sz w:val="16"/>
          <w:szCs w:val="16"/>
        </w:rPr>
      </w:pPr>
      <w:r w:rsidRPr="00823B0B">
        <w:rPr>
          <w:rFonts w:eastAsia="Calibri"/>
          <w:b/>
          <w:sz w:val="16"/>
          <w:szCs w:val="16"/>
        </w:rPr>
        <w:t>Y</w:t>
      </w:r>
      <w:r w:rsidRPr="00823B0B">
        <w:rPr>
          <w:rFonts w:eastAsia="Calibri"/>
          <w:b/>
          <w:spacing w:val="-2"/>
          <w:sz w:val="16"/>
          <w:szCs w:val="16"/>
        </w:rPr>
        <w:t>ê</w:t>
      </w:r>
      <w:r w:rsidRPr="00823B0B">
        <w:rPr>
          <w:rFonts w:eastAsia="Calibri"/>
          <w:b/>
          <w:sz w:val="16"/>
          <w:szCs w:val="16"/>
        </w:rPr>
        <w:t>u</w:t>
      </w:r>
      <w:r w:rsidRPr="00823B0B">
        <w:rPr>
          <w:rFonts w:eastAsia="Calibri"/>
          <w:b/>
          <w:spacing w:val="12"/>
          <w:sz w:val="16"/>
          <w:szCs w:val="16"/>
        </w:rPr>
        <w:t xml:space="preserve"> </w:t>
      </w:r>
      <w:r w:rsidRPr="00823B0B">
        <w:rPr>
          <w:rFonts w:eastAsia="Calibri"/>
          <w:b/>
          <w:sz w:val="16"/>
          <w:szCs w:val="16"/>
        </w:rPr>
        <w:t>cầu</w:t>
      </w:r>
      <w:r w:rsidRPr="00823B0B">
        <w:rPr>
          <w:rFonts w:eastAsia="Calibri"/>
          <w:b/>
          <w:spacing w:val="12"/>
          <w:sz w:val="16"/>
          <w:szCs w:val="16"/>
        </w:rPr>
        <w:t xml:space="preserve"> </w:t>
      </w:r>
      <w:r w:rsidRPr="00823B0B">
        <w:rPr>
          <w:rFonts w:eastAsia="Calibri"/>
          <w:b/>
          <w:spacing w:val="1"/>
          <w:sz w:val="16"/>
          <w:szCs w:val="16"/>
        </w:rPr>
        <w:t>v</w:t>
      </w:r>
      <w:r w:rsidRPr="00823B0B">
        <w:rPr>
          <w:rFonts w:eastAsia="Calibri"/>
          <w:b/>
          <w:sz w:val="16"/>
          <w:szCs w:val="16"/>
        </w:rPr>
        <w:t>ề</w:t>
      </w:r>
      <w:r w:rsidRPr="00823B0B">
        <w:rPr>
          <w:rFonts w:eastAsia="Calibri"/>
          <w:b/>
          <w:spacing w:val="6"/>
          <w:sz w:val="16"/>
          <w:szCs w:val="16"/>
        </w:rPr>
        <w:t xml:space="preserve"> </w:t>
      </w:r>
      <w:r w:rsidRPr="00823B0B">
        <w:rPr>
          <w:rFonts w:eastAsia="Calibri"/>
          <w:b/>
          <w:sz w:val="16"/>
          <w:szCs w:val="16"/>
        </w:rPr>
        <w:t>t</w:t>
      </w:r>
      <w:r w:rsidRPr="00823B0B">
        <w:rPr>
          <w:rFonts w:eastAsia="Calibri"/>
          <w:b/>
          <w:spacing w:val="2"/>
          <w:sz w:val="16"/>
          <w:szCs w:val="16"/>
        </w:rPr>
        <w:t>i</w:t>
      </w:r>
      <w:r w:rsidRPr="00823B0B">
        <w:rPr>
          <w:rFonts w:eastAsia="Calibri"/>
          <w:b/>
          <w:spacing w:val="-1"/>
          <w:sz w:val="16"/>
          <w:szCs w:val="16"/>
        </w:rPr>
        <w:t>ế</w:t>
      </w:r>
      <w:r w:rsidRPr="00823B0B">
        <w:rPr>
          <w:rFonts w:eastAsia="Calibri"/>
          <w:b/>
          <w:sz w:val="16"/>
          <w:szCs w:val="16"/>
        </w:rPr>
        <w:t>n</w:t>
      </w:r>
      <w:r w:rsidRPr="00823B0B">
        <w:rPr>
          <w:rFonts w:eastAsia="Calibri"/>
          <w:b/>
          <w:spacing w:val="13"/>
          <w:sz w:val="16"/>
          <w:szCs w:val="16"/>
        </w:rPr>
        <w:t xml:space="preserve"> </w:t>
      </w:r>
      <w:r w:rsidRPr="00823B0B">
        <w:rPr>
          <w:rFonts w:eastAsia="Calibri"/>
          <w:b/>
          <w:w w:val="104"/>
          <w:sz w:val="16"/>
          <w:szCs w:val="16"/>
        </w:rPr>
        <w:t>đ</w:t>
      </w:r>
      <w:r w:rsidRPr="00823B0B">
        <w:rPr>
          <w:rFonts w:eastAsia="Calibri"/>
          <w:b/>
          <w:spacing w:val="-1"/>
          <w:w w:val="104"/>
          <w:sz w:val="16"/>
          <w:szCs w:val="16"/>
        </w:rPr>
        <w:t>ộ</w:t>
      </w:r>
      <w:r w:rsidRPr="00823B0B">
        <w:rPr>
          <w:rFonts w:eastAsia="Calibri"/>
          <w:b/>
          <w:w w:val="104"/>
          <w:sz w:val="16"/>
          <w:szCs w:val="16"/>
        </w:rPr>
        <w:t>:</w:t>
      </w:r>
    </w:p>
    <w:p w14:paraId="1644891A" w14:textId="7AB3E8E2" w:rsidR="00861FC3" w:rsidRPr="00823B0B" w:rsidRDefault="004D6EC2" w:rsidP="00AC747F">
      <w:pPr>
        <w:pStyle w:val="ListParagraph"/>
        <w:numPr>
          <w:ilvl w:val="2"/>
          <w:numId w:val="4"/>
        </w:numPr>
        <w:spacing w:before="60" w:after="60"/>
        <w:ind w:left="709" w:right="73" w:hanging="709"/>
        <w:jc w:val="both"/>
        <w:rPr>
          <w:rFonts w:eastAsia="Calibri"/>
          <w:sz w:val="16"/>
          <w:szCs w:val="16"/>
        </w:rPr>
      </w:pPr>
      <w:r w:rsidRPr="00823B0B">
        <w:rPr>
          <w:rFonts w:eastAsia="Calibri"/>
          <w:spacing w:val="-1"/>
          <w:sz w:val="16"/>
          <w:szCs w:val="16"/>
        </w:rPr>
        <w:t>C</w:t>
      </w:r>
      <w:r w:rsidRPr="00823B0B">
        <w:rPr>
          <w:rFonts w:eastAsia="Calibri"/>
          <w:sz w:val="16"/>
          <w:szCs w:val="16"/>
        </w:rPr>
        <w:t>hi</w:t>
      </w:r>
      <w:r w:rsidRPr="00823B0B">
        <w:rPr>
          <w:rFonts w:eastAsia="Calibri"/>
          <w:spacing w:val="12"/>
          <w:sz w:val="16"/>
          <w:szCs w:val="16"/>
        </w:rPr>
        <w:t xml:space="preserve"> </w:t>
      </w:r>
      <w:r w:rsidRPr="00823B0B">
        <w:rPr>
          <w:rFonts w:eastAsia="Calibri"/>
          <w:sz w:val="16"/>
          <w:szCs w:val="16"/>
        </w:rPr>
        <w:t>tiết</w:t>
      </w:r>
      <w:r w:rsidRPr="00823B0B">
        <w:rPr>
          <w:rFonts w:eastAsia="Calibri"/>
          <w:spacing w:val="11"/>
          <w:sz w:val="16"/>
          <w:szCs w:val="16"/>
        </w:rPr>
        <w:t xml:space="preserve"> </w:t>
      </w:r>
      <w:r w:rsidRPr="00823B0B">
        <w:rPr>
          <w:rFonts w:eastAsia="Calibri"/>
          <w:spacing w:val="2"/>
          <w:sz w:val="16"/>
          <w:szCs w:val="16"/>
        </w:rPr>
        <w:t>v</w:t>
      </w:r>
      <w:r w:rsidRPr="00823B0B">
        <w:rPr>
          <w:rFonts w:eastAsia="Calibri"/>
          <w:spacing w:val="-2"/>
          <w:sz w:val="16"/>
          <w:szCs w:val="16"/>
        </w:rPr>
        <w:t>i</w:t>
      </w:r>
      <w:r w:rsidRPr="00823B0B">
        <w:rPr>
          <w:rFonts w:eastAsia="Calibri"/>
          <w:sz w:val="16"/>
          <w:szCs w:val="16"/>
        </w:rPr>
        <w:t>ệc</w:t>
      </w:r>
      <w:r w:rsidRPr="00823B0B">
        <w:rPr>
          <w:rFonts w:eastAsia="Calibri"/>
          <w:spacing w:val="13"/>
          <w:sz w:val="16"/>
          <w:szCs w:val="16"/>
        </w:rPr>
        <w:t xml:space="preserve"> </w:t>
      </w:r>
      <w:r w:rsidRPr="00823B0B">
        <w:rPr>
          <w:rFonts w:eastAsia="Calibri"/>
          <w:sz w:val="16"/>
          <w:szCs w:val="16"/>
        </w:rPr>
        <w:t>sản</w:t>
      </w:r>
      <w:r w:rsidRPr="00823B0B">
        <w:rPr>
          <w:rFonts w:eastAsia="Calibri"/>
          <w:spacing w:val="11"/>
          <w:sz w:val="16"/>
          <w:szCs w:val="16"/>
        </w:rPr>
        <w:t xml:space="preserve"> </w:t>
      </w:r>
      <w:r w:rsidRPr="00823B0B">
        <w:rPr>
          <w:rFonts w:eastAsia="Calibri"/>
          <w:spacing w:val="2"/>
          <w:sz w:val="16"/>
          <w:szCs w:val="16"/>
        </w:rPr>
        <w:t>x</w:t>
      </w:r>
      <w:r w:rsidRPr="00823B0B">
        <w:rPr>
          <w:rFonts w:eastAsia="Calibri"/>
          <w:spacing w:val="-1"/>
          <w:sz w:val="16"/>
          <w:szCs w:val="16"/>
        </w:rPr>
        <w:t>u</w:t>
      </w:r>
      <w:r w:rsidRPr="00823B0B">
        <w:rPr>
          <w:rFonts w:eastAsia="Calibri"/>
          <w:spacing w:val="-4"/>
          <w:sz w:val="16"/>
          <w:szCs w:val="16"/>
        </w:rPr>
        <w:t>ấ</w:t>
      </w:r>
      <w:r w:rsidRPr="00823B0B">
        <w:rPr>
          <w:rFonts w:eastAsia="Calibri"/>
          <w:sz w:val="16"/>
          <w:szCs w:val="16"/>
        </w:rPr>
        <w:t>t</w:t>
      </w:r>
      <w:r w:rsidRPr="00823B0B">
        <w:rPr>
          <w:rFonts w:eastAsia="Calibri"/>
          <w:spacing w:val="16"/>
          <w:sz w:val="16"/>
          <w:szCs w:val="16"/>
        </w:rPr>
        <w:t xml:space="preserve"> </w:t>
      </w:r>
      <w:r w:rsidRPr="00823B0B">
        <w:rPr>
          <w:rFonts w:eastAsia="Calibri"/>
          <w:sz w:val="16"/>
          <w:szCs w:val="16"/>
        </w:rPr>
        <w:t>lắp</w:t>
      </w:r>
      <w:r w:rsidRPr="00823B0B">
        <w:rPr>
          <w:rFonts w:eastAsia="Calibri"/>
          <w:spacing w:val="9"/>
          <w:sz w:val="16"/>
          <w:szCs w:val="16"/>
        </w:rPr>
        <w:t xml:space="preserve"> </w:t>
      </w:r>
      <w:r w:rsidRPr="00823B0B">
        <w:rPr>
          <w:rFonts w:eastAsia="Calibri"/>
          <w:sz w:val="16"/>
          <w:szCs w:val="16"/>
        </w:rPr>
        <w:t>đ</w:t>
      </w:r>
      <w:r w:rsidRPr="00823B0B">
        <w:rPr>
          <w:rFonts w:eastAsia="Calibri"/>
          <w:spacing w:val="-3"/>
          <w:sz w:val="16"/>
          <w:szCs w:val="16"/>
        </w:rPr>
        <w:t>ặ</w:t>
      </w:r>
      <w:r w:rsidRPr="00823B0B">
        <w:rPr>
          <w:rFonts w:eastAsia="Calibri"/>
          <w:sz w:val="16"/>
          <w:szCs w:val="16"/>
        </w:rPr>
        <w:t>t</w:t>
      </w:r>
      <w:r w:rsidRPr="00823B0B">
        <w:rPr>
          <w:rFonts w:eastAsia="Calibri"/>
          <w:spacing w:val="14"/>
          <w:sz w:val="16"/>
          <w:szCs w:val="16"/>
        </w:rPr>
        <w:t xml:space="preserve"> </w:t>
      </w:r>
      <w:r w:rsidRPr="00823B0B">
        <w:rPr>
          <w:rFonts w:eastAsia="Calibri"/>
          <w:spacing w:val="2"/>
          <w:sz w:val="16"/>
          <w:szCs w:val="16"/>
        </w:rPr>
        <w:t>v</w:t>
      </w:r>
      <w:r w:rsidRPr="00823B0B">
        <w:rPr>
          <w:rFonts w:eastAsia="Calibri"/>
          <w:sz w:val="16"/>
          <w:szCs w:val="16"/>
        </w:rPr>
        <w:t>à</w:t>
      </w:r>
      <w:r w:rsidRPr="00823B0B">
        <w:rPr>
          <w:rFonts w:eastAsia="Calibri"/>
          <w:spacing w:val="5"/>
          <w:sz w:val="16"/>
          <w:szCs w:val="16"/>
        </w:rPr>
        <w:t xml:space="preserve"> </w:t>
      </w:r>
      <w:r w:rsidRPr="00823B0B">
        <w:rPr>
          <w:rFonts w:eastAsia="Calibri"/>
          <w:sz w:val="16"/>
          <w:szCs w:val="16"/>
        </w:rPr>
        <w:t>thi</w:t>
      </w:r>
      <w:r w:rsidRPr="00823B0B">
        <w:rPr>
          <w:rFonts w:eastAsia="Calibri"/>
          <w:spacing w:val="11"/>
          <w:sz w:val="16"/>
          <w:szCs w:val="16"/>
        </w:rPr>
        <w:t xml:space="preserve"> </w:t>
      </w:r>
      <w:r w:rsidRPr="00823B0B">
        <w:rPr>
          <w:rFonts w:eastAsia="Calibri"/>
          <w:spacing w:val="-3"/>
          <w:sz w:val="16"/>
          <w:szCs w:val="16"/>
        </w:rPr>
        <w:t>c</w:t>
      </w:r>
      <w:r w:rsidRPr="00823B0B">
        <w:rPr>
          <w:rFonts w:eastAsia="Calibri"/>
          <w:spacing w:val="3"/>
          <w:sz w:val="16"/>
          <w:szCs w:val="16"/>
        </w:rPr>
        <w:t>ô</w:t>
      </w:r>
      <w:r w:rsidRPr="00823B0B">
        <w:rPr>
          <w:rFonts w:eastAsia="Calibri"/>
          <w:spacing w:val="-1"/>
          <w:sz w:val="16"/>
          <w:szCs w:val="16"/>
        </w:rPr>
        <w:t>n</w:t>
      </w:r>
      <w:r w:rsidRPr="00823B0B">
        <w:rPr>
          <w:rFonts w:eastAsia="Calibri"/>
          <w:sz w:val="16"/>
          <w:szCs w:val="16"/>
        </w:rPr>
        <w:t>g</w:t>
      </w:r>
      <w:r w:rsidRPr="00823B0B">
        <w:rPr>
          <w:rFonts w:eastAsia="Calibri"/>
          <w:spacing w:val="17"/>
          <w:sz w:val="16"/>
          <w:szCs w:val="16"/>
        </w:rPr>
        <w:t xml:space="preserve"> </w:t>
      </w:r>
      <w:r w:rsidRPr="00823B0B">
        <w:rPr>
          <w:rFonts w:eastAsia="Calibri"/>
          <w:sz w:val="16"/>
          <w:szCs w:val="16"/>
        </w:rPr>
        <w:t>t</w:t>
      </w:r>
      <w:r w:rsidRPr="00823B0B">
        <w:rPr>
          <w:rFonts w:eastAsia="Calibri"/>
          <w:spacing w:val="-1"/>
          <w:sz w:val="16"/>
          <w:szCs w:val="16"/>
        </w:rPr>
        <w:t>h</w:t>
      </w:r>
      <w:r w:rsidRPr="00823B0B">
        <w:rPr>
          <w:rFonts w:eastAsia="Calibri"/>
          <w:spacing w:val="-4"/>
          <w:sz w:val="16"/>
          <w:szCs w:val="16"/>
        </w:rPr>
        <w:t>a</w:t>
      </w:r>
      <w:r w:rsidRPr="00823B0B">
        <w:rPr>
          <w:rFonts w:eastAsia="Calibri"/>
          <w:sz w:val="16"/>
          <w:szCs w:val="16"/>
        </w:rPr>
        <w:t>m</w:t>
      </w:r>
      <w:r w:rsidRPr="00823B0B">
        <w:rPr>
          <w:rFonts w:eastAsia="Calibri"/>
          <w:spacing w:val="21"/>
          <w:sz w:val="16"/>
          <w:szCs w:val="16"/>
        </w:rPr>
        <w:t xml:space="preserve"> </w:t>
      </w:r>
      <w:r w:rsidRPr="00823B0B">
        <w:rPr>
          <w:rFonts w:eastAsia="Calibri"/>
          <w:sz w:val="16"/>
          <w:szCs w:val="16"/>
        </w:rPr>
        <w:t>ch</w:t>
      </w:r>
      <w:r w:rsidRPr="00823B0B">
        <w:rPr>
          <w:rFonts w:eastAsia="Calibri"/>
          <w:spacing w:val="-1"/>
          <w:sz w:val="16"/>
          <w:szCs w:val="16"/>
        </w:rPr>
        <w:t>i</w:t>
      </w:r>
      <w:r w:rsidRPr="00823B0B">
        <w:rPr>
          <w:rFonts w:eastAsia="Calibri"/>
          <w:spacing w:val="2"/>
          <w:sz w:val="16"/>
          <w:szCs w:val="16"/>
        </w:rPr>
        <w:t>ế</w:t>
      </w:r>
      <w:r w:rsidRPr="00823B0B">
        <w:rPr>
          <w:rFonts w:eastAsia="Calibri"/>
          <w:sz w:val="16"/>
          <w:szCs w:val="16"/>
        </w:rPr>
        <w:t>u</w:t>
      </w:r>
      <w:r w:rsidRPr="00823B0B">
        <w:rPr>
          <w:rFonts w:eastAsia="Calibri"/>
          <w:spacing w:val="15"/>
          <w:sz w:val="16"/>
          <w:szCs w:val="16"/>
        </w:rPr>
        <w:t xml:space="preserve"> </w:t>
      </w:r>
      <w:r w:rsidRPr="00823B0B">
        <w:rPr>
          <w:rFonts w:eastAsia="Calibri"/>
          <w:spacing w:val="2"/>
          <w:sz w:val="16"/>
          <w:szCs w:val="16"/>
        </w:rPr>
        <w:t>t</w:t>
      </w:r>
      <w:r w:rsidRPr="00823B0B">
        <w:rPr>
          <w:rFonts w:eastAsia="Calibri"/>
          <w:spacing w:val="-4"/>
          <w:sz w:val="16"/>
          <w:szCs w:val="16"/>
        </w:rPr>
        <w:t>h</w:t>
      </w:r>
      <w:r w:rsidRPr="00823B0B">
        <w:rPr>
          <w:rFonts w:eastAsia="Calibri"/>
          <w:sz w:val="16"/>
          <w:szCs w:val="16"/>
        </w:rPr>
        <w:t>eo</w:t>
      </w:r>
      <w:r w:rsidRPr="00823B0B">
        <w:rPr>
          <w:rFonts w:eastAsia="Calibri"/>
          <w:spacing w:val="17"/>
          <w:sz w:val="16"/>
          <w:szCs w:val="16"/>
        </w:rPr>
        <w:t xml:space="preserve"> </w:t>
      </w:r>
      <w:r w:rsidRPr="00823B0B">
        <w:rPr>
          <w:rFonts w:eastAsia="Calibri"/>
          <w:spacing w:val="-1"/>
          <w:sz w:val="16"/>
          <w:szCs w:val="16"/>
        </w:rPr>
        <w:t>t</w:t>
      </w:r>
      <w:r w:rsidRPr="00823B0B">
        <w:rPr>
          <w:rFonts w:eastAsia="Calibri"/>
          <w:sz w:val="16"/>
          <w:szCs w:val="16"/>
        </w:rPr>
        <w:t>iến</w:t>
      </w:r>
      <w:r w:rsidRPr="00823B0B">
        <w:rPr>
          <w:rFonts w:eastAsia="Calibri"/>
          <w:spacing w:val="13"/>
          <w:sz w:val="16"/>
          <w:szCs w:val="16"/>
        </w:rPr>
        <w:t xml:space="preserve"> </w:t>
      </w:r>
      <w:r w:rsidRPr="00823B0B">
        <w:rPr>
          <w:rFonts w:eastAsia="Calibri"/>
          <w:sz w:val="16"/>
          <w:szCs w:val="16"/>
        </w:rPr>
        <w:t>độ</w:t>
      </w:r>
      <w:r w:rsidRPr="00823B0B">
        <w:rPr>
          <w:rFonts w:eastAsia="Calibri"/>
          <w:spacing w:val="9"/>
          <w:sz w:val="16"/>
          <w:szCs w:val="16"/>
        </w:rPr>
        <w:t xml:space="preserve"> </w:t>
      </w:r>
      <w:r w:rsidRPr="00823B0B">
        <w:rPr>
          <w:rFonts w:eastAsia="Calibri"/>
          <w:spacing w:val="-2"/>
          <w:sz w:val="16"/>
          <w:szCs w:val="16"/>
        </w:rPr>
        <w:t>c</w:t>
      </w:r>
      <w:r w:rsidRPr="00823B0B">
        <w:rPr>
          <w:rFonts w:eastAsia="Calibri"/>
          <w:sz w:val="16"/>
          <w:szCs w:val="16"/>
        </w:rPr>
        <w:t>ô</w:t>
      </w:r>
      <w:r w:rsidRPr="00823B0B">
        <w:rPr>
          <w:rFonts w:eastAsia="Calibri"/>
          <w:spacing w:val="2"/>
          <w:sz w:val="16"/>
          <w:szCs w:val="16"/>
        </w:rPr>
        <w:t>n</w:t>
      </w:r>
      <w:r w:rsidRPr="00823B0B">
        <w:rPr>
          <w:rFonts w:eastAsia="Calibri"/>
          <w:sz w:val="16"/>
          <w:szCs w:val="16"/>
        </w:rPr>
        <w:t>g</w:t>
      </w:r>
      <w:r w:rsidRPr="00823B0B">
        <w:rPr>
          <w:rFonts w:eastAsia="Calibri"/>
          <w:spacing w:val="14"/>
          <w:sz w:val="16"/>
          <w:szCs w:val="16"/>
        </w:rPr>
        <w:t xml:space="preserve"> </w:t>
      </w:r>
      <w:r w:rsidRPr="00823B0B">
        <w:rPr>
          <w:rFonts w:eastAsia="Calibri"/>
          <w:w w:val="104"/>
          <w:sz w:val="16"/>
          <w:szCs w:val="16"/>
        </w:rPr>
        <w:t>t</w:t>
      </w:r>
      <w:r w:rsidRPr="00823B0B">
        <w:rPr>
          <w:rFonts w:eastAsia="Calibri"/>
          <w:spacing w:val="-1"/>
          <w:w w:val="104"/>
          <w:sz w:val="16"/>
          <w:szCs w:val="16"/>
        </w:rPr>
        <w:t>rư</w:t>
      </w:r>
      <w:r w:rsidRPr="00823B0B">
        <w:rPr>
          <w:rFonts w:eastAsia="Calibri"/>
          <w:spacing w:val="-3"/>
          <w:w w:val="104"/>
          <w:sz w:val="16"/>
          <w:szCs w:val="16"/>
        </w:rPr>
        <w:t>ờ</w:t>
      </w:r>
      <w:r w:rsidRPr="00823B0B">
        <w:rPr>
          <w:rFonts w:eastAsia="Calibri"/>
          <w:w w:val="104"/>
          <w:sz w:val="16"/>
          <w:szCs w:val="16"/>
        </w:rPr>
        <w:t>ng.</w:t>
      </w:r>
    </w:p>
    <w:p w14:paraId="5E4C6B2F" w14:textId="08F86F90" w:rsidR="00861FC3" w:rsidRPr="00823B0B" w:rsidRDefault="004D6EC2" w:rsidP="00AC747F">
      <w:pPr>
        <w:pStyle w:val="ListParagraph"/>
        <w:numPr>
          <w:ilvl w:val="2"/>
          <w:numId w:val="4"/>
        </w:numPr>
        <w:spacing w:before="60" w:after="60"/>
        <w:ind w:left="709" w:right="73" w:hanging="709"/>
        <w:jc w:val="both"/>
        <w:rPr>
          <w:rFonts w:eastAsia="Calibri"/>
          <w:sz w:val="16"/>
          <w:szCs w:val="16"/>
        </w:rPr>
      </w:pPr>
      <w:r w:rsidRPr="00823B0B">
        <w:rPr>
          <w:rFonts w:eastAsia="Calibri"/>
          <w:spacing w:val="2"/>
          <w:sz w:val="16"/>
          <w:szCs w:val="16"/>
        </w:rPr>
        <w:t>T</w:t>
      </w:r>
      <w:r w:rsidRPr="00823B0B">
        <w:rPr>
          <w:rFonts w:eastAsia="Calibri"/>
          <w:sz w:val="16"/>
          <w:szCs w:val="16"/>
        </w:rPr>
        <w:t>rong</w:t>
      </w:r>
      <w:r w:rsidRPr="00823B0B">
        <w:rPr>
          <w:rFonts w:eastAsia="Calibri"/>
          <w:spacing w:val="28"/>
          <w:sz w:val="16"/>
          <w:szCs w:val="16"/>
        </w:rPr>
        <w:t xml:space="preserve"> </w:t>
      </w:r>
      <w:r w:rsidRPr="00823B0B">
        <w:rPr>
          <w:rFonts w:eastAsia="Calibri"/>
          <w:spacing w:val="-3"/>
          <w:sz w:val="16"/>
          <w:szCs w:val="16"/>
        </w:rPr>
        <w:t>v</w:t>
      </w:r>
      <w:r w:rsidRPr="00823B0B">
        <w:rPr>
          <w:rFonts w:eastAsia="Calibri"/>
          <w:sz w:val="16"/>
          <w:szCs w:val="16"/>
        </w:rPr>
        <w:t>ò</w:t>
      </w:r>
      <w:r w:rsidRPr="00823B0B">
        <w:rPr>
          <w:rFonts w:eastAsia="Calibri"/>
          <w:spacing w:val="2"/>
          <w:sz w:val="16"/>
          <w:szCs w:val="16"/>
        </w:rPr>
        <w:t>n</w:t>
      </w:r>
      <w:r w:rsidRPr="00823B0B">
        <w:rPr>
          <w:rFonts w:eastAsia="Calibri"/>
          <w:sz w:val="16"/>
          <w:szCs w:val="16"/>
        </w:rPr>
        <w:t>g</w:t>
      </w:r>
      <w:r w:rsidRPr="00823B0B">
        <w:rPr>
          <w:rFonts w:eastAsia="Calibri"/>
          <w:spacing w:val="24"/>
          <w:sz w:val="16"/>
          <w:szCs w:val="16"/>
        </w:rPr>
        <w:t xml:space="preserve"> </w:t>
      </w:r>
      <w:r w:rsidRPr="00823B0B">
        <w:rPr>
          <w:rFonts w:eastAsia="Calibri"/>
          <w:sz w:val="16"/>
          <w:szCs w:val="16"/>
        </w:rPr>
        <w:t>03</w:t>
      </w:r>
      <w:r w:rsidRPr="00823B0B">
        <w:rPr>
          <w:rFonts w:eastAsia="Calibri"/>
          <w:spacing w:val="18"/>
          <w:sz w:val="16"/>
          <w:szCs w:val="16"/>
        </w:rPr>
        <w:t xml:space="preserve"> </w:t>
      </w:r>
      <w:r w:rsidRPr="00823B0B">
        <w:rPr>
          <w:rFonts w:eastAsia="Calibri"/>
          <w:spacing w:val="2"/>
          <w:sz w:val="16"/>
          <w:szCs w:val="16"/>
        </w:rPr>
        <w:t>(</w:t>
      </w:r>
      <w:r w:rsidRPr="00823B0B">
        <w:rPr>
          <w:rFonts w:eastAsia="Calibri"/>
          <w:spacing w:val="-1"/>
          <w:sz w:val="16"/>
          <w:szCs w:val="16"/>
        </w:rPr>
        <w:t>ba</w:t>
      </w:r>
      <w:r w:rsidRPr="00823B0B">
        <w:rPr>
          <w:rFonts w:eastAsia="Calibri"/>
          <w:sz w:val="16"/>
          <w:szCs w:val="16"/>
        </w:rPr>
        <w:t>)</w:t>
      </w:r>
      <w:r w:rsidRPr="00823B0B">
        <w:rPr>
          <w:rFonts w:eastAsia="Calibri"/>
          <w:spacing w:val="25"/>
          <w:sz w:val="16"/>
          <w:szCs w:val="16"/>
        </w:rPr>
        <w:t xml:space="preserve"> </w:t>
      </w:r>
      <w:r w:rsidRPr="00823B0B">
        <w:rPr>
          <w:rFonts w:eastAsia="Calibri"/>
          <w:spacing w:val="-1"/>
          <w:sz w:val="16"/>
          <w:szCs w:val="16"/>
        </w:rPr>
        <w:t>n</w:t>
      </w:r>
      <w:r w:rsidRPr="00823B0B">
        <w:rPr>
          <w:rFonts w:eastAsia="Calibri"/>
          <w:sz w:val="16"/>
          <w:szCs w:val="16"/>
        </w:rPr>
        <w:t>gày</w:t>
      </w:r>
      <w:r w:rsidRPr="00823B0B">
        <w:rPr>
          <w:rFonts w:eastAsia="Calibri"/>
          <w:spacing w:val="23"/>
          <w:sz w:val="16"/>
          <w:szCs w:val="16"/>
        </w:rPr>
        <w:t xml:space="preserve"> </w:t>
      </w:r>
      <w:r w:rsidRPr="00823B0B">
        <w:rPr>
          <w:rFonts w:eastAsia="Calibri"/>
          <w:spacing w:val="-4"/>
          <w:sz w:val="16"/>
          <w:szCs w:val="16"/>
        </w:rPr>
        <w:t>k</w:t>
      </w:r>
      <w:r w:rsidRPr="00823B0B">
        <w:rPr>
          <w:rFonts w:eastAsia="Calibri"/>
          <w:sz w:val="16"/>
          <w:szCs w:val="16"/>
        </w:rPr>
        <w:t>ể</w:t>
      </w:r>
      <w:r w:rsidRPr="00823B0B">
        <w:rPr>
          <w:rFonts w:eastAsia="Calibri"/>
          <w:spacing w:val="20"/>
          <w:sz w:val="16"/>
          <w:szCs w:val="16"/>
        </w:rPr>
        <w:t xml:space="preserve"> </w:t>
      </w:r>
      <w:r w:rsidRPr="00823B0B">
        <w:rPr>
          <w:rFonts w:eastAsia="Calibri"/>
          <w:sz w:val="16"/>
          <w:szCs w:val="16"/>
        </w:rPr>
        <w:t>từ</w:t>
      </w:r>
      <w:r w:rsidRPr="00823B0B">
        <w:rPr>
          <w:rFonts w:eastAsia="Calibri"/>
          <w:spacing w:val="19"/>
          <w:sz w:val="16"/>
          <w:szCs w:val="16"/>
        </w:rPr>
        <w:t xml:space="preserve"> </w:t>
      </w:r>
      <w:r w:rsidRPr="00823B0B">
        <w:rPr>
          <w:rFonts w:eastAsia="Calibri"/>
          <w:spacing w:val="-1"/>
          <w:sz w:val="16"/>
          <w:szCs w:val="16"/>
        </w:rPr>
        <w:t>n</w:t>
      </w:r>
      <w:r w:rsidRPr="00823B0B">
        <w:rPr>
          <w:rFonts w:eastAsia="Calibri"/>
          <w:spacing w:val="-2"/>
          <w:sz w:val="16"/>
          <w:szCs w:val="16"/>
        </w:rPr>
        <w:t>g</w:t>
      </w:r>
      <w:r w:rsidRPr="00823B0B">
        <w:rPr>
          <w:rFonts w:eastAsia="Calibri"/>
          <w:spacing w:val="-1"/>
          <w:sz w:val="16"/>
          <w:szCs w:val="16"/>
        </w:rPr>
        <w:t>à</w:t>
      </w:r>
      <w:r w:rsidRPr="00823B0B">
        <w:rPr>
          <w:rFonts w:eastAsia="Calibri"/>
          <w:sz w:val="16"/>
          <w:szCs w:val="16"/>
        </w:rPr>
        <w:t>y</w:t>
      </w:r>
      <w:r w:rsidRPr="00823B0B">
        <w:rPr>
          <w:rFonts w:eastAsia="Calibri"/>
          <w:spacing w:val="27"/>
          <w:sz w:val="16"/>
          <w:szCs w:val="16"/>
        </w:rPr>
        <w:t xml:space="preserve"> </w:t>
      </w:r>
      <w:r w:rsidRPr="00823B0B">
        <w:rPr>
          <w:rFonts w:eastAsia="Calibri"/>
          <w:sz w:val="16"/>
          <w:szCs w:val="16"/>
        </w:rPr>
        <w:t>nh</w:t>
      </w:r>
      <w:r w:rsidRPr="00823B0B">
        <w:rPr>
          <w:rFonts w:eastAsia="Calibri"/>
          <w:spacing w:val="-1"/>
          <w:sz w:val="16"/>
          <w:szCs w:val="16"/>
        </w:rPr>
        <w:t>ậ</w:t>
      </w:r>
      <w:r w:rsidRPr="00823B0B">
        <w:rPr>
          <w:rFonts w:eastAsia="Calibri"/>
          <w:sz w:val="16"/>
          <w:szCs w:val="16"/>
        </w:rPr>
        <w:t>n</w:t>
      </w:r>
      <w:r w:rsidRPr="00823B0B">
        <w:rPr>
          <w:rFonts w:eastAsia="Calibri"/>
          <w:spacing w:val="27"/>
          <w:sz w:val="16"/>
          <w:szCs w:val="16"/>
        </w:rPr>
        <w:t xml:space="preserve"> </w:t>
      </w:r>
      <w:r w:rsidRPr="00823B0B">
        <w:rPr>
          <w:rFonts w:eastAsia="Calibri"/>
          <w:sz w:val="16"/>
          <w:szCs w:val="16"/>
        </w:rPr>
        <w:t>đ</w:t>
      </w:r>
      <w:r w:rsidRPr="00823B0B">
        <w:rPr>
          <w:rFonts w:eastAsia="Calibri"/>
          <w:spacing w:val="-3"/>
          <w:sz w:val="16"/>
          <w:szCs w:val="16"/>
        </w:rPr>
        <w:t>ư</w:t>
      </w:r>
      <w:r w:rsidRPr="00823B0B">
        <w:rPr>
          <w:rFonts w:eastAsia="Calibri"/>
          <w:sz w:val="16"/>
          <w:szCs w:val="16"/>
        </w:rPr>
        <w:t>ợc</w:t>
      </w:r>
      <w:r w:rsidRPr="00823B0B">
        <w:rPr>
          <w:rFonts w:eastAsia="Calibri"/>
          <w:spacing w:val="27"/>
          <w:sz w:val="16"/>
          <w:szCs w:val="16"/>
        </w:rPr>
        <w:t xml:space="preserve"> </w:t>
      </w:r>
      <w:r w:rsidRPr="00823B0B">
        <w:rPr>
          <w:rFonts w:eastAsia="Calibri"/>
          <w:sz w:val="16"/>
          <w:szCs w:val="16"/>
        </w:rPr>
        <w:t>th</w:t>
      </w:r>
      <w:r w:rsidRPr="00823B0B">
        <w:rPr>
          <w:rFonts w:eastAsia="Calibri"/>
          <w:spacing w:val="2"/>
          <w:sz w:val="16"/>
          <w:szCs w:val="16"/>
        </w:rPr>
        <w:t>ô</w:t>
      </w:r>
      <w:r w:rsidRPr="00823B0B">
        <w:rPr>
          <w:rFonts w:eastAsia="Calibri"/>
          <w:spacing w:val="-4"/>
          <w:sz w:val="16"/>
          <w:szCs w:val="16"/>
        </w:rPr>
        <w:t>n</w:t>
      </w:r>
      <w:r w:rsidRPr="00823B0B">
        <w:rPr>
          <w:rFonts w:eastAsia="Calibri"/>
          <w:sz w:val="16"/>
          <w:szCs w:val="16"/>
        </w:rPr>
        <w:t>g</w:t>
      </w:r>
      <w:r w:rsidRPr="00823B0B">
        <w:rPr>
          <w:rFonts w:eastAsia="Calibri"/>
          <w:spacing w:val="29"/>
          <w:sz w:val="16"/>
          <w:szCs w:val="16"/>
        </w:rPr>
        <w:t xml:space="preserve"> </w:t>
      </w:r>
      <w:r w:rsidRPr="00823B0B">
        <w:rPr>
          <w:rFonts w:eastAsia="Calibri"/>
          <w:spacing w:val="-1"/>
          <w:sz w:val="16"/>
          <w:szCs w:val="16"/>
        </w:rPr>
        <w:t>bá</w:t>
      </w:r>
      <w:r w:rsidRPr="00823B0B">
        <w:rPr>
          <w:rFonts w:eastAsia="Calibri"/>
          <w:sz w:val="16"/>
          <w:szCs w:val="16"/>
        </w:rPr>
        <w:t>o</w:t>
      </w:r>
      <w:r w:rsidRPr="00823B0B">
        <w:rPr>
          <w:rFonts w:eastAsia="Calibri"/>
          <w:spacing w:val="25"/>
          <w:sz w:val="16"/>
          <w:szCs w:val="16"/>
        </w:rPr>
        <w:t xml:space="preserve"> </w:t>
      </w:r>
      <w:r w:rsidRPr="00823B0B">
        <w:rPr>
          <w:rFonts w:eastAsia="Calibri"/>
          <w:spacing w:val="-2"/>
          <w:sz w:val="16"/>
          <w:szCs w:val="16"/>
        </w:rPr>
        <w:t>c</w:t>
      </w:r>
      <w:r w:rsidRPr="00823B0B">
        <w:rPr>
          <w:rFonts w:eastAsia="Calibri"/>
          <w:sz w:val="16"/>
          <w:szCs w:val="16"/>
        </w:rPr>
        <w:t>ủa</w:t>
      </w:r>
      <w:r w:rsidRPr="00823B0B">
        <w:rPr>
          <w:rFonts w:eastAsia="Calibri"/>
          <w:spacing w:val="21"/>
          <w:sz w:val="16"/>
          <w:szCs w:val="16"/>
        </w:rPr>
        <w:t xml:space="preserve"> </w:t>
      </w:r>
      <w:r w:rsidRPr="00823B0B">
        <w:rPr>
          <w:rFonts w:eastAsia="Calibri"/>
          <w:spacing w:val="-1"/>
          <w:sz w:val="16"/>
          <w:szCs w:val="16"/>
        </w:rPr>
        <w:t>B</w:t>
      </w:r>
      <w:r w:rsidRPr="00823B0B">
        <w:rPr>
          <w:rFonts w:eastAsia="Calibri"/>
          <w:spacing w:val="2"/>
          <w:sz w:val="16"/>
          <w:szCs w:val="16"/>
        </w:rPr>
        <w:t>ê</w:t>
      </w:r>
      <w:r w:rsidRPr="00823B0B">
        <w:rPr>
          <w:rFonts w:eastAsia="Calibri"/>
          <w:sz w:val="16"/>
          <w:szCs w:val="16"/>
        </w:rPr>
        <w:t>n</w:t>
      </w:r>
      <w:r w:rsidRPr="00823B0B">
        <w:rPr>
          <w:rFonts w:eastAsia="Calibri"/>
          <w:spacing w:val="22"/>
          <w:sz w:val="16"/>
          <w:szCs w:val="16"/>
        </w:rPr>
        <w:t xml:space="preserve"> </w:t>
      </w:r>
      <w:r w:rsidRPr="00823B0B">
        <w:rPr>
          <w:rFonts w:eastAsia="Calibri"/>
          <w:sz w:val="16"/>
          <w:szCs w:val="16"/>
        </w:rPr>
        <w:t>A</w:t>
      </w:r>
      <w:r w:rsidRPr="00823B0B">
        <w:rPr>
          <w:rFonts w:eastAsia="Calibri"/>
          <w:spacing w:val="17"/>
          <w:sz w:val="16"/>
          <w:szCs w:val="16"/>
        </w:rPr>
        <w:t xml:space="preserve"> </w:t>
      </w:r>
      <w:r w:rsidRPr="00823B0B">
        <w:rPr>
          <w:rFonts w:eastAsia="Calibri"/>
          <w:spacing w:val="-3"/>
          <w:sz w:val="16"/>
          <w:szCs w:val="16"/>
        </w:rPr>
        <w:t>v</w:t>
      </w:r>
      <w:r w:rsidRPr="00823B0B">
        <w:rPr>
          <w:rFonts w:eastAsia="Calibri"/>
          <w:sz w:val="16"/>
          <w:szCs w:val="16"/>
        </w:rPr>
        <w:t>ề</w:t>
      </w:r>
      <w:r w:rsidRPr="00823B0B">
        <w:rPr>
          <w:rFonts w:eastAsia="Calibri"/>
          <w:spacing w:val="20"/>
          <w:sz w:val="16"/>
          <w:szCs w:val="16"/>
        </w:rPr>
        <w:t xml:space="preserve"> </w:t>
      </w:r>
      <w:r w:rsidRPr="00823B0B">
        <w:rPr>
          <w:rFonts w:eastAsia="Calibri"/>
          <w:sz w:val="16"/>
          <w:szCs w:val="16"/>
        </w:rPr>
        <w:t>v</w:t>
      </w:r>
      <w:r w:rsidRPr="00823B0B">
        <w:rPr>
          <w:rFonts w:eastAsia="Calibri"/>
          <w:spacing w:val="-3"/>
          <w:sz w:val="16"/>
          <w:szCs w:val="16"/>
        </w:rPr>
        <w:t>i</w:t>
      </w:r>
      <w:r w:rsidRPr="00823B0B">
        <w:rPr>
          <w:rFonts w:eastAsia="Calibri"/>
          <w:sz w:val="16"/>
          <w:szCs w:val="16"/>
        </w:rPr>
        <w:t>ệc</w:t>
      </w:r>
      <w:r w:rsidRPr="00823B0B">
        <w:rPr>
          <w:rFonts w:eastAsia="Calibri"/>
          <w:spacing w:val="26"/>
          <w:sz w:val="16"/>
          <w:szCs w:val="16"/>
        </w:rPr>
        <w:t xml:space="preserve"> </w:t>
      </w:r>
      <w:r w:rsidRPr="00823B0B">
        <w:rPr>
          <w:rFonts w:eastAsia="Calibri"/>
          <w:sz w:val="16"/>
          <w:szCs w:val="16"/>
        </w:rPr>
        <w:t>tr</w:t>
      </w:r>
      <w:r w:rsidRPr="00823B0B">
        <w:rPr>
          <w:rFonts w:eastAsia="Calibri"/>
          <w:spacing w:val="-3"/>
          <w:sz w:val="16"/>
          <w:szCs w:val="16"/>
        </w:rPr>
        <w:t>i</w:t>
      </w:r>
      <w:r w:rsidRPr="00823B0B">
        <w:rPr>
          <w:rFonts w:eastAsia="Calibri"/>
          <w:sz w:val="16"/>
          <w:szCs w:val="16"/>
        </w:rPr>
        <w:t>ển</w:t>
      </w:r>
      <w:r w:rsidRPr="00823B0B">
        <w:rPr>
          <w:rFonts w:eastAsia="Calibri"/>
          <w:spacing w:val="23"/>
          <w:sz w:val="16"/>
          <w:szCs w:val="16"/>
        </w:rPr>
        <w:t xml:space="preserve"> </w:t>
      </w:r>
      <w:r w:rsidRPr="00823B0B">
        <w:rPr>
          <w:rFonts w:eastAsia="Calibri"/>
          <w:spacing w:val="1"/>
          <w:sz w:val="16"/>
          <w:szCs w:val="16"/>
        </w:rPr>
        <w:t>k</w:t>
      </w:r>
      <w:r w:rsidRPr="00823B0B">
        <w:rPr>
          <w:rFonts w:eastAsia="Calibri"/>
          <w:spacing w:val="-1"/>
          <w:sz w:val="16"/>
          <w:szCs w:val="16"/>
        </w:rPr>
        <w:t>ha</w:t>
      </w:r>
      <w:r w:rsidRPr="00823B0B">
        <w:rPr>
          <w:rFonts w:eastAsia="Calibri"/>
          <w:sz w:val="16"/>
          <w:szCs w:val="16"/>
        </w:rPr>
        <w:t>i</w:t>
      </w:r>
      <w:r w:rsidRPr="00823B0B">
        <w:rPr>
          <w:rFonts w:eastAsia="Calibri"/>
          <w:spacing w:val="26"/>
          <w:sz w:val="16"/>
          <w:szCs w:val="16"/>
        </w:rPr>
        <w:t xml:space="preserve"> </w:t>
      </w:r>
      <w:r w:rsidRPr="00823B0B">
        <w:rPr>
          <w:rFonts w:eastAsia="Calibri"/>
          <w:w w:val="104"/>
          <w:sz w:val="16"/>
          <w:szCs w:val="16"/>
        </w:rPr>
        <w:t>t</w:t>
      </w:r>
      <w:r w:rsidRPr="00823B0B">
        <w:rPr>
          <w:rFonts w:eastAsia="Calibri"/>
          <w:spacing w:val="-1"/>
          <w:w w:val="104"/>
          <w:sz w:val="16"/>
          <w:szCs w:val="16"/>
        </w:rPr>
        <w:t>h</w:t>
      </w:r>
      <w:r w:rsidRPr="00823B0B">
        <w:rPr>
          <w:rFonts w:eastAsia="Calibri"/>
          <w:w w:val="104"/>
          <w:sz w:val="16"/>
          <w:szCs w:val="16"/>
        </w:rPr>
        <w:t xml:space="preserve">i </w:t>
      </w:r>
      <w:r w:rsidRPr="00823B0B">
        <w:rPr>
          <w:rFonts w:eastAsia="Calibri"/>
          <w:sz w:val="16"/>
          <w:szCs w:val="16"/>
        </w:rPr>
        <w:t>c</w:t>
      </w:r>
      <w:r w:rsidRPr="00823B0B">
        <w:rPr>
          <w:rFonts w:eastAsia="Calibri"/>
          <w:spacing w:val="1"/>
          <w:sz w:val="16"/>
          <w:szCs w:val="16"/>
        </w:rPr>
        <w:t>ô</w:t>
      </w:r>
      <w:r w:rsidRPr="00823B0B">
        <w:rPr>
          <w:rFonts w:eastAsia="Calibri"/>
          <w:spacing w:val="-1"/>
          <w:sz w:val="16"/>
          <w:szCs w:val="16"/>
        </w:rPr>
        <w:t>n</w:t>
      </w:r>
      <w:r w:rsidRPr="00823B0B">
        <w:rPr>
          <w:rFonts w:eastAsia="Calibri"/>
          <w:sz w:val="16"/>
          <w:szCs w:val="16"/>
        </w:rPr>
        <w:t>g,</w:t>
      </w:r>
      <w:r w:rsidRPr="00823B0B">
        <w:rPr>
          <w:rFonts w:eastAsia="Calibri"/>
          <w:spacing w:val="24"/>
          <w:sz w:val="16"/>
          <w:szCs w:val="16"/>
        </w:rPr>
        <w:t xml:space="preserve"> </w:t>
      </w:r>
      <w:r w:rsidRPr="00823B0B">
        <w:rPr>
          <w:rFonts w:eastAsia="Calibri"/>
          <w:sz w:val="16"/>
          <w:szCs w:val="16"/>
        </w:rPr>
        <w:t>Bên</w:t>
      </w:r>
      <w:r w:rsidRPr="00823B0B">
        <w:rPr>
          <w:rFonts w:eastAsia="Calibri"/>
          <w:spacing w:val="18"/>
          <w:sz w:val="16"/>
          <w:szCs w:val="16"/>
        </w:rPr>
        <w:t xml:space="preserve"> </w:t>
      </w:r>
      <w:r w:rsidRPr="00823B0B">
        <w:rPr>
          <w:rFonts w:eastAsia="Calibri"/>
          <w:sz w:val="16"/>
          <w:szCs w:val="16"/>
        </w:rPr>
        <w:t>B</w:t>
      </w:r>
      <w:r w:rsidRPr="00823B0B">
        <w:rPr>
          <w:rFonts w:eastAsia="Calibri"/>
          <w:spacing w:val="9"/>
          <w:sz w:val="16"/>
          <w:szCs w:val="16"/>
        </w:rPr>
        <w:t xml:space="preserve"> </w:t>
      </w:r>
      <w:r w:rsidRPr="00823B0B">
        <w:rPr>
          <w:rFonts w:eastAsia="Calibri"/>
          <w:sz w:val="16"/>
          <w:szCs w:val="16"/>
        </w:rPr>
        <w:t>ph</w:t>
      </w:r>
      <w:r w:rsidRPr="00823B0B">
        <w:rPr>
          <w:rFonts w:eastAsia="Calibri"/>
          <w:spacing w:val="-1"/>
          <w:sz w:val="16"/>
          <w:szCs w:val="16"/>
        </w:rPr>
        <w:t>ả</w:t>
      </w:r>
      <w:r w:rsidRPr="00823B0B">
        <w:rPr>
          <w:rFonts w:eastAsia="Calibri"/>
          <w:sz w:val="16"/>
          <w:szCs w:val="16"/>
        </w:rPr>
        <w:t>i</w:t>
      </w:r>
      <w:r w:rsidRPr="00823B0B">
        <w:rPr>
          <w:rFonts w:eastAsia="Calibri"/>
          <w:spacing w:val="17"/>
          <w:sz w:val="16"/>
          <w:szCs w:val="16"/>
        </w:rPr>
        <w:t xml:space="preserve"> </w:t>
      </w:r>
      <w:r w:rsidRPr="00823B0B">
        <w:rPr>
          <w:rFonts w:eastAsia="Calibri"/>
          <w:spacing w:val="2"/>
          <w:sz w:val="16"/>
          <w:szCs w:val="16"/>
        </w:rPr>
        <w:t>v</w:t>
      </w:r>
      <w:r w:rsidRPr="00823B0B">
        <w:rPr>
          <w:rFonts w:eastAsia="Calibri"/>
          <w:spacing w:val="-1"/>
          <w:sz w:val="16"/>
          <w:szCs w:val="16"/>
        </w:rPr>
        <w:t>ậ</w:t>
      </w:r>
      <w:r w:rsidRPr="00823B0B">
        <w:rPr>
          <w:rFonts w:eastAsia="Calibri"/>
          <w:sz w:val="16"/>
          <w:szCs w:val="16"/>
        </w:rPr>
        <w:t>n</w:t>
      </w:r>
      <w:r w:rsidRPr="00823B0B">
        <w:rPr>
          <w:rFonts w:eastAsia="Calibri"/>
          <w:spacing w:val="18"/>
          <w:sz w:val="16"/>
          <w:szCs w:val="16"/>
        </w:rPr>
        <w:t xml:space="preserve"> </w:t>
      </w:r>
      <w:r w:rsidRPr="00823B0B">
        <w:rPr>
          <w:rFonts w:eastAsia="Calibri"/>
          <w:sz w:val="16"/>
          <w:szCs w:val="16"/>
        </w:rPr>
        <w:t>ch</w:t>
      </w:r>
      <w:r w:rsidRPr="00823B0B">
        <w:rPr>
          <w:rFonts w:eastAsia="Calibri"/>
          <w:spacing w:val="-2"/>
          <w:sz w:val="16"/>
          <w:szCs w:val="16"/>
        </w:rPr>
        <w:t>u</w:t>
      </w:r>
      <w:r w:rsidRPr="00823B0B">
        <w:rPr>
          <w:rFonts w:eastAsia="Calibri"/>
          <w:spacing w:val="-3"/>
          <w:sz w:val="16"/>
          <w:szCs w:val="16"/>
        </w:rPr>
        <w:t>y</w:t>
      </w:r>
      <w:r w:rsidRPr="00823B0B">
        <w:rPr>
          <w:rFonts w:eastAsia="Calibri"/>
          <w:spacing w:val="2"/>
          <w:sz w:val="16"/>
          <w:szCs w:val="16"/>
        </w:rPr>
        <w:t>ể</w:t>
      </w:r>
      <w:r w:rsidRPr="00823B0B">
        <w:rPr>
          <w:rFonts w:eastAsia="Calibri"/>
          <w:sz w:val="16"/>
          <w:szCs w:val="16"/>
        </w:rPr>
        <w:t>n</w:t>
      </w:r>
      <w:r w:rsidRPr="00823B0B">
        <w:rPr>
          <w:rFonts w:eastAsia="Calibri"/>
          <w:spacing w:val="28"/>
          <w:sz w:val="16"/>
          <w:szCs w:val="16"/>
        </w:rPr>
        <w:t xml:space="preserve"> </w:t>
      </w:r>
      <w:r w:rsidRPr="00823B0B">
        <w:rPr>
          <w:rFonts w:eastAsia="Calibri"/>
          <w:spacing w:val="-1"/>
          <w:sz w:val="16"/>
          <w:szCs w:val="16"/>
        </w:rPr>
        <w:t>máy</w:t>
      </w:r>
      <w:r w:rsidRPr="00823B0B">
        <w:rPr>
          <w:rFonts w:eastAsia="Calibri"/>
          <w:spacing w:val="21"/>
          <w:sz w:val="16"/>
          <w:szCs w:val="16"/>
        </w:rPr>
        <w:t xml:space="preserve"> </w:t>
      </w:r>
      <w:r w:rsidRPr="00823B0B">
        <w:rPr>
          <w:rFonts w:eastAsia="Calibri"/>
          <w:sz w:val="16"/>
          <w:szCs w:val="16"/>
        </w:rPr>
        <w:t>mó</w:t>
      </w:r>
      <w:r w:rsidRPr="00823B0B">
        <w:rPr>
          <w:rFonts w:eastAsia="Calibri"/>
          <w:spacing w:val="-2"/>
          <w:sz w:val="16"/>
          <w:szCs w:val="16"/>
        </w:rPr>
        <w:t>c</w:t>
      </w:r>
      <w:r w:rsidRPr="00823B0B">
        <w:rPr>
          <w:rFonts w:eastAsia="Calibri"/>
          <w:sz w:val="16"/>
          <w:szCs w:val="16"/>
        </w:rPr>
        <w:t>,</w:t>
      </w:r>
      <w:r w:rsidRPr="00823B0B">
        <w:rPr>
          <w:rFonts w:eastAsia="Calibri"/>
          <w:spacing w:val="22"/>
          <w:sz w:val="16"/>
          <w:szCs w:val="16"/>
        </w:rPr>
        <w:t xml:space="preserve"> </w:t>
      </w:r>
      <w:r w:rsidRPr="00823B0B">
        <w:rPr>
          <w:rFonts w:eastAsia="Calibri"/>
          <w:sz w:val="16"/>
          <w:szCs w:val="16"/>
        </w:rPr>
        <w:t>t</w:t>
      </w:r>
      <w:r w:rsidRPr="00823B0B">
        <w:rPr>
          <w:rFonts w:eastAsia="Calibri"/>
          <w:spacing w:val="-1"/>
          <w:sz w:val="16"/>
          <w:szCs w:val="16"/>
        </w:rPr>
        <w:t>h</w:t>
      </w:r>
      <w:r w:rsidRPr="00823B0B">
        <w:rPr>
          <w:rFonts w:eastAsia="Calibri"/>
          <w:sz w:val="16"/>
          <w:szCs w:val="16"/>
        </w:rPr>
        <w:t>iết</w:t>
      </w:r>
      <w:r w:rsidRPr="00823B0B">
        <w:rPr>
          <w:rFonts w:eastAsia="Calibri"/>
          <w:spacing w:val="22"/>
          <w:sz w:val="16"/>
          <w:szCs w:val="16"/>
        </w:rPr>
        <w:t xml:space="preserve"> </w:t>
      </w:r>
      <w:r w:rsidRPr="00823B0B">
        <w:rPr>
          <w:rFonts w:eastAsia="Calibri"/>
          <w:spacing w:val="-1"/>
          <w:sz w:val="16"/>
          <w:szCs w:val="16"/>
        </w:rPr>
        <w:t>b</w:t>
      </w:r>
      <w:r w:rsidRPr="00823B0B">
        <w:rPr>
          <w:rFonts w:eastAsia="Calibri"/>
          <w:sz w:val="16"/>
          <w:szCs w:val="16"/>
        </w:rPr>
        <w:t>ị,</w:t>
      </w:r>
      <w:r w:rsidRPr="00823B0B">
        <w:rPr>
          <w:rFonts w:eastAsia="Calibri"/>
          <w:spacing w:val="14"/>
          <w:sz w:val="16"/>
          <w:szCs w:val="16"/>
        </w:rPr>
        <w:t xml:space="preserve"> </w:t>
      </w:r>
      <w:r w:rsidRPr="00823B0B">
        <w:rPr>
          <w:rFonts w:eastAsia="Calibri"/>
          <w:spacing w:val="-1"/>
          <w:sz w:val="16"/>
          <w:szCs w:val="16"/>
        </w:rPr>
        <w:t>nh</w:t>
      </w:r>
      <w:r w:rsidRPr="00823B0B">
        <w:rPr>
          <w:rFonts w:eastAsia="Calibri"/>
          <w:sz w:val="16"/>
          <w:szCs w:val="16"/>
        </w:rPr>
        <w:t>ân</w:t>
      </w:r>
      <w:r w:rsidRPr="00823B0B">
        <w:rPr>
          <w:rFonts w:eastAsia="Calibri"/>
          <w:spacing w:val="21"/>
          <w:sz w:val="16"/>
          <w:szCs w:val="16"/>
        </w:rPr>
        <w:t xml:space="preserve"> </w:t>
      </w:r>
      <w:r w:rsidRPr="00823B0B">
        <w:rPr>
          <w:rFonts w:eastAsia="Calibri"/>
          <w:spacing w:val="-2"/>
          <w:sz w:val="16"/>
          <w:szCs w:val="16"/>
        </w:rPr>
        <w:t>c</w:t>
      </w:r>
      <w:r w:rsidRPr="00823B0B">
        <w:rPr>
          <w:rFonts w:eastAsia="Calibri"/>
          <w:sz w:val="16"/>
          <w:szCs w:val="16"/>
        </w:rPr>
        <w:t>ông</w:t>
      </w:r>
      <w:r w:rsidRPr="00823B0B">
        <w:rPr>
          <w:rFonts w:eastAsia="Calibri"/>
          <w:spacing w:val="23"/>
          <w:sz w:val="16"/>
          <w:szCs w:val="16"/>
        </w:rPr>
        <w:t xml:space="preserve"> </w:t>
      </w:r>
      <w:r w:rsidRPr="00823B0B">
        <w:rPr>
          <w:rFonts w:eastAsia="Calibri"/>
          <w:spacing w:val="-1"/>
          <w:sz w:val="16"/>
          <w:szCs w:val="16"/>
        </w:rPr>
        <w:t>v</w:t>
      </w:r>
      <w:r w:rsidRPr="00823B0B">
        <w:rPr>
          <w:rFonts w:eastAsia="Calibri"/>
          <w:sz w:val="16"/>
          <w:szCs w:val="16"/>
        </w:rPr>
        <w:t>à</w:t>
      </w:r>
      <w:r w:rsidRPr="00823B0B">
        <w:rPr>
          <w:rFonts w:eastAsia="Calibri"/>
          <w:spacing w:val="13"/>
          <w:sz w:val="16"/>
          <w:szCs w:val="16"/>
        </w:rPr>
        <w:t xml:space="preserve"> </w:t>
      </w:r>
      <w:r w:rsidRPr="00823B0B">
        <w:rPr>
          <w:rFonts w:eastAsia="Calibri"/>
          <w:spacing w:val="-1"/>
          <w:sz w:val="16"/>
          <w:szCs w:val="16"/>
        </w:rPr>
        <w:t>bắ</w:t>
      </w:r>
      <w:r w:rsidRPr="00823B0B">
        <w:rPr>
          <w:rFonts w:eastAsia="Calibri"/>
          <w:sz w:val="16"/>
          <w:szCs w:val="16"/>
        </w:rPr>
        <w:t>t</w:t>
      </w:r>
      <w:r w:rsidRPr="00823B0B">
        <w:rPr>
          <w:rFonts w:eastAsia="Calibri"/>
          <w:spacing w:val="16"/>
          <w:sz w:val="16"/>
          <w:szCs w:val="16"/>
        </w:rPr>
        <w:t xml:space="preserve"> </w:t>
      </w:r>
      <w:r w:rsidRPr="00823B0B">
        <w:rPr>
          <w:rFonts w:eastAsia="Calibri"/>
          <w:sz w:val="16"/>
          <w:szCs w:val="16"/>
        </w:rPr>
        <w:t>đ</w:t>
      </w:r>
      <w:r w:rsidRPr="00823B0B">
        <w:rPr>
          <w:rFonts w:eastAsia="Calibri"/>
          <w:spacing w:val="1"/>
          <w:sz w:val="16"/>
          <w:szCs w:val="16"/>
        </w:rPr>
        <w:t>ầ</w:t>
      </w:r>
      <w:r w:rsidRPr="00823B0B">
        <w:rPr>
          <w:rFonts w:eastAsia="Calibri"/>
          <w:sz w:val="16"/>
          <w:szCs w:val="16"/>
        </w:rPr>
        <w:t>u</w:t>
      </w:r>
      <w:r w:rsidRPr="00823B0B">
        <w:rPr>
          <w:rFonts w:eastAsia="Calibri"/>
          <w:spacing w:val="16"/>
          <w:sz w:val="16"/>
          <w:szCs w:val="16"/>
        </w:rPr>
        <w:t xml:space="preserve"> </w:t>
      </w:r>
      <w:r w:rsidRPr="00823B0B">
        <w:rPr>
          <w:rFonts w:eastAsia="Calibri"/>
          <w:sz w:val="16"/>
          <w:szCs w:val="16"/>
        </w:rPr>
        <w:t>cu</w:t>
      </w:r>
      <w:r w:rsidRPr="00823B0B">
        <w:rPr>
          <w:rFonts w:eastAsia="Calibri"/>
          <w:spacing w:val="-2"/>
          <w:sz w:val="16"/>
          <w:szCs w:val="16"/>
        </w:rPr>
        <w:t>n</w:t>
      </w:r>
      <w:r w:rsidRPr="00823B0B">
        <w:rPr>
          <w:rFonts w:eastAsia="Calibri"/>
          <w:sz w:val="16"/>
          <w:szCs w:val="16"/>
        </w:rPr>
        <w:t>g</w:t>
      </w:r>
      <w:r w:rsidRPr="00823B0B">
        <w:rPr>
          <w:rFonts w:eastAsia="Calibri"/>
          <w:spacing w:val="22"/>
          <w:sz w:val="16"/>
          <w:szCs w:val="16"/>
        </w:rPr>
        <w:t xml:space="preserve"> </w:t>
      </w:r>
      <w:r w:rsidRPr="00823B0B">
        <w:rPr>
          <w:rFonts w:eastAsia="Calibri"/>
          <w:spacing w:val="1"/>
          <w:sz w:val="16"/>
          <w:szCs w:val="16"/>
        </w:rPr>
        <w:t>c</w:t>
      </w:r>
      <w:r w:rsidRPr="00823B0B">
        <w:rPr>
          <w:rFonts w:eastAsia="Calibri"/>
          <w:spacing w:val="-1"/>
          <w:sz w:val="16"/>
          <w:szCs w:val="16"/>
        </w:rPr>
        <w:t>ấ</w:t>
      </w:r>
      <w:r w:rsidRPr="00823B0B">
        <w:rPr>
          <w:rFonts w:eastAsia="Calibri"/>
          <w:sz w:val="16"/>
          <w:szCs w:val="16"/>
        </w:rPr>
        <w:t>p</w:t>
      </w:r>
      <w:r w:rsidRPr="00823B0B">
        <w:rPr>
          <w:rFonts w:eastAsia="Calibri"/>
          <w:spacing w:val="15"/>
          <w:sz w:val="16"/>
          <w:szCs w:val="16"/>
        </w:rPr>
        <w:t xml:space="preserve"> </w:t>
      </w:r>
      <w:r w:rsidRPr="00823B0B">
        <w:rPr>
          <w:rFonts w:eastAsia="Calibri"/>
          <w:spacing w:val="2"/>
          <w:sz w:val="16"/>
          <w:szCs w:val="16"/>
        </w:rPr>
        <w:t>v</w:t>
      </w:r>
      <w:r w:rsidRPr="00823B0B">
        <w:rPr>
          <w:rFonts w:eastAsia="Calibri"/>
          <w:spacing w:val="-1"/>
          <w:sz w:val="16"/>
          <w:szCs w:val="16"/>
        </w:rPr>
        <w:t>ậ</w:t>
      </w:r>
      <w:r w:rsidRPr="00823B0B">
        <w:rPr>
          <w:rFonts w:eastAsia="Calibri"/>
          <w:sz w:val="16"/>
          <w:szCs w:val="16"/>
        </w:rPr>
        <w:t>t</w:t>
      </w:r>
      <w:r w:rsidRPr="00823B0B">
        <w:rPr>
          <w:rFonts w:eastAsia="Calibri"/>
          <w:spacing w:val="17"/>
          <w:sz w:val="16"/>
          <w:szCs w:val="16"/>
        </w:rPr>
        <w:t xml:space="preserve"> </w:t>
      </w:r>
      <w:r w:rsidRPr="00823B0B">
        <w:rPr>
          <w:rFonts w:eastAsia="Calibri"/>
          <w:sz w:val="16"/>
          <w:szCs w:val="16"/>
        </w:rPr>
        <w:t>tư</w:t>
      </w:r>
      <w:r w:rsidRPr="00823B0B">
        <w:rPr>
          <w:rFonts w:eastAsia="Calibri"/>
          <w:spacing w:val="9"/>
          <w:sz w:val="16"/>
          <w:szCs w:val="16"/>
        </w:rPr>
        <w:t xml:space="preserve"> </w:t>
      </w:r>
      <w:r w:rsidRPr="00823B0B">
        <w:rPr>
          <w:rFonts w:eastAsia="Calibri"/>
          <w:spacing w:val="1"/>
          <w:w w:val="104"/>
          <w:sz w:val="16"/>
          <w:szCs w:val="16"/>
        </w:rPr>
        <w:t>đ</w:t>
      </w:r>
      <w:r w:rsidRPr="00823B0B">
        <w:rPr>
          <w:rFonts w:eastAsia="Calibri"/>
          <w:spacing w:val="-3"/>
          <w:w w:val="104"/>
          <w:sz w:val="16"/>
          <w:szCs w:val="16"/>
        </w:rPr>
        <w:t>ế</w:t>
      </w:r>
      <w:r w:rsidRPr="00823B0B">
        <w:rPr>
          <w:rFonts w:eastAsia="Calibri"/>
          <w:w w:val="104"/>
          <w:sz w:val="16"/>
          <w:szCs w:val="16"/>
        </w:rPr>
        <w:t xml:space="preserve">n </w:t>
      </w:r>
      <w:r w:rsidRPr="00823B0B">
        <w:rPr>
          <w:rFonts w:eastAsia="Calibri"/>
          <w:sz w:val="16"/>
          <w:szCs w:val="16"/>
        </w:rPr>
        <w:t>c</w:t>
      </w:r>
      <w:r w:rsidRPr="00823B0B">
        <w:rPr>
          <w:rFonts w:eastAsia="Calibri"/>
          <w:spacing w:val="1"/>
          <w:sz w:val="16"/>
          <w:szCs w:val="16"/>
        </w:rPr>
        <w:t>ô</w:t>
      </w:r>
      <w:r w:rsidRPr="00823B0B">
        <w:rPr>
          <w:rFonts w:eastAsia="Calibri"/>
          <w:spacing w:val="-1"/>
          <w:sz w:val="16"/>
          <w:szCs w:val="16"/>
        </w:rPr>
        <w:t>n</w:t>
      </w:r>
      <w:r w:rsidRPr="00823B0B">
        <w:rPr>
          <w:rFonts w:eastAsia="Calibri"/>
          <w:sz w:val="16"/>
          <w:szCs w:val="16"/>
        </w:rPr>
        <w:t>g</w:t>
      </w:r>
      <w:r w:rsidRPr="00823B0B">
        <w:rPr>
          <w:rFonts w:eastAsia="Calibri"/>
          <w:spacing w:val="18"/>
          <w:sz w:val="16"/>
          <w:szCs w:val="16"/>
        </w:rPr>
        <w:t xml:space="preserve"> </w:t>
      </w:r>
      <w:r w:rsidRPr="00823B0B">
        <w:rPr>
          <w:rFonts w:eastAsia="Calibri"/>
          <w:sz w:val="16"/>
          <w:szCs w:val="16"/>
        </w:rPr>
        <w:t>tr</w:t>
      </w:r>
      <w:r w:rsidRPr="00823B0B">
        <w:rPr>
          <w:rFonts w:eastAsia="Calibri"/>
          <w:spacing w:val="-3"/>
          <w:sz w:val="16"/>
          <w:szCs w:val="16"/>
        </w:rPr>
        <w:t>ư</w:t>
      </w:r>
      <w:r w:rsidRPr="00823B0B">
        <w:rPr>
          <w:rFonts w:eastAsia="Calibri"/>
          <w:sz w:val="16"/>
          <w:szCs w:val="16"/>
        </w:rPr>
        <w:t>ờ</w:t>
      </w:r>
      <w:r w:rsidRPr="00823B0B">
        <w:rPr>
          <w:rFonts w:eastAsia="Calibri"/>
          <w:spacing w:val="-2"/>
          <w:sz w:val="16"/>
          <w:szCs w:val="16"/>
        </w:rPr>
        <w:t>n</w:t>
      </w:r>
      <w:r w:rsidRPr="00823B0B">
        <w:rPr>
          <w:rFonts w:eastAsia="Calibri"/>
          <w:sz w:val="16"/>
          <w:szCs w:val="16"/>
        </w:rPr>
        <w:t>g</w:t>
      </w:r>
      <w:r w:rsidRPr="00823B0B">
        <w:rPr>
          <w:rFonts w:eastAsia="Calibri"/>
          <w:spacing w:val="25"/>
          <w:sz w:val="16"/>
          <w:szCs w:val="16"/>
        </w:rPr>
        <w:t xml:space="preserve"> </w:t>
      </w:r>
      <w:r w:rsidRPr="00823B0B">
        <w:rPr>
          <w:rFonts w:eastAsia="Calibri"/>
          <w:spacing w:val="-3"/>
          <w:sz w:val="16"/>
          <w:szCs w:val="16"/>
        </w:rPr>
        <w:t>đ</w:t>
      </w:r>
      <w:r w:rsidRPr="00823B0B">
        <w:rPr>
          <w:rFonts w:eastAsia="Calibri"/>
          <w:sz w:val="16"/>
          <w:szCs w:val="16"/>
        </w:rPr>
        <w:t>ể</w:t>
      </w:r>
      <w:r w:rsidRPr="00823B0B">
        <w:rPr>
          <w:rFonts w:eastAsia="Calibri"/>
          <w:spacing w:val="10"/>
          <w:sz w:val="16"/>
          <w:szCs w:val="16"/>
        </w:rPr>
        <w:t xml:space="preserve"> </w:t>
      </w:r>
      <w:r w:rsidRPr="00823B0B">
        <w:rPr>
          <w:rFonts w:eastAsia="Calibri"/>
          <w:spacing w:val="2"/>
          <w:sz w:val="16"/>
          <w:szCs w:val="16"/>
        </w:rPr>
        <w:t>t</w:t>
      </w:r>
      <w:r w:rsidRPr="00823B0B">
        <w:rPr>
          <w:rFonts w:eastAsia="Calibri"/>
          <w:spacing w:val="-1"/>
          <w:sz w:val="16"/>
          <w:szCs w:val="16"/>
        </w:rPr>
        <w:t>h</w:t>
      </w:r>
      <w:r w:rsidRPr="00823B0B">
        <w:rPr>
          <w:rFonts w:eastAsia="Calibri"/>
          <w:sz w:val="16"/>
          <w:szCs w:val="16"/>
        </w:rPr>
        <w:t>i</w:t>
      </w:r>
      <w:r w:rsidRPr="00823B0B">
        <w:rPr>
          <w:rFonts w:eastAsia="Calibri"/>
          <w:spacing w:val="7"/>
          <w:sz w:val="16"/>
          <w:szCs w:val="16"/>
        </w:rPr>
        <w:t xml:space="preserve"> </w:t>
      </w:r>
      <w:r w:rsidRPr="00823B0B">
        <w:rPr>
          <w:rFonts w:eastAsia="Calibri"/>
          <w:w w:val="104"/>
          <w:sz w:val="16"/>
          <w:szCs w:val="16"/>
        </w:rPr>
        <w:t>c</w:t>
      </w:r>
      <w:r w:rsidRPr="00823B0B">
        <w:rPr>
          <w:rFonts w:eastAsia="Calibri"/>
          <w:spacing w:val="1"/>
          <w:w w:val="104"/>
          <w:sz w:val="16"/>
          <w:szCs w:val="16"/>
        </w:rPr>
        <w:t>ô</w:t>
      </w:r>
      <w:r w:rsidRPr="00823B0B">
        <w:rPr>
          <w:rFonts w:eastAsia="Calibri"/>
          <w:spacing w:val="-1"/>
          <w:w w:val="104"/>
          <w:sz w:val="16"/>
          <w:szCs w:val="16"/>
        </w:rPr>
        <w:t>n</w:t>
      </w:r>
      <w:r w:rsidRPr="00823B0B">
        <w:rPr>
          <w:rFonts w:eastAsia="Calibri"/>
          <w:spacing w:val="-2"/>
          <w:w w:val="104"/>
          <w:sz w:val="16"/>
          <w:szCs w:val="16"/>
        </w:rPr>
        <w:t>g</w:t>
      </w:r>
      <w:r w:rsidRPr="00823B0B">
        <w:rPr>
          <w:rFonts w:eastAsia="Calibri"/>
          <w:w w:val="104"/>
          <w:sz w:val="16"/>
          <w:szCs w:val="16"/>
        </w:rPr>
        <w:t>.</w:t>
      </w:r>
    </w:p>
    <w:p w14:paraId="34B8C184" w14:textId="0683A8E8" w:rsidR="00861FC3" w:rsidRPr="00823B0B" w:rsidRDefault="004D6EC2" w:rsidP="00AC747F">
      <w:pPr>
        <w:pStyle w:val="ListParagraph"/>
        <w:numPr>
          <w:ilvl w:val="2"/>
          <w:numId w:val="4"/>
        </w:numPr>
        <w:spacing w:before="60" w:after="60"/>
        <w:ind w:left="709" w:right="73" w:hanging="709"/>
        <w:jc w:val="both"/>
        <w:rPr>
          <w:rFonts w:eastAsia="Calibri"/>
          <w:sz w:val="16"/>
          <w:szCs w:val="16"/>
        </w:rPr>
      </w:pPr>
      <w:r w:rsidRPr="00823B0B">
        <w:rPr>
          <w:rFonts w:eastAsia="Calibri"/>
          <w:spacing w:val="2"/>
          <w:sz w:val="16"/>
          <w:szCs w:val="16"/>
        </w:rPr>
        <w:t>T</w:t>
      </w:r>
      <w:r w:rsidRPr="00823B0B">
        <w:rPr>
          <w:rFonts w:eastAsia="Calibri"/>
          <w:spacing w:val="-2"/>
          <w:sz w:val="16"/>
          <w:szCs w:val="16"/>
        </w:rPr>
        <w:t>i</w:t>
      </w:r>
      <w:r w:rsidRPr="00823B0B">
        <w:rPr>
          <w:rFonts w:eastAsia="Calibri"/>
          <w:spacing w:val="2"/>
          <w:sz w:val="16"/>
          <w:szCs w:val="16"/>
        </w:rPr>
        <w:t>ế</w:t>
      </w:r>
      <w:r w:rsidRPr="00823B0B">
        <w:rPr>
          <w:rFonts w:eastAsia="Calibri"/>
          <w:sz w:val="16"/>
          <w:szCs w:val="16"/>
        </w:rPr>
        <w:t>n</w:t>
      </w:r>
      <w:r w:rsidRPr="00823B0B">
        <w:rPr>
          <w:rFonts w:eastAsia="Calibri"/>
          <w:spacing w:val="18"/>
          <w:sz w:val="16"/>
          <w:szCs w:val="16"/>
        </w:rPr>
        <w:t xml:space="preserve"> </w:t>
      </w:r>
      <w:r w:rsidRPr="00823B0B">
        <w:rPr>
          <w:rFonts w:eastAsia="Calibri"/>
          <w:spacing w:val="-2"/>
          <w:sz w:val="16"/>
          <w:szCs w:val="16"/>
        </w:rPr>
        <w:t>đ</w:t>
      </w:r>
      <w:r w:rsidRPr="00823B0B">
        <w:rPr>
          <w:rFonts w:eastAsia="Calibri"/>
          <w:sz w:val="16"/>
          <w:szCs w:val="16"/>
        </w:rPr>
        <w:t>ộ</w:t>
      </w:r>
      <w:r w:rsidRPr="00823B0B">
        <w:rPr>
          <w:rFonts w:eastAsia="Calibri"/>
          <w:spacing w:val="17"/>
          <w:sz w:val="16"/>
          <w:szCs w:val="16"/>
        </w:rPr>
        <w:t xml:space="preserve"> </w:t>
      </w:r>
      <w:r w:rsidRPr="00823B0B">
        <w:rPr>
          <w:rFonts w:eastAsia="Calibri"/>
          <w:sz w:val="16"/>
          <w:szCs w:val="16"/>
        </w:rPr>
        <w:t>t</w:t>
      </w:r>
      <w:r w:rsidRPr="00823B0B">
        <w:rPr>
          <w:rFonts w:eastAsia="Calibri"/>
          <w:spacing w:val="-1"/>
          <w:sz w:val="16"/>
          <w:szCs w:val="16"/>
        </w:rPr>
        <w:t>h</w:t>
      </w:r>
      <w:r w:rsidRPr="00823B0B">
        <w:rPr>
          <w:rFonts w:eastAsia="Calibri"/>
          <w:sz w:val="16"/>
          <w:szCs w:val="16"/>
        </w:rPr>
        <w:t>i</w:t>
      </w:r>
      <w:r w:rsidRPr="00823B0B">
        <w:rPr>
          <w:rFonts w:eastAsia="Calibri"/>
          <w:spacing w:val="15"/>
          <w:sz w:val="16"/>
          <w:szCs w:val="16"/>
        </w:rPr>
        <w:t xml:space="preserve"> </w:t>
      </w:r>
      <w:r w:rsidRPr="00823B0B">
        <w:rPr>
          <w:rFonts w:eastAsia="Calibri"/>
          <w:spacing w:val="-2"/>
          <w:sz w:val="16"/>
          <w:szCs w:val="16"/>
        </w:rPr>
        <w:t>c</w:t>
      </w:r>
      <w:r w:rsidRPr="00823B0B">
        <w:rPr>
          <w:rFonts w:eastAsia="Calibri"/>
          <w:sz w:val="16"/>
          <w:szCs w:val="16"/>
        </w:rPr>
        <w:t>ô</w:t>
      </w:r>
      <w:r w:rsidRPr="00823B0B">
        <w:rPr>
          <w:rFonts w:eastAsia="Calibri"/>
          <w:spacing w:val="2"/>
          <w:sz w:val="16"/>
          <w:szCs w:val="16"/>
        </w:rPr>
        <w:t>n</w:t>
      </w:r>
      <w:r w:rsidRPr="00823B0B">
        <w:rPr>
          <w:rFonts w:eastAsia="Calibri"/>
          <w:spacing w:val="-4"/>
          <w:sz w:val="16"/>
          <w:szCs w:val="16"/>
        </w:rPr>
        <w:t>g</w:t>
      </w:r>
      <w:r w:rsidRPr="00823B0B">
        <w:rPr>
          <w:rFonts w:eastAsia="Calibri"/>
          <w:sz w:val="16"/>
          <w:szCs w:val="16"/>
        </w:rPr>
        <w:t>:</w:t>
      </w:r>
      <w:r w:rsidRPr="00823B0B">
        <w:rPr>
          <w:rFonts w:eastAsia="Calibri"/>
          <w:spacing w:val="25"/>
          <w:sz w:val="16"/>
          <w:szCs w:val="16"/>
        </w:rPr>
        <w:t xml:space="preserve"> </w:t>
      </w:r>
      <w:r w:rsidRPr="00823B0B">
        <w:rPr>
          <w:rFonts w:eastAsia="Calibri"/>
          <w:sz w:val="16"/>
          <w:szCs w:val="16"/>
        </w:rPr>
        <w:t>Th</w:t>
      </w:r>
      <w:r w:rsidRPr="00823B0B">
        <w:rPr>
          <w:rFonts w:eastAsia="Calibri"/>
          <w:spacing w:val="-2"/>
          <w:sz w:val="16"/>
          <w:szCs w:val="16"/>
        </w:rPr>
        <w:t>e</w:t>
      </w:r>
      <w:r w:rsidRPr="00823B0B">
        <w:rPr>
          <w:rFonts w:eastAsia="Calibri"/>
          <w:sz w:val="16"/>
          <w:szCs w:val="16"/>
        </w:rPr>
        <w:t>o</w:t>
      </w:r>
      <w:r w:rsidRPr="00823B0B">
        <w:rPr>
          <w:rFonts w:eastAsia="Calibri"/>
          <w:spacing w:val="22"/>
          <w:sz w:val="16"/>
          <w:szCs w:val="16"/>
        </w:rPr>
        <w:t xml:space="preserve"> </w:t>
      </w:r>
      <w:r w:rsidRPr="00823B0B">
        <w:rPr>
          <w:rFonts w:eastAsia="Calibri"/>
          <w:sz w:val="16"/>
          <w:szCs w:val="16"/>
        </w:rPr>
        <w:t>tiến</w:t>
      </w:r>
      <w:r w:rsidRPr="00823B0B">
        <w:rPr>
          <w:rFonts w:eastAsia="Calibri"/>
          <w:spacing w:val="17"/>
          <w:sz w:val="16"/>
          <w:szCs w:val="16"/>
        </w:rPr>
        <w:t xml:space="preserve"> </w:t>
      </w:r>
      <w:r w:rsidRPr="00823B0B">
        <w:rPr>
          <w:rFonts w:eastAsia="Calibri"/>
          <w:sz w:val="16"/>
          <w:szCs w:val="16"/>
        </w:rPr>
        <w:t>độ</w:t>
      </w:r>
      <w:r w:rsidRPr="00823B0B">
        <w:rPr>
          <w:rFonts w:eastAsia="Calibri"/>
          <w:spacing w:val="13"/>
          <w:sz w:val="16"/>
          <w:szCs w:val="16"/>
        </w:rPr>
        <w:t xml:space="preserve"> </w:t>
      </w:r>
      <w:r w:rsidRPr="00823B0B">
        <w:rPr>
          <w:rFonts w:eastAsia="Calibri"/>
          <w:spacing w:val="-3"/>
          <w:sz w:val="16"/>
          <w:szCs w:val="16"/>
        </w:rPr>
        <w:t>t</w:t>
      </w:r>
      <w:r w:rsidRPr="00823B0B">
        <w:rPr>
          <w:rFonts w:eastAsia="Calibri"/>
          <w:spacing w:val="3"/>
          <w:sz w:val="16"/>
          <w:szCs w:val="16"/>
        </w:rPr>
        <w:t>ổ</w:t>
      </w:r>
      <w:r w:rsidRPr="00823B0B">
        <w:rPr>
          <w:rFonts w:eastAsia="Calibri"/>
          <w:spacing w:val="-1"/>
          <w:sz w:val="16"/>
          <w:szCs w:val="16"/>
        </w:rPr>
        <w:t>n</w:t>
      </w:r>
      <w:r w:rsidRPr="00823B0B">
        <w:rPr>
          <w:rFonts w:eastAsia="Calibri"/>
          <w:sz w:val="16"/>
          <w:szCs w:val="16"/>
        </w:rPr>
        <w:t>g</w:t>
      </w:r>
      <w:r w:rsidRPr="00823B0B">
        <w:rPr>
          <w:rFonts w:eastAsia="Calibri"/>
          <w:spacing w:val="21"/>
          <w:sz w:val="16"/>
          <w:szCs w:val="16"/>
        </w:rPr>
        <w:t xml:space="preserve"> </w:t>
      </w:r>
      <w:r w:rsidRPr="00823B0B">
        <w:rPr>
          <w:rFonts w:eastAsia="Calibri"/>
          <w:spacing w:val="-2"/>
          <w:sz w:val="16"/>
          <w:szCs w:val="16"/>
        </w:rPr>
        <w:t>c</w:t>
      </w:r>
      <w:r w:rsidRPr="00823B0B">
        <w:rPr>
          <w:rFonts w:eastAsia="Calibri"/>
          <w:spacing w:val="-1"/>
          <w:sz w:val="16"/>
          <w:szCs w:val="16"/>
        </w:rPr>
        <w:t>ủ</w:t>
      </w:r>
      <w:r w:rsidRPr="00823B0B">
        <w:rPr>
          <w:rFonts w:eastAsia="Calibri"/>
          <w:sz w:val="16"/>
          <w:szCs w:val="16"/>
        </w:rPr>
        <w:t>a</w:t>
      </w:r>
      <w:r w:rsidRPr="00823B0B">
        <w:rPr>
          <w:rFonts w:eastAsia="Calibri"/>
          <w:spacing w:val="17"/>
          <w:sz w:val="16"/>
          <w:szCs w:val="16"/>
        </w:rPr>
        <w:t xml:space="preserve"> </w:t>
      </w:r>
      <w:r w:rsidR="007A14AA" w:rsidRPr="00823B0B">
        <w:rPr>
          <w:rFonts w:eastAsia="Calibri"/>
          <w:spacing w:val="-2"/>
          <w:sz w:val="16"/>
          <w:szCs w:val="16"/>
        </w:rPr>
        <w:t xml:space="preserve">hợp đồng </w:t>
      </w:r>
      <w:r w:rsidRPr="00823B0B">
        <w:rPr>
          <w:rFonts w:eastAsia="Calibri"/>
          <w:spacing w:val="-2"/>
          <w:sz w:val="16"/>
          <w:szCs w:val="16"/>
        </w:rPr>
        <w:t>c</w:t>
      </w:r>
      <w:r w:rsidRPr="00823B0B">
        <w:rPr>
          <w:rFonts w:eastAsia="Calibri"/>
          <w:sz w:val="16"/>
          <w:szCs w:val="16"/>
        </w:rPr>
        <w:t>h</w:t>
      </w:r>
      <w:r w:rsidRPr="00823B0B">
        <w:rPr>
          <w:rFonts w:eastAsia="Calibri"/>
          <w:spacing w:val="-3"/>
          <w:sz w:val="16"/>
          <w:szCs w:val="16"/>
        </w:rPr>
        <w:t>í</w:t>
      </w:r>
      <w:r w:rsidRPr="00823B0B">
        <w:rPr>
          <w:rFonts w:eastAsia="Calibri"/>
          <w:spacing w:val="-1"/>
          <w:sz w:val="16"/>
          <w:szCs w:val="16"/>
        </w:rPr>
        <w:t>n</w:t>
      </w:r>
      <w:r w:rsidRPr="00823B0B">
        <w:rPr>
          <w:rFonts w:eastAsia="Calibri"/>
          <w:sz w:val="16"/>
          <w:szCs w:val="16"/>
        </w:rPr>
        <w:t>h</w:t>
      </w:r>
      <w:r w:rsidRPr="00823B0B">
        <w:rPr>
          <w:rFonts w:eastAsia="Calibri"/>
          <w:spacing w:val="24"/>
          <w:sz w:val="16"/>
          <w:szCs w:val="16"/>
        </w:rPr>
        <w:t xml:space="preserve"> </w:t>
      </w:r>
      <w:r w:rsidRPr="00823B0B">
        <w:rPr>
          <w:rFonts w:eastAsia="Calibri"/>
          <w:sz w:val="16"/>
          <w:szCs w:val="16"/>
        </w:rPr>
        <w:t>g</w:t>
      </w:r>
      <w:r w:rsidRPr="00823B0B">
        <w:rPr>
          <w:rFonts w:eastAsia="Calibri"/>
          <w:spacing w:val="-2"/>
          <w:sz w:val="16"/>
          <w:szCs w:val="16"/>
        </w:rPr>
        <w:t>i</w:t>
      </w:r>
      <w:r w:rsidRPr="00823B0B">
        <w:rPr>
          <w:rFonts w:eastAsia="Calibri"/>
          <w:sz w:val="16"/>
          <w:szCs w:val="16"/>
        </w:rPr>
        <w:t>ữa</w:t>
      </w:r>
      <w:r w:rsidRPr="00823B0B">
        <w:rPr>
          <w:rFonts w:eastAsia="Calibri"/>
          <w:spacing w:val="20"/>
          <w:sz w:val="16"/>
          <w:szCs w:val="16"/>
        </w:rPr>
        <w:t xml:space="preserve"> </w:t>
      </w:r>
      <w:r w:rsidRPr="00823B0B">
        <w:rPr>
          <w:rFonts w:eastAsia="Calibri"/>
          <w:sz w:val="16"/>
          <w:szCs w:val="16"/>
        </w:rPr>
        <w:t>Bên</w:t>
      </w:r>
      <w:r w:rsidRPr="00823B0B">
        <w:rPr>
          <w:rFonts w:eastAsia="Calibri"/>
          <w:spacing w:val="19"/>
          <w:sz w:val="16"/>
          <w:szCs w:val="16"/>
        </w:rPr>
        <w:t xml:space="preserve"> </w:t>
      </w:r>
      <w:r w:rsidRPr="00823B0B">
        <w:rPr>
          <w:rFonts w:eastAsia="Calibri"/>
          <w:sz w:val="16"/>
          <w:szCs w:val="16"/>
        </w:rPr>
        <w:t>A</w:t>
      </w:r>
      <w:r w:rsidRPr="00823B0B">
        <w:rPr>
          <w:rFonts w:eastAsia="Calibri"/>
          <w:spacing w:val="12"/>
          <w:sz w:val="16"/>
          <w:szCs w:val="16"/>
        </w:rPr>
        <w:t xml:space="preserve"> </w:t>
      </w:r>
      <w:r w:rsidRPr="00823B0B">
        <w:rPr>
          <w:rFonts w:eastAsia="Calibri"/>
          <w:sz w:val="16"/>
          <w:szCs w:val="16"/>
        </w:rPr>
        <w:t>và</w:t>
      </w:r>
      <w:r w:rsidRPr="00823B0B">
        <w:rPr>
          <w:rFonts w:eastAsia="Calibri"/>
          <w:spacing w:val="10"/>
          <w:sz w:val="16"/>
          <w:szCs w:val="16"/>
        </w:rPr>
        <w:t xml:space="preserve"> </w:t>
      </w:r>
      <w:r w:rsidRPr="00823B0B">
        <w:rPr>
          <w:rFonts w:eastAsia="Calibri"/>
          <w:sz w:val="16"/>
          <w:szCs w:val="16"/>
        </w:rPr>
        <w:t>C</w:t>
      </w:r>
      <w:r w:rsidRPr="00823B0B">
        <w:rPr>
          <w:rFonts w:eastAsia="Calibri"/>
          <w:spacing w:val="-2"/>
          <w:sz w:val="16"/>
          <w:szCs w:val="16"/>
        </w:rPr>
        <w:t>h</w:t>
      </w:r>
      <w:r w:rsidRPr="00823B0B">
        <w:rPr>
          <w:rFonts w:eastAsia="Calibri"/>
          <w:sz w:val="16"/>
          <w:szCs w:val="16"/>
        </w:rPr>
        <w:t>ủ</w:t>
      </w:r>
      <w:r w:rsidRPr="00823B0B">
        <w:rPr>
          <w:rFonts w:eastAsia="Calibri"/>
          <w:spacing w:val="19"/>
          <w:sz w:val="16"/>
          <w:szCs w:val="16"/>
        </w:rPr>
        <w:t xml:space="preserve"> </w:t>
      </w:r>
      <w:r w:rsidRPr="00823B0B">
        <w:rPr>
          <w:rFonts w:eastAsia="Calibri"/>
          <w:sz w:val="16"/>
          <w:szCs w:val="16"/>
        </w:rPr>
        <w:t>đầu</w:t>
      </w:r>
      <w:r w:rsidRPr="00823B0B">
        <w:rPr>
          <w:rFonts w:eastAsia="Calibri"/>
          <w:spacing w:val="15"/>
          <w:sz w:val="16"/>
          <w:szCs w:val="16"/>
        </w:rPr>
        <w:t xml:space="preserve"> </w:t>
      </w:r>
      <w:r w:rsidRPr="00823B0B">
        <w:rPr>
          <w:rFonts w:eastAsia="Calibri"/>
          <w:spacing w:val="-3"/>
          <w:sz w:val="16"/>
          <w:szCs w:val="16"/>
        </w:rPr>
        <w:t>t</w:t>
      </w:r>
      <w:r w:rsidRPr="00823B0B">
        <w:rPr>
          <w:rFonts w:eastAsia="Calibri"/>
          <w:sz w:val="16"/>
          <w:szCs w:val="16"/>
        </w:rPr>
        <w:t>ư</w:t>
      </w:r>
      <w:r w:rsidRPr="00823B0B">
        <w:rPr>
          <w:rFonts w:eastAsia="Calibri"/>
          <w:spacing w:val="14"/>
          <w:sz w:val="16"/>
          <w:szCs w:val="16"/>
        </w:rPr>
        <w:t xml:space="preserve"> </w:t>
      </w:r>
      <w:r w:rsidRPr="00823B0B">
        <w:rPr>
          <w:rFonts w:eastAsia="Calibri"/>
          <w:sz w:val="16"/>
          <w:szCs w:val="16"/>
        </w:rPr>
        <w:t>và</w:t>
      </w:r>
      <w:r w:rsidRPr="00823B0B">
        <w:rPr>
          <w:rFonts w:eastAsia="Calibri"/>
          <w:spacing w:val="13"/>
          <w:sz w:val="16"/>
          <w:szCs w:val="16"/>
        </w:rPr>
        <w:t xml:space="preserve"> </w:t>
      </w:r>
      <w:r w:rsidRPr="00823B0B">
        <w:rPr>
          <w:rFonts w:eastAsia="Calibri"/>
          <w:w w:val="104"/>
          <w:sz w:val="16"/>
          <w:szCs w:val="16"/>
        </w:rPr>
        <w:t>t</w:t>
      </w:r>
      <w:r w:rsidRPr="00823B0B">
        <w:rPr>
          <w:rFonts w:eastAsia="Calibri"/>
          <w:spacing w:val="-1"/>
          <w:w w:val="104"/>
          <w:sz w:val="16"/>
          <w:szCs w:val="16"/>
        </w:rPr>
        <w:t>h</w:t>
      </w:r>
      <w:r w:rsidRPr="00823B0B">
        <w:rPr>
          <w:rFonts w:eastAsia="Calibri"/>
          <w:w w:val="104"/>
          <w:sz w:val="16"/>
          <w:szCs w:val="16"/>
        </w:rPr>
        <w:t xml:space="preserve">eo </w:t>
      </w:r>
      <w:r w:rsidRPr="00823B0B">
        <w:rPr>
          <w:rFonts w:eastAsia="Calibri"/>
          <w:spacing w:val="2"/>
          <w:sz w:val="16"/>
          <w:szCs w:val="16"/>
        </w:rPr>
        <w:t>y</w:t>
      </w:r>
      <w:r w:rsidRPr="00823B0B">
        <w:rPr>
          <w:rFonts w:eastAsia="Calibri"/>
          <w:sz w:val="16"/>
          <w:szCs w:val="16"/>
        </w:rPr>
        <w:t>êu</w:t>
      </w:r>
      <w:r w:rsidRPr="00823B0B">
        <w:rPr>
          <w:rFonts w:eastAsia="Calibri"/>
          <w:spacing w:val="18"/>
          <w:sz w:val="16"/>
          <w:szCs w:val="16"/>
        </w:rPr>
        <w:t xml:space="preserve"> </w:t>
      </w:r>
      <w:r w:rsidRPr="00823B0B">
        <w:rPr>
          <w:rFonts w:eastAsia="Calibri"/>
          <w:spacing w:val="-2"/>
          <w:sz w:val="16"/>
          <w:szCs w:val="16"/>
        </w:rPr>
        <w:t>c</w:t>
      </w:r>
      <w:r w:rsidRPr="00823B0B">
        <w:rPr>
          <w:rFonts w:eastAsia="Calibri"/>
          <w:sz w:val="16"/>
          <w:szCs w:val="16"/>
        </w:rPr>
        <w:t>ầu</w:t>
      </w:r>
      <w:r w:rsidRPr="00823B0B">
        <w:rPr>
          <w:rFonts w:eastAsia="Calibri"/>
          <w:spacing w:val="21"/>
          <w:sz w:val="16"/>
          <w:szCs w:val="16"/>
        </w:rPr>
        <w:t xml:space="preserve"> </w:t>
      </w:r>
      <w:r w:rsidRPr="00823B0B">
        <w:rPr>
          <w:rFonts w:eastAsia="Calibri"/>
          <w:sz w:val="16"/>
          <w:szCs w:val="16"/>
        </w:rPr>
        <w:t>t</w:t>
      </w:r>
      <w:r w:rsidRPr="00823B0B">
        <w:rPr>
          <w:rFonts w:eastAsia="Calibri"/>
          <w:spacing w:val="-1"/>
          <w:sz w:val="16"/>
          <w:szCs w:val="16"/>
        </w:rPr>
        <w:t>h</w:t>
      </w:r>
      <w:r w:rsidRPr="00823B0B">
        <w:rPr>
          <w:rFonts w:eastAsia="Calibri"/>
          <w:spacing w:val="-3"/>
          <w:sz w:val="16"/>
          <w:szCs w:val="16"/>
        </w:rPr>
        <w:t>ự</w:t>
      </w:r>
      <w:r w:rsidRPr="00823B0B">
        <w:rPr>
          <w:rFonts w:eastAsia="Calibri"/>
          <w:sz w:val="16"/>
          <w:szCs w:val="16"/>
        </w:rPr>
        <w:t>c</w:t>
      </w:r>
      <w:r w:rsidRPr="00823B0B">
        <w:rPr>
          <w:rFonts w:eastAsia="Calibri"/>
          <w:spacing w:val="23"/>
          <w:sz w:val="16"/>
          <w:szCs w:val="16"/>
        </w:rPr>
        <w:t xml:space="preserve"> </w:t>
      </w:r>
      <w:r w:rsidRPr="00823B0B">
        <w:rPr>
          <w:rFonts w:eastAsia="Calibri"/>
          <w:sz w:val="16"/>
          <w:szCs w:val="16"/>
        </w:rPr>
        <w:t>tế</w:t>
      </w:r>
      <w:r w:rsidRPr="00823B0B">
        <w:rPr>
          <w:rFonts w:eastAsia="Calibri"/>
          <w:spacing w:val="14"/>
          <w:sz w:val="16"/>
          <w:szCs w:val="16"/>
        </w:rPr>
        <w:t xml:space="preserve"> </w:t>
      </w:r>
      <w:r w:rsidRPr="00823B0B">
        <w:rPr>
          <w:rFonts w:eastAsia="Calibri"/>
          <w:spacing w:val="-2"/>
          <w:sz w:val="16"/>
          <w:szCs w:val="16"/>
        </w:rPr>
        <w:t>c</w:t>
      </w:r>
      <w:r w:rsidRPr="00823B0B">
        <w:rPr>
          <w:rFonts w:eastAsia="Calibri"/>
          <w:sz w:val="16"/>
          <w:szCs w:val="16"/>
        </w:rPr>
        <w:t>ủa</w:t>
      </w:r>
      <w:r w:rsidRPr="00823B0B">
        <w:rPr>
          <w:rFonts w:eastAsia="Calibri"/>
          <w:spacing w:val="18"/>
          <w:sz w:val="16"/>
          <w:szCs w:val="16"/>
        </w:rPr>
        <w:t xml:space="preserve"> </w:t>
      </w:r>
      <w:r w:rsidRPr="00823B0B">
        <w:rPr>
          <w:rFonts w:eastAsia="Calibri"/>
          <w:sz w:val="16"/>
          <w:szCs w:val="16"/>
        </w:rPr>
        <w:t>Công</w:t>
      </w:r>
      <w:r w:rsidRPr="00823B0B">
        <w:rPr>
          <w:rFonts w:eastAsia="Calibri"/>
          <w:spacing w:val="20"/>
          <w:sz w:val="16"/>
          <w:szCs w:val="16"/>
        </w:rPr>
        <w:t xml:space="preserve"> </w:t>
      </w:r>
      <w:r w:rsidRPr="00823B0B">
        <w:rPr>
          <w:rFonts w:eastAsia="Calibri"/>
          <w:spacing w:val="-3"/>
          <w:sz w:val="16"/>
          <w:szCs w:val="16"/>
        </w:rPr>
        <w:t>t</w:t>
      </w:r>
      <w:r w:rsidRPr="00823B0B">
        <w:rPr>
          <w:rFonts w:eastAsia="Calibri"/>
          <w:spacing w:val="-1"/>
          <w:sz w:val="16"/>
          <w:szCs w:val="16"/>
        </w:rPr>
        <w:t>r</w:t>
      </w:r>
      <w:r w:rsidRPr="00823B0B">
        <w:rPr>
          <w:rFonts w:eastAsia="Calibri"/>
          <w:sz w:val="16"/>
          <w:szCs w:val="16"/>
        </w:rPr>
        <w:t>ìn</w:t>
      </w:r>
      <w:r w:rsidRPr="00823B0B">
        <w:rPr>
          <w:rFonts w:eastAsia="Calibri"/>
          <w:spacing w:val="-2"/>
          <w:sz w:val="16"/>
          <w:szCs w:val="16"/>
        </w:rPr>
        <w:t>h</w:t>
      </w:r>
      <w:r w:rsidRPr="00823B0B">
        <w:rPr>
          <w:rFonts w:eastAsia="Calibri"/>
          <w:sz w:val="16"/>
          <w:szCs w:val="16"/>
        </w:rPr>
        <w:t>.</w:t>
      </w:r>
      <w:r w:rsidRPr="00823B0B">
        <w:rPr>
          <w:rFonts w:eastAsia="Calibri"/>
          <w:spacing w:val="26"/>
          <w:sz w:val="16"/>
          <w:szCs w:val="16"/>
        </w:rPr>
        <w:t xml:space="preserve"> </w:t>
      </w:r>
      <w:r w:rsidRPr="00823B0B">
        <w:rPr>
          <w:rFonts w:eastAsia="Calibri"/>
          <w:sz w:val="16"/>
          <w:szCs w:val="16"/>
        </w:rPr>
        <w:t>Bên</w:t>
      </w:r>
      <w:r w:rsidRPr="00823B0B">
        <w:rPr>
          <w:rFonts w:eastAsia="Calibri"/>
          <w:spacing w:val="21"/>
          <w:sz w:val="16"/>
          <w:szCs w:val="16"/>
        </w:rPr>
        <w:t xml:space="preserve"> </w:t>
      </w:r>
      <w:r w:rsidRPr="00823B0B">
        <w:rPr>
          <w:rFonts w:eastAsia="Calibri"/>
          <w:sz w:val="16"/>
          <w:szCs w:val="16"/>
        </w:rPr>
        <w:t>B</w:t>
      </w:r>
      <w:r w:rsidRPr="00823B0B">
        <w:rPr>
          <w:rFonts w:eastAsia="Calibri"/>
          <w:spacing w:val="11"/>
          <w:sz w:val="16"/>
          <w:szCs w:val="16"/>
        </w:rPr>
        <w:t xml:space="preserve"> </w:t>
      </w:r>
      <w:r w:rsidRPr="00823B0B">
        <w:rPr>
          <w:rFonts w:eastAsia="Calibri"/>
          <w:sz w:val="16"/>
          <w:szCs w:val="16"/>
        </w:rPr>
        <w:t>sẽ</w:t>
      </w:r>
      <w:r w:rsidRPr="00823B0B">
        <w:rPr>
          <w:rFonts w:eastAsia="Calibri"/>
          <w:spacing w:val="14"/>
          <w:sz w:val="16"/>
          <w:szCs w:val="16"/>
        </w:rPr>
        <w:t xml:space="preserve"> </w:t>
      </w:r>
      <w:r w:rsidRPr="00823B0B">
        <w:rPr>
          <w:rFonts w:eastAsia="Calibri"/>
          <w:spacing w:val="-2"/>
          <w:sz w:val="16"/>
          <w:szCs w:val="16"/>
        </w:rPr>
        <w:t>đ</w:t>
      </w:r>
      <w:r w:rsidRPr="00823B0B">
        <w:rPr>
          <w:rFonts w:eastAsia="Calibri"/>
          <w:sz w:val="16"/>
          <w:szCs w:val="16"/>
        </w:rPr>
        <w:t>ệ</w:t>
      </w:r>
      <w:r w:rsidRPr="00823B0B">
        <w:rPr>
          <w:rFonts w:eastAsia="Calibri"/>
          <w:spacing w:val="15"/>
          <w:sz w:val="16"/>
          <w:szCs w:val="16"/>
        </w:rPr>
        <w:t xml:space="preserve"> </w:t>
      </w:r>
      <w:r w:rsidRPr="00823B0B">
        <w:rPr>
          <w:rFonts w:eastAsia="Calibri"/>
          <w:sz w:val="16"/>
          <w:szCs w:val="16"/>
        </w:rPr>
        <w:t>t</w:t>
      </w:r>
      <w:r w:rsidRPr="00823B0B">
        <w:rPr>
          <w:rFonts w:eastAsia="Calibri"/>
          <w:spacing w:val="2"/>
          <w:sz w:val="16"/>
          <w:szCs w:val="16"/>
        </w:rPr>
        <w:t>r</w:t>
      </w:r>
      <w:r w:rsidRPr="00823B0B">
        <w:rPr>
          <w:rFonts w:eastAsia="Calibri"/>
          <w:spacing w:val="-2"/>
          <w:sz w:val="16"/>
          <w:szCs w:val="16"/>
        </w:rPr>
        <w:t>ì</w:t>
      </w:r>
      <w:r w:rsidRPr="00823B0B">
        <w:rPr>
          <w:rFonts w:eastAsia="Calibri"/>
          <w:spacing w:val="-1"/>
          <w:sz w:val="16"/>
          <w:szCs w:val="16"/>
        </w:rPr>
        <w:t>n</w:t>
      </w:r>
      <w:r w:rsidRPr="00823B0B">
        <w:rPr>
          <w:rFonts w:eastAsia="Calibri"/>
          <w:sz w:val="16"/>
          <w:szCs w:val="16"/>
        </w:rPr>
        <w:t>h</w:t>
      </w:r>
      <w:r w:rsidRPr="00823B0B">
        <w:rPr>
          <w:rFonts w:eastAsia="Calibri"/>
          <w:spacing w:val="22"/>
          <w:sz w:val="16"/>
          <w:szCs w:val="16"/>
        </w:rPr>
        <w:t xml:space="preserve"> </w:t>
      </w:r>
      <w:r w:rsidRPr="00823B0B">
        <w:rPr>
          <w:rFonts w:eastAsia="Calibri"/>
          <w:spacing w:val="-1"/>
          <w:sz w:val="16"/>
          <w:szCs w:val="16"/>
        </w:rPr>
        <w:t>b</w:t>
      </w:r>
      <w:r w:rsidRPr="00823B0B">
        <w:rPr>
          <w:rFonts w:eastAsia="Calibri"/>
          <w:sz w:val="16"/>
          <w:szCs w:val="16"/>
        </w:rPr>
        <w:t>ản</w:t>
      </w:r>
      <w:r w:rsidRPr="00823B0B">
        <w:rPr>
          <w:rFonts w:eastAsia="Calibri"/>
          <w:spacing w:val="19"/>
          <w:sz w:val="16"/>
          <w:szCs w:val="16"/>
        </w:rPr>
        <w:t xml:space="preserve"> </w:t>
      </w:r>
      <w:r w:rsidRPr="00823B0B">
        <w:rPr>
          <w:rFonts w:eastAsia="Calibri"/>
          <w:sz w:val="16"/>
          <w:szCs w:val="16"/>
        </w:rPr>
        <w:t>tiến</w:t>
      </w:r>
      <w:r w:rsidRPr="00823B0B">
        <w:rPr>
          <w:rFonts w:eastAsia="Calibri"/>
          <w:spacing w:val="19"/>
          <w:sz w:val="16"/>
          <w:szCs w:val="16"/>
        </w:rPr>
        <w:t xml:space="preserve"> </w:t>
      </w:r>
      <w:r w:rsidRPr="00823B0B">
        <w:rPr>
          <w:rFonts w:eastAsia="Calibri"/>
          <w:spacing w:val="-2"/>
          <w:sz w:val="16"/>
          <w:szCs w:val="16"/>
        </w:rPr>
        <w:t>đ</w:t>
      </w:r>
      <w:r w:rsidRPr="00823B0B">
        <w:rPr>
          <w:rFonts w:eastAsia="Calibri"/>
          <w:sz w:val="16"/>
          <w:szCs w:val="16"/>
        </w:rPr>
        <w:t>ộ</w:t>
      </w:r>
      <w:r w:rsidRPr="00823B0B">
        <w:rPr>
          <w:rFonts w:eastAsia="Calibri"/>
          <w:spacing w:val="20"/>
          <w:sz w:val="16"/>
          <w:szCs w:val="16"/>
        </w:rPr>
        <w:t xml:space="preserve"> </w:t>
      </w:r>
      <w:r w:rsidRPr="00823B0B">
        <w:rPr>
          <w:rFonts w:eastAsia="Calibri"/>
          <w:spacing w:val="-2"/>
          <w:sz w:val="16"/>
          <w:szCs w:val="16"/>
        </w:rPr>
        <w:t>c</w:t>
      </w:r>
      <w:r w:rsidRPr="00823B0B">
        <w:rPr>
          <w:rFonts w:eastAsia="Calibri"/>
          <w:sz w:val="16"/>
          <w:szCs w:val="16"/>
        </w:rPr>
        <w:t>hi</w:t>
      </w:r>
      <w:r w:rsidRPr="00823B0B">
        <w:rPr>
          <w:rFonts w:eastAsia="Calibri"/>
          <w:spacing w:val="16"/>
          <w:sz w:val="16"/>
          <w:szCs w:val="16"/>
        </w:rPr>
        <w:t xml:space="preserve"> </w:t>
      </w:r>
      <w:r w:rsidRPr="00823B0B">
        <w:rPr>
          <w:rFonts w:eastAsia="Calibri"/>
          <w:sz w:val="16"/>
          <w:szCs w:val="16"/>
        </w:rPr>
        <w:t>ti</w:t>
      </w:r>
      <w:r w:rsidRPr="00823B0B">
        <w:rPr>
          <w:rFonts w:eastAsia="Calibri"/>
          <w:spacing w:val="-3"/>
          <w:sz w:val="16"/>
          <w:szCs w:val="16"/>
        </w:rPr>
        <w:t>ế</w:t>
      </w:r>
      <w:r w:rsidRPr="00823B0B">
        <w:rPr>
          <w:rFonts w:eastAsia="Calibri"/>
          <w:sz w:val="16"/>
          <w:szCs w:val="16"/>
        </w:rPr>
        <w:t>t</w:t>
      </w:r>
      <w:r w:rsidRPr="00823B0B">
        <w:rPr>
          <w:rFonts w:eastAsia="Calibri"/>
          <w:spacing w:val="18"/>
          <w:sz w:val="16"/>
          <w:szCs w:val="16"/>
        </w:rPr>
        <w:t xml:space="preserve"> </w:t>
      </w:r>
      <w:r w:rsidRPr="00823B0B">
        <w:rPr>
          <w:rFonts w:eastAsia="Calibri"/>
          <w:sz w:val="16"/>
          <w:szCs w:val="16"/>
        </w:rPr>
        <w:t>để</w:t>
      </w:r>
      <w:r w:rsidRPr="00823B0B">
        <w:rPr>
          <w:rFonts w:eastAsia="Calibri"/>
          <w:spacing w:val="15"/>
          <w:sz w:val="16"/>
          <w:szCs w:val="16"/>
        </w:rPr>
        <w:t xml:space="preserve"> </w:t>
      </w:r>
      <w:r w:rsidRPr="00823B0B">
        <w:rPr>
          <w:rFonts w:eastAsia="Calibri"/>
          <w:sz w:val="16"/>
          <w:szCs w:val="16"/>
        </w:rPr>
        <w:t>Bên</w:t>
      </w:r>
      <w:r w:rsidRPr="00823B0B">
        <w:rPr>
          <w:rFonts w:eastAsia="Calibri"/>
          <w:spacing w:val="21"/>
          <w:sz w:val="16"/>
          <w:szCs w:val="16"/>
        </w:rPr>
        <w:t xml:space="preserve"> </w:t>
      </w:r>
      <w:r w:rsidRPr="00823B0B">
        <w:rPr>
          <w:rFonts w:eastAsia="Calibri"/>
          <w:sz w:val="16"/>
          <w:szCs w:val="16"/>
        </w:rPr>
        <w:t>A</w:t>
      </w:r>
      <w:r w:rsidRPr="00823B0B">
        <w:rPr>
          <w:rFonts w:eastAsia="Calibri"/>
          <w:spacing w:val="10"/>
          <w:sz w:val="16"/>
          <w:szCs w:val="16"/>
        </w:rPr>
        <w:t xml:space="preserve"> </w:t>
      </w:r>
      <w:r w:rsidRPr="00823B0B">
        <w:rPr>
          <w:rFonts w:eastAsia="Calibri"/>
          <w:spacing w:val="-1"/>
          <w:sz w:val="16"/>
          <w:szCs w:val="16"/>
        </w:rPr>
        <w:t>x</w:t>
      </w:r>
      <w:r w:rsidRPr="00823B0B">
        <w:rPr>
          <w:rFonts w:eastAsia="Calibri"/>
          <w:sz w:val="16"/>
          <w:szCs w:val="16"/>
        </w:rPr>
        <w:t>em</w:t>
      </w:r>
      <w:r w:rsidRPr="00823B0B">
        <w:rPr>
          <w:rFonts w:eastAsia="Calibri"/>
          <w:spacing w:val="20"/>
          <w:sz w:val="16"/>
          <w:szCs w:val="16"/>
        </w:rPr>
        <w:t xml:space="preserve"> </w:t>
      </w:r>
      <w:r w:rsidRPr="00823B0B">
        <w:rPr>
          <w:rFonts w:eastAsia="Calibri"/>
          <w:sz w:val="16"/>
          <w:szCs w:val="16"/>
        </w:rPr>
        <w:t>x</w:t>
      </w:r>
      <w:r w:rsidRPr="00823B0B">
        <w:rPr>
          <w:rFonts w:eastAsia="Calibri"/>
          <w:spacing w:val="-2"/>
          <w:sz w:val="16"/>
          <w:szCs w:val="16"/>
        </w:rPr>
        <w:t>é</w:t>
      </w:r>
      <w:r w:rsidRPr="00823B0B">
        <w:rPr>
          <w:rFonts w:eastAsia="Calibri"/>
          <w:sz w:val="16"/>
          <w:szCs w:val="16"/>
        </w:rPr>
        <w:t>t</w:t>
      </w:r>
      <w:r w:rsidRPr="00823B0B">
        <w:rPr>
          <w:rFonts w:eastAsia="Calibri"/>
          <w:spacing w:val="17"/>
          <w:sz w:val="16"/>
          <w:szCs w:val="16"/>
        </w:rPr>
        <w:t xml:space="preserve"> </w:t>
      </w:r>
      <w:r w:rsidRPr="00823B0B">
        <w:rPr>
          <w:rFonts w:eastAsia="Calibri"/>
          <w:spacing w:val="-3"/>
          <w:w w:val="104"/>
          <w:sz w:val="16"/>
          <w:szCs w:val="16"/>
        </w:rPr>
        <w:t>v</w:t>
      </w:r>
      <w:r w:rsidRPr="00823B0B">
        <w:rPr>
          <w:rFonts w:eastAsia="Calibri"/>
          <w:w w:val="104"/>
          <w:sz w:val="16"/>
          <w:szCs w:val="16"/>
        </w:rPr>
        <w:t xml:space="preserve">à </w:t>
      </w:r>
      <w:r w:rsidRPr="00823B0B">
        <w:rPr>
          <w:rFonts w:eastAsia="Calibri"/>
          <w:spacing w:val="-1"/>
          <w:sz w:val="16"/>
          <w:szCs w:val="16"/>
        </w:rPr>
        <w:t>p</w:t>
      </w:r>
      <w:r w:rsidRPr="00823B0B">
        <w:rPr>
          <w:rFonts w:eastAsia="Calibri"/>
          <w:sz w:val="16"/>
          <w:szCs w:val="16"/>
        </w:rPr>
        <w:t>hê</w:t>
      </w:r>
      <w:r w:rsidRPr="00823B0B">
        <w:rPr>
          <w:rFonts w:eastAsia="Calibri"/>
          <w:spacing w:val="15"/>
          <w:sz w:val="16"/>
          <w:szCs w:val="16"/>
        </w:rPr>
        <w:t xml:space="preserve"> </w:t>
      </w:r>
      <w:r w:rsidRPr="00823B0B">
        <w:rPr>
          <w:rFonts w:eastAsia="Calibri"/>
          <w:spacing w:val="-1"/>
          <w:sz w:val="16"/>
          <w:szCs w:val="16"/>
        </w:rPr>
        <w:t>duy</w:t>
      </w:r>
      <w:r w:rsidRPr="00823B0B">
        <w:rPr>
          <w:rFonts w:eastAsia="Calibri"/>
          <w:spacing w:val="2"/>
          <w:sz w:val="16"/>
          <w:szCs w:val="16"/>
        </w:rPr>
        <w:t>ệ</w:t>
      </w:r>
      <w:r w:rsidRPr="00823B0B">
        <w:rPr>
          <w:rFonts w:eastAsia="Calibri"/>
          <w:sz w:val="16"/>
          <w:szCs w:val="16"/>
        </w:rPr>
        <w:t>t</w:t>
      </w:r>
      <w:r w:rsidRPr="00823B0B">
        <w:rPr>
          <w:rFonts w:eastAsia="Calibri"/>
          <w:spacing w:val="17"/>
          <w:sz w:val="16"/>
          <w:szCs w:val="16"/>
        </w:rPr>
        <w:t xml:space="preserve"> </w:t>
      </w:r>
      <w:r w:rsidRPr="00823B0B">
        <w:rPr>
          <w:rFonts w:eastAsia="Calibri"/>
          <w:spacing w:val="2"/>
          <w:sz w:val="16"/>
          <w:szCs w:val="16"/>
        </w:rPr>
        <w:t>t</w:t>
      </w:r>
      <w:r w:rsidRPr="00823B0B">
        <w:rPr>
          <w:rFonts w:eastAsia="Calibri"/>
          <w:sz w:val="16"/>
          <w:szCs w:val="16"/>
        </w:rPr>
        <w:t>rong</w:t>
      </w:r>
      <w:r w:rsidRPr="00823B0B">
        <w:rPr>
          <w:rFonts w:eastAsia="Calibri"/>
          <w:spacing w:val="15"/>
          <w:sz w:val="16"/>
          <w:szCs w:val="16"/>
        </w:rPr>
        <w:t xml:space="preserve"> </w:t>
      </w:r>
      <w:r w:rsidRPr="00823B0B">
        <w:rPr>
          <w:rFonts w:eastAsia="Calibri"/>
          <w:sz w:val="16"/>
          <w:szCs w:val="16"/>
        </w:rPr>
        <w:t>vòng</w:t>
      </w:r>
      <w:r w:rsidRPr="00823B0B">
        <w:rPr>
          <w:rFonts w:eastAsia="Calibri"/>
          <w:spacing w:val="15"/>
          <w:sz w:val="16"/>
          <w:szCs w:val="16"/>
        </w:rPr>
        <w:t xml:space="preserve"> </w:t>
      </w:r>
      <w:r w:rsidR="00F811FB" w:rsidRPr="00823B0B">
        <w:rPr>
          <w:rFonts w:eastAsia="Calibri"/>
          <w:spacing w:val="15"/>
          <w:sz w:val="16"/>
          <w:szCs w:val="16"/>
        </w:rPr>
        <w:t>0</w:t>
      </w:r>
      <w:r w:rsidRPr="00823B0B">
        <w:rPr>
          <w:rFonts w:eastAsia="Calibri"/>
          <w:sz w:val="16"/>
          <w:szCs w:val="16"/>
        </w:rPr>
        <w:t>3</w:t>
      </w:r>
      <w:r w:rsidRPr="00823B0B">
        <w:rPr>
          <w:rFonts w:eastAsia="Calibri"/>
          <w:spacing w:val="8"/>
          <w:sz w:val="16"/>
          <w:szCs w:val="16"/>
        </w:rPr>
        <w:t xml:space="preserve"> </w:t>
      </w:r>
      <w:r w:rsidRPr="00823B0B">
        <w:rPr>
          <w:rFonts w:eastAsia="Calibri"/>
          <w:spacing w:val="-1"/>
          <w:sz w:val="16"/>
          <w:szCs w:val="16"/>
        </w:rPr>
        <w:t>n</w:t>
      </w:r>
      <w:r w:rsidRPr="00823B0B">
        <w:rPr>
          <w:rFonts w:eastAsia="Calibri"/>
          <w:spacing w:val="-4"/>
          <w:sz w:val="16"/>
          <w:szCs w:val="16"/>
        </w:rPr>
        <w:t>g</w:t>
      </w:r>
      <w:r w:rsidRPr="00823B0B">
        <w:rPr>
          <w:rFonts w:eastAsia="Calibri"/>
          <w:sz w:val="16"/>
          <w:szCs w:val="16"/>
        </w:rPr>
        <w:t>ày</w:t>
      </w:r>
      <w:r w:rsidRPr="00823B0B">
        <w:rPr>
          <w:rFonts w:eastAsia="Calibri"/>
          <w:spacing w:val="18"/>
          <w:sz w:val="16"/>
          <w:szCs w:val="16"/>
        </w:rPr>
        <w:t xml:space="preserve"> </w:t>
      </w:r>
      <w:r w:rsidRPr="00823B0B">
        <w:rPr>
          <w:rFonts w:eastAsia="Calibri"/>
          <w:spacing w:val="-1"/>
          <w:sz w:val="16"/>
          <w:szCs w:val="16"/>
        </w:rPr>
        <w:t>k</w:t>
      </w:r>
      <w:r w:rsidRPr="00823B0B">
        <w:rPr>
          <w:rFonts w:eastAsia="Calibri"/>
          <w:sz w:val="16"/>
          <w:szCs w:val="16"/>
        </w:rPr>
        <w:t>ể</w:t>
      </w:r>
      <w:r w:rsidRPr="00823B0B">
        <w:rPr>
          <w:rFonts w:eastAsia="Calibri"/>
          <w:spacing w:val="10"/>
          <w:sz w:val="16"/>
          <w:szCs w:val="16"/>
        </w:rPr>
        <w:t xml:space="preserve"> </w:t>
      </w:r>
      <w:r w:rsidRPr="00823B0B">
        <w:rPr>
          <w:rFonts w:eastAsia="Calibri"/>
          <w:sz w:val="16"/>
          <w:szCs w:val="16"/>
        </w:rPr>
        <w:t>từ</w:t>
      </w:r>
      <w:r w:rsidRPr="00823B0B">
        <w:rPr>
          <w:rFonts w:eastAsia="Calibri"/>
          <w:spacing w:val="6"/>
          <w:sz w:val="16"/>
          <w:szCs w:val="16"/>
        </w:rPr>
        <w:t xml:space="preserve"> </w:t>
      </w:r>
      <w:r w:rsidRPr="00823B0B">
        <w:rPr>
          <w:rFonts w:eastAsia="Calibri"/>
          <w:sz w:val="16"/>
          <w:szCs w:val="16"/>
        </w:rPr>
        <w:t>ng</w:t>
      </w:r>
      <w:r w:rsidRPr="00823B0B">
        <w:rPr>
          <w:rFonts w:eastAsia="Calibri"/>
          <w:spacing w:val="-1"/>
          <w:sz w:val="16"/>
          <w:szCs w:val="16"/>
        </w:rPr>
        <w:t>à</w:t>
      </w:r>
      <w:r w:rsidRPr="00823B0B">
        <w:rPr>
          <w:rFonts w:eastAsia="Calibri"/>
          <w:sz w:val="16"/>
          <w:szCs w:val="16"/>
        </w:rPr>
        <w:t>y</w:t>
      </w:r>
      <w:r w:rsidRPr="00823B0B">
        <w:rPr>
          <w:rFonts w:eastAsia="Calibri"/>
          <w:spacing w:val="15"/>
          <w:sz w:val="16"/>
          <w:szCs w:val="16"/>
        </w:rPr>
        <w:t xml:space="preserve"> </w:t>
      </w:r>
      <w:r w:rsidRPr="00823B0B">
        <w:rPr>
          <w:rFonts w:eastAsia="Calibri"/>
          <w:spacing w:val="-1"/>
          <w:sz w:val="16"/>
          <w:szCs w:val="16"/>
        </w:rPr>
        <w:t>h</w:t>
      </w:r>
      <w:r w:rsidRPr="00823B0B">
        <w:rPr>
          <w:rFonts w:eastAsia="Calibri"/>
          <w:sz w:val="16"/>
          <w:szCs w:val="16"/>
        </w:rPr>
        <w:t>ai</w:t>
      </w:r>
      <w:r w:rsidRPr="00823B0B">
        <w:rPr>
          <w:rFonts w:eastAsia="Calibri"/>
          <w:spacing w:val="12"/>
          <w:sz w:val="16"/>
          <w:szCs w:val="16"/>
        </w:rPr>
        <w:t xml:space="preserve"> </w:t>
      </w:r>
      <w:r w:rsidRPr="00823B0B">
        <w:rPr>
          <w:rFonts w:eastAsia="Calibri"/>
          <w:sz w:val="16"/>
          <w:szCs w:val="16"/>
        </w:rPr>
        <w:t>B</w:t>
      </w:r>
      <w:r w:rsidRPr="00823B0B">
        <w:rPr>
          <w:rFonts w:eastAsia="Calibri"/>
          <w:spacing w:val="2"/>
          <w:sz w:val="16"/>
          <w:szCs w:val="16"/>
        </w:rPr>
        <w:t>ê</w:t>
      </w:r>
      <w:r w:rsidRPr="00823B0B">
        <w:rPr>
          <w:rFonts w:eastAsia="Calibri"/>
          <w:sz w:val="16"/>
          <w:szCs w:val="16"/>
        </w:rPr>
        <w:t>n</w:t>
      </w:r>
      <w:r w:rsidRPr="00823B0B">
        <w:rPr>
          <w:rFonts w:eastAsia="Calibri"/>
          <w:spacing w:val="10"/>
          <w:sz w:val="16"/>
          <w:szCs w:val="16"/>
        </w:rPr>
        <w:t xml:space="preserve"> </w:t>
      </w:r>
      <w:r w:rsidRPr="00823B0B">
        <w:rPr>
          <w:rFonts w:eastAsia="Calibri"/>
          <w:spacing w:val="1"/>
          <w:sz w:val="16"/>
          <w:szCs w:val="16"/>
        </w:rPr>
        <w:t>k</w:t>
      </w:r>
      <w:r w:rsidRPr="00823B0B">
        <w:rPr>
          <w:rFonts w:eastAsia="Calibri"/>
          <w:sz w:val="16"/>
          <w:szCs w:val="16"/>
        </w:rPr>
        <w:t>ý</w:t>
      </w:r>
      <w:r w:rsidRPr="00823B0B">
        <w:rPr>
          <w:rFonts w:eastAsia="Calibri"/>
          <w:spacing w:val="6"/>
          <w:sz w:val="16"/>
          <w:szCs w:val="16"/>
        </w:rPr>
        <w:t xml:space="preserve"> </w:t>
      </w:r>
      <w:r w:rsidRPr="00823B0B">
        <w:rPr>
          <w:rFonts w:eastAsia="Calibri"/>
          <w:spacing w:val="2"/>
          <w:sz w:val="16"/>
          <w:szCs w:val="16"/>
        </w:rPr>
        <w:t>k</w:t>
      </w:r>
      <w:r w:rsidRPr="00823B0B">
        <w:rPr>
          <w:rFonts w:eastAsia="Calibri"/>
          <w:spacing w:val="-3"/>
          <w:sz w:val="16"/>
          <w:szCs w:val="16"/>
        </w:rPr>
        <w:t>ế</w:t>
      </w:r>
      <w:r w:rsidRPr="00823B0B">
        <w:rPr>
          <w:rFonts w:eastAsia="Calibri"/>
          <w:sz w:val="16"/>
          <w:szCs w:val="16"/>
        </w:rPr>
        <w:t>t</w:t>
      </w:r>
      <w:r w:rsidRPr="00823B0B">
        <w:rPr>
          <w:rFonts w:eastAsia="Calibri"/>
          <w:spacing w:val="12"/>
          <w:sz w:val="16"/>
          <w:szCs w:val="16"/>
        </w:rPr>
        <w:t xml:space="preserve"> </w:t>
      </w:r>
      <w:r w:rsidR="007A14AA" w:rsidRPr="00823B0B">
        <w:rPr>
          <w:rFonts w:eastAsia="Calibri"/>
          <w:spacing w:val="-2"/>
          <w:sz w:val="16"/>
          <w:szCs w:val="16"/>
        </w:rPr>
        <w:t>hợp đồng</w:t>
      </w:r>
      <w:r w:rsidR="007A14AA" w:rsidRPr="00823B0B">
        <w:rPr>
          <w:rFonts w:eastAsia="Calibri"/>
          <w:w w:val="104"/>
          <w:sz w:val="16"/>
          <w:szCs w:val="16"/>
        </w:rPr>
        <w:t xml:space="preserve"> </w:t>
      </w:r>
      <w:r w:rsidRPr="00823B0B">
        <w:rPr>
          <w:rFonts w:eastAsia="Calibri"/>
          <w:w w:val="104"/>
          <w:sz w:val="16"/>
          <w:szCs w:val="16"/>
        </w:rPr>
        <w:t>n</w:t>
      </w:r>
      <w:r w:rsidRPr="00823B0B">
        <w:rPr>
          <w:rFonts w:eastAsia="Calibri"/>
          <w:spacing w:val="-1"/>
          <w:w w:val="104"/>
          <w:sz w:val="16"/>
          <w:szCs w:val="16"/>
        </w:rPr>
        <w:t>à</w:t>
      </w:r>
      <w:r w:rsidRPr="00823B0B">
        <w:rPr>
          <w:rFonts w:eastAsia="Calibri"/>
          <w:w w:val="104"/>
          <w:sz w:val="16"/>
          <w:szCs w:val="16"/>
        </w:rPr>
        <w:t>y.</w:t>
      </w:r>
    </w:p>
    <w:p w14:paraId="2EE4BDD2" w14:textId="77777777" w:rsidR="00861FC3" w:rsidRPr="00823B0B" w:rsidRDefault="004D6EC2" w:rsidP="00AC747F">
      <w:pPr>
        <w:pStyle w:val="ListParagraph"/>
        <w:numPr>
          <w:ilvl w:val="2"/>
          <w:numId w:val="4"/>
        </w:numPr>
        <w:spacing w:before="60" w:after="60"/>
        <w:ind w:left="709" w:right="73" w:hanging="709"/>
        <w:jc w:val="both"/>
        <w:rPr>
          <w:rFonts w:eastAsia="Calibri"/>
          <w:sz w:val="16"/>
          <w:szCs w:val="16"/>
        </w:rPr>
      </w:pPr>
      <w:r w:rsidRPr="00823B0B">
        <w:rPr>
          <w:rFonts w:eastAsia="Calibri"/>
          <w:spacing w:val="2"/>
          <w:sz w:val="16"/>
          <w:szCs w:val="16"/>
        </w:rPr>
        <w:t>T</w:t>
      </w:r>
      <w:r w:rsidRPr="00823B0B">
        <w:rPr>
          <w:rFonts w:eastAsia="Calibri"/>
          <w:spacing w:val="-1"/>
          <w:sz w:val="16"/>
          <w:szCs w:val="16"/>
        </w:rPr>
        <w:t>r</w:t>
      </w:r>
      <w:r w:rsidRPr="00823B0B">
        <w:rPr>
          <w:rFonts w:eastAsia="Calibri"/>
          <w:sz w:val="16"/>
          <w:szCs w:val="16"/>
        </w:rPr>
        <w:t>ừ</w:t>
      </w:r>
      <w:r w:rsidRPr="00823B0B">
        <w:rPr>
          <w:rFonts w:eastAsia="Calibri"/>
          <w:spacing w:val="23"/>
          <w:sz w:val="16"/>
          <w:szCs w:val="16"/>
        </w:rPr>
        <w:t xml:space="preserve"> </w:t>
      </w:r>
      <w:r w:rsidRPr="00823B0B">
        <w:rPr>
          <w:rFonts w:eastAsia="Calibri"/>
          <w:sz w:val="16"/>
          <w:szCs w:val="16"/>
        </w:rPr>
        <w:t>t</w:t>
      </w:r>
      <w:r w:rsidRPr="00823B0B">
        <w:rPr>
          <w:rFonts w:eastAsia="Calibri"/>
          <w:spacing w:val="-1"/>
          <w:sz w:val="16"/>
          <w:szCs w:val="16"/>
        </w:rPr>
        <w:t>rư</w:t>
      </w:r>
      <w:r w:rsidRPr="00823B0B">
        <w:rPr>
          <w:rFonts w:eastAsia="Calibri"/>
          <w:sz w:val="16"/>
          <w:szCs w:val="16"/>
        </w:rPr>
        <w:t>ờ</w:t>
      </w:r>
      <w:r w:rsidRPr="00823B0B">
        <w:rPr>
          <w:rFonts w:eastAsia="Calibri"/>
          <w:spacing w:val="-2"/>
          <w:sz w:val="16"/>
          <w:szCs w:val="16"/>
        </w:rPr>
        <w:t>n</w:t>
      </w:r>
      <w:r w:rsidRPr="00823B0B">
        <w:rPr>
          <w:rFonts w:eastAsia="Calibri"/>
          <w:sz w:val="16"/>
          <w:szCs w:val="16"/>
        </w:rPr>
        <w:t>g</w:t>
      </w:r>
      <w:r w:rsidRPr="00823B0B">
        <w:rPr>
          <w:rFonts w:eastAsia="Calibri"/>
          <w:spacing w:val="36"/>
          <w:sz w:val="16"/>
          <w:szCs w:val="16"/>
        </w:rPr>
        <w:t xml:space="preserve"> </w:t>
      </w:r>
      <w:r w:rsidRPr="00823B0B">
        <w:rPr>
          <w:rFonts w:eastAsia="Calibri"/>
          <w:spacing w:val="-1"/>
          <w:sz w:val="16"/>
          <w:szCs w:val="16"/>
        </w:rPr>
        <w:t>h</w:t>
      </w:r>
      <w:r w:rsidRPr="00823B0B">
        <w:rPr>
          <w:rFonts w:eastAsia="Calibri"/>
          <w:sz w:val="16"/>
          <w:szCs w:val="16"/>
        </w:rPr>
        <w:t>ợp</w:t>
      </w:r>
      <w:r w:rsidRPr="00823B0B">
        <w:rPr>
          <w:rFonts w:eastAsia="Calibri"/>
          <w:spacing w:val="24"/>
          <w:sz w:val="16"/>
          <w:szCs w:val="16"/>
        </w:rPr>
        <w:t xml:space="preserve"> </w:t>
      </w:r>
      <w:r w:rsidRPr="00823B0B">
        <w:rPr>
          <w:rFonts w:eastAsia="Calibri"/>
          <w:sz w:val="16"/>
          <w:szCs w:val="16"/>
        </w:rPr>
        <w:t>tại</w:t>
      </w:r>
      <w:r w:rsidRPr="00823B0B">
        <w:rPr>
          <w:rFonts w:eastAsia="Calibri"/>
          <w:spacing w:val="22"/>
          <w:sz w:val="16"/>
          <w:szCs w:val="16"/>
        </w:rPr>
        <w:t xml:space="preserve"> </w:t>
      </w:r>
      <w:r w:rsidRPr="00823B0B">
        <w:rPr>
          <w:rFonts w:eastAsia="Calibri"/>
          <w:sz w:val="16"/>
          <w:szCs w:val="16"/>
        </w:rPr>
        <w:t>đ</w:t>
      </w:r>
      <w:r w:rsidRPr="00823B0B">
        <w:rPr>
          <w:rFonts w:eastAsia="Calibri"/>
          <w:spacing w:val="-2"/>
          <w:sz w:val="16"/>
          <w:szCs w:val="16"/>
        </w:rPr>
        <w:t>i</w:t>
      </w:r>
      <w:r w:rsidRPr="00823B0B">
        <w:rPr>
          <w:rFonts w:eastAsia="Calibri"/>
          <w:sz w:val="16"/>
          <w:szCs w:val="16"/>
        </w:rPr>
        <w:t>ểm</w:t>
      </w:r>
      <w:r w:rsidRPr="00823B0B">
        <w:rPr>
          <w:rFonts w:eastAsia="Calibri"/>
          <w:spacing w:val="31"/>
          <w:sz w:val="16"/>
          <w:szCs w:val="16"/>
        </w:rPr>
        <w:t xml:space="preserve"> </w:t>
      </w:r>
      <w:r w:rsidRPr="00823B0B">
        <w:rPr>
          <w:rFonts w:eastAsia="Calibri"/>
          <w:spacing w:val="-2"/>
          <w:sz w:val="16"/>
          <w:szCs w:val="16"/>
        </w:rPr>
        <w:t>3</w:t>
      </w:r>
      <w:r w:rsidRPr="00823B0B">
        <w:rPr>
          <w:rFonts w:eastAsia="Calibri"/>
          <w:sz w:val="16"/>
          <w:szCs w:val="16"/>
        </w:rPr>
        <w:t>.1</w:t>
      </w:r>
      <w:r w:rsidRPr="00823B0B">
        <w:rPr>
          <w:rFonts w:eastAsia="Calibri"/>
          <w:spacing w:val="-2"/>
          <w:sz w:val="16"/>
          <w:szCs w:val="16"/>
        </w:rPr>
        <w:t>.</w:t>
      </w:r>
      <w:r w:rsidRPr="00823B0B">
        <w:rPr>
          <w:rFonts w:eastAsia="Calibri"/>
          <w:sz w:val="16"/>
          <w:szCs w:val="16"/>
        </w:rPr>
        <w:t>6</w:t>
      </w:r>
      <w:r w:rsidRPr="00823B0B">
        <w:rPr>
          <w:rFonts w:eastAsia="Calibri"/>
          <w:spacing w:val="31"/>
          <w:sz w:val="16"/>
          <w:szCs w:val="16"/>
        </w:rPr>
        <w:t xml:space="preserve"> </w:t>
      </w:r>
      <w:r w:rsidRPr="00823B0B">
        <w:rPr>
          <w:rFonts w:eastAsia="Calibri"/>
          <w:spacing w:val="-1"/>
          <w:sz w:val="16"/>
          <w:szCs w:val="16"/>
        </w:rPr>
        <w:t>dư</w:t>
      </w:r>
      <w:r w:rsidRPr="00823B0B">
        <w:rPr>
          <w:rFonts w:eastAsia="Calibri"/>
          <w:sz w:val="16"/>
          <w:szCs w:val="16"/>
        </w:rPr>
        <w:t>ới</w:t>
      </w:r>
      <w:r w:rsidRPr="00823B0B">
        <w:rPr>
          <w:rFonts w:eastAsia="Calibri"/>
          <w:spacing w:val="27"/>
          <w:sz w:val="16"/>
          <w:szCs w:val="16"/>
        </w:rPr>
        <w:t xml:space="preserve"> </w:t>
      </w:r>
      <w:r w:rsidRPr="00823B0B">
        <w:rPr>
          <w:rFonts w:eastAsia="Calibri"/>
          <w:sz w:val="16"/>
          <w:szCs w:val="16"/>
        </w:rPr>
        <w:t>đây</w:t>
      </w:r>
      <w:r w:rsidRPr="00823B0B">
        <w:rPr>
          <w:rFonts w:eastAsia="Calibri"/>
          <w:spacing w:val="25"/>
          <w:sz w:val="16"/>
          <w:szCs w:val="16"/>
        </w:rPr>
        <w:t xml:space="preserve"> </w:t>
      </w:r>
      <w:r w:rsidRPr="00823B0B">
        <w:rPr>
          <w:rFonts w:eastAsia="Calibri"/>
          <w:spacing w:val="-4"/>
          <w:sz w:val="16"/>
          <w:szCs w:val="16"/>
        </w:rPr>
        <w:t>h</w:t>
      </w:r>
      <w:r w:rsidRPr="00823B0B">
        <w:rPr>
          <w:rFonts w:eastAsia="Calibri"/>
          <w:spacing w:val="1"/>
          <w:sz w:val="16"/>
          <w:szCs w:val="16"/>
        </w:rPr>
        <w:t>o</w:t>
      </w:r>
      <w:r w:rsidRPr="00823B0B">
        <w:rPr>
          <w:rFonts w:eastAsia="Calibri"/>
          <w:sz w:val="16"/>
          <w:szCs w:val="16"/>
        </w:rPr>
        <w:t>ặc</w:t>
      </w:r>
      <w:r w:rsidRPr="00823B0B">
        <w:rPr>
          <w:rFonts w:eastAsia="Calibri"/>
          <w:spacing w:val="28"/>
          <w:sz w:val="16"/>
          <w:szCs w:val="16"/>
        </w:rPr>
        <w:t xml:space="preserve"> </w:t>
      </w:r>
      <w:r w:rsidRPr="00823B0B">
        <w:rPr>
          <w:rFonts w:eastAsia="Calibri"/>
          <w:sz w:val="16"/>
          <w:szCs w:val="16"/>
        </w:rPr>
        <w:t>đ</w:t>
      </w:r>
      <w:r w:rsidRPr="00823B0B">
        <w:rPr>
          <w:rFonts w:eastAsia="Calibri"/>
          <w:spacing w:val="-3"/>
          <w:sz w:val="16"/>
          <w:szCs w:val="16"/>
        </w:rPr>
        <w:t>ư</w:t>
      </w:r>
      <w:r w:rsidRPr="00823B0B">
        <w:rPr>
          <w:rFonts w:eastAsia="Calibri"/>
          <w:sz w:val="16"/>
          <w:szCs w:val="16"/>
        </w:rPr>
        <w:t>ợc</w:t>
      </w:r>
      <w:r w:rsidRPr="00823B0B">
        <w:rPr>
          <w:rFonts w:eastAsia="Calibri"/>
          <w:spacing w:val="30"/>
          <w:sz w:val="16"/>
          <w:szCs w:val="16"/>
        </w:rPr>
        <w:t xml:space="preserve"> </w:t>
      </w:r>
      <w:r w:rsidRPr="00823B0B">
        <w:rPr>
          <w:rFonts w:eastAsia="Calibri"/>
          <w:spacing w:val="-2"/>
          <w:sz w:val="16"/>
          <w:szCs w:val="16"/>
        </w:rPr>
        <w:t>s</w:t>
      </w:r>
      <w:r w:rsidRPr="00823B0B">
        <w:rPr>
          <w:rFonts w:eastAsia="Calibri"/>
          <w:sz w:val="16"/>
          <w:szCs w:val="16"/>
        </w:rPr>
        <w:t>ự</w:t>
      </w:r>
      <w:r w:rsidRPr="00823B0B">
        <w:rPr>
          <w:rFonts w:eastAsia="Calibri"/>
          <w:spacing w:val="20"/>
          <w:sz w:val="16"/>
          <w:szCs w:val="16"/>
        </w:rPr>
        <w:t xml:space="preserve"> </w:t>
      </w:r>
      <w:r w:rsidRPr="00823B0B">
        <w:rPr>
          <w:rFonts w:eastAsia="Calibri"/>
          <w:sz w:val="16"/>
          <w:szCs w:val="16"/>
        </w:rPr>
        <w:t>chấp</w:t>
      </w:r>
      <w:r w:rsidRPr="00823B0B">
        <w:rPr>
          <w:rFonts w:eastAsia="Calibri"/>
          <w:spacing w:val="28"/>
          <w:sz w:val="16"/>
          <w:szCs w:val="16"/>
        </w:rPr>
        <w:t xml:space="preserve"> </w:t>
      </w:r>
      <w:r w:rsidRPr="00823B0B">
        <w:rPr>
          <w:rFonts w:eastAsia="Calibri"/>
          <w:sz w:val="16"/>
          <w:szCs w:val="16"/>
        </w:rPr>
        <w:t>t</w:t>
      </w:r>
      <w:r w:rsidRPr="00823B0B">
        <w:rPr>
          <w:rFonts w:eastAsia="Calibri"/>
          <w:spacing w:val="-1"/>
          <w:sz w:val="16"/>
          <w:szCs w:val="16"/>
        </w:rPr>
        <w:t>h</w:t>
      </w:r>
      <w:r w:rsidRPr="00823B0B">
        <w:rPr>
          <w:rFonts w:eastAsia="Calibri"/>
          <w:sz w:val="16"/>
          <w:szCs w:val="16"/>
        </w:rPr>
        <w:t>uận</w:t>
      </w:r>
      <w:r w:rsidRPr="00823B0B">
        <w:rPr>
          <w:rFonts w:eastAsia="Calibri"/>
          <w:spacing w:val="30"/>
          <w:sz w:val="16"/>
          <w:szCs w:val="16"/>
        </w:rPr>
        <w:t xml:space="preserve"> </w:t>
      </w:r>
      <w:r w:rsidRPr="00823B0B">
        <w:rPr>
          <w:rFonts w:eastAsia="Calibri"/>
          <w:spacing w:val="1"/>
          <w:sz w:val="16"/>
          <w:szCs w:val="16"/>
        </w:rPr>
        <w:t>k</w:t>
      </w:r>
      <w:r w:rsidRPr="00823B0B">
        <w:rPr>
          <w:rFonts w:eastAsia="Calibri"/>
          <w:spacing w:val="-1"/>
          <w:sz w:val="16"/>
          <w:szCs w:val="16"/>
        </w:rPr>
        <w:t>há</w:t>
      </w:r>
      <w:r w:rsidRPr="00823B0B">
        <w:rPr>
          <w:rFonts w:eastAsia="Calibri"/>
          <w:sz w:val="16"/>
          <w:szCs w:val="16"/>
        </w:rPr>
        <w:t>c</w:t>
      </w:r>
      <w:r w:rsidRPr="00823B0B">
        <w:rPr>
          <w:rFonts w:eastAsia="Calibri"/>
          <w:spacing w:val="28"/>
          <w:sz w:val="16"/>
          <w:szCs w:val="16"/>
        </w:rPr>
        <w:t xml:space="preserve"> </w:t>
      </w:r>
      <w:r w:rsidRPr="00823B0B">
        <w:rPr>
          <w:rFonts w:eastAsia="Calibri"/>
          <w:sz w:val="16"/>
          <w:szCs w:val="16"/>
        </w:rPr>
        <w:t>của</w:t>
      </w:r>
      <w:r w:rsidRPr="00823B0B">
        <w:rPr>
          <w:rFonts w:eastAsia="Calibri"/>
          <w:spacing w:val="24"/>
          <w:sz w:val="16"/>
          <w:szCs w:val="16"/>
        </w:rPr>
        <w:t xml:space="preserve"> </w:t>
      </w:r>
      <w:r w:rsidRPr="00823B0B">
        <w:rPr>
          <w:rFonts w:eastAsia="Calibri"/>
          <w:sz w:val="16"/>
          <w:szCs w:val="16"/>
        </w:rPr>
        <w:t>B</w:t>
      </w:r>
      <w:r w:rsidRPr="00823B0B">
        <w:rPr>
          <w:rFonts w:eastAsia="Calibri"/>
          <w:spacing w:val="-3"/>
          <w:sz w:val="16"/>
          <w:szCs w:val="16"/>
        </w:rPr>
        <w:t>ê</w:t>
      </w:r>
      <w:r w:rsidRPr="00823B0B">
        <w:rPr>
          <w:rFonts w:eastAsia="Calibri"/>
          <w:sz w:val="16"/>
          <w:szCs w:val="16"/>
        </w:rPr>
        <w:t>n</w:t>
      </w:r>
      <w:r w:rsidRPr="00823B0B">
        <w:rPr>
          <w:rFonts w:eastAsia="Calibri"/>
          <w:spacing w:val="27"/>
          <w:sz w:val="16"/>
          <w:szCs w:val="16"/>
        </w:rPr>
        <w:t xml:space="preserve"> </w:t>
      </w:r>
      <w:r w:rsidRPr="00823B0B">
        <w:rPr>
          <w:rFonts w:eastAsia="Calibri"/>
          <w:sz w:val="16"/>
          <w:szCs w:val="16"/>
        </w:rPr>
        <w:t>A,</w:t>
      </w:r>
      <w:r w:rsidRPr="00823B0B">
        <w:rPr>
          <w:rFonts w:eastAsia="Calibri"/>
          <w:spacing w:val="20"/>
          <w:sz w:val="16"/>
          <w:szCs w:val="16"/>
        </w:rPr>
        <w:t xml:space="preserve"> </w:t>
      </w:r>
      <w:r w:rsidRPr="00823B0B">
        <w:rPr>
          <w:rFonts w:eastAsia="Calibri"/>
          <w:sz w:val="16"/>
          <w:szCs w:val="16"/>
        </w:rPr>
        <w:t>Bên</w:t>
      </w:r>
      <w:r w:rsidRPr="00823B0B">
        <w:rPr>
          <w:rFonts w:eastAsia="Calibri"/>
          <w:spacing w:val="26"/>
          <w:sz w:val="16"/>
          <w:szCs w:val="16"/>
        </w:rPr>
        <w:t xml:space="preserve"> </w:t>
      </w:r>
      <w:r w:rsidRPr="00823B0B">
        <w:rPr>
          <w:rFonts w:eastAsia="Calibri"/>
          <w:w w:val="104"/>
          <w:sz w:val="16"/>
          <w:szCs w:val="16"/>
        </w:rPr>
        <w:t xml:space="preserve">B </w:t>
      </w:r>
      <w:r w:rsidRPr="00823B0B">
        <w:rPr>
          <w:rFonts w:eastAsia="Calibri"/>
          <w:spacing w:val="-1"/>
          <w:sz w:val="16"/>
          <w:szCs w:val="16"/>
        </w:rPr>
        <w:t>đảm</w:t>
      </w:r>
      <w:r w:rsidRPr="00823B0B">
        <w:rPr>
          <w:rFonts w:eastAsia="Calibri"/>
          <w:spacing w:val="35"/>
          <w:sz w:val="16"/>
          <w:szCs w:val="16"/>
        </w:rPr>
        <w:t xml:space="preserve"> </w:t>
      </w:r>
      <w:r w:rsidRPr="00823B0B">
        <w:rPr>
          <w:rFonts w:eastAsia="Calibri"/>
          <w:spacing w:val="-1"/>
          <w:sz w:val="16"/>
          <w:szCs w:val="16"/>
        </w:rPr>
        <w:t>b</w:t>
      </w:r>
      <w:r w:rsidRPr="00823B0B">
        <w:rPr>
          <w:rFonts w:eastAsia="Calibri"/>
          <w:spacing w:val="-4"/>
          <w:sz w:val="16"/>
          <w:szCs w:val="16"/>
        </w:rPr>
        <w:t>ả</w:t>
      </w:r>
      <w:r w:rsidRPr="00823B0B">
        <w:rPr>
          <w:rFonts w:eastAsia="Calibri"/>
          <w:sz w:val="16"/>
          <w:szCs w:val="16"/>
        </w:rPr>
        <w:t>o</w:t>
      </w:r>
      <w:r w:rsidRPr="00823B0B">
        <w:rPr>
          <w:rFonts w:eastAsia="Calibri"/>
          <w:spacing w:val="30"/>
          <w:sz w:val="16"/>
          <w:szCs w:val="16"/>
        </w:rPr>
        <w:t xml:space="preserve"> </w:t>
      </w:r>
      <w:r w:rsidRPr="00823B0B">
        <w:rPr>
          <w:rFonts w:eastAsia="Calibri"/>
          <w:spacing w:val="2"/>
          <w:sz w:val="16"/>
          <w:szCs w:val="16"/>
        </w:rPr>
        <w:t>t</w:t>
      </w:r>
      <w:r w:rsidRPr="00823B0B">
        <w:rPr>
          <w:rFonts w:eastAsia="Calibri"/>
          <w:spacing w:val="-2"/>
          <w:sz w:val="16"/>
          <w:szCs w:val="16"/>
        </w:rPr>
        <w:t>i</w:t>
      </w:r>
      <w:r w:rsidRPr="00823B0B">
        <w:rPr>
          <w:rFonts w:eastAsia="Calibri"/>
          <w:spacing w:val="2"/>
          <w:sz w:val="16"/>
          <w:szCs w:val="16"/>
        </w:rPr>
        <w:t>ế</w:t>
      </w:r>
      <w:r w:rsidRPr="00823B0B">
        <w:rPr>
          <w:rFonts w:eastAsia="Calibri"/>
          <w:sz w:val="16"/>
          <w:szCs w:val="16"/>
        </w:rPr>
        <w:t>n</w:t>
      </w:r>
      <w:r w:rsidRPr="00823B0B">
        <w:rPr>
          <w:rFonts w:eastAsia="Calibri"/>
          <w:spacing w:val="29"/>
          <w:sz w:val="16"/>
          <w:szCs w:val="16"/>
        </w:rPr>
        <w:t xml:space="preserve"> </w:t>
      </w:r>
      <w:r w:rsidRPr="00823B0B">
        <w:rPr>
          <w:rFonts w:eastAsia="Calibri"/>
          <w:spacing w:val="-2"/>
          <w:sz w:val="16"/>
          <w:szCs w:val="16"/>
        </w:rPr>
        <w:t>đ</w:t>
      </w:r>
      <w:r w:rsidRPr="00823B0B">
        <w:rPr>
          <w:rFonts w:eastAsia="Calibri"/>
          <w:sz w:val="16"/>
          <w:szCs w:val="16"/>
        </w:rPr>
        <w:t>ộ</w:t>
      </w:r>
      <w:r w:rsidRPr="00823B0B">
        <w:rPr>
          <w:rFonts w:eastAsia="Calibri"/>
          <w:spacing w:val="27"/>
          <w:sz w:val="16"/>
          <w:szCs w:val="16"/>
        </w:rPr>
        <w:t xml:space="preserve"> </w:t>
      </w:r>
      <w:r w:rsidRPr="00823B0B">
        <w:rPr>
          <w:rFonts w:eastAsia="Calibri"/>
          <w:spacing w:val="2"/>
          <w:sz w:val="16"/>
          <w:szCs w:val="16"/>
        </w:rPr>
        <w:t>t</w:t>
      </w:r>
      <w:r w:rsidRPr="00823B0B">
        <w:rPr>
          <w:rFonts w:eastAsia="Calibri"/>
          <w:spacing w:val="-1"/>
          <w:sz w:val="16"/>
          <w:szCs w:val="16"/>
        </w:rPr>
        <w:t>h</w:t>
      </w:r>
      <w:r w:rsidRPr="00823B0B">
        <w:rPr>
          <w:rFonts w:eastAsia="Calibri"/>
          <w:sz w:val="16"/>
          <w:szCs w:val="16"/>
        </w:rPr>
        <w:t>i</w:t>
      </w:r>
      <w:r w:rsidRPr="00823B0B">
        <w:rPr>
          <w:rFonts w:eastAsia="Calibri"/>
          <w:spacing w:val="27"/>
          <w:sz w:val="16"/>
          <w:szCs w:val="16"/>
        </w:rPr>
        <w:t xml:space="preserve"> </w:t>
      </w:r>
      <w:r w:rsidRPr="00823B0B">
        <w:rPr>
          <w:rFonts w:eastAsia="Calibri"/>
          <w:spacing w:val="-2"/>
          <w:sz w:val="16"/>
          <w:szCs w:val="16"/>
        </w:rPr>
        <w:t>c</w:t>
      </w:r>
      <w:r w:rsidRPr="00823B0B">
        <w:rPr>
          <w:rFonts w:eastAsia="Calibri"/>
          <w:sz w:val="16"/>
          <w:szCs w:val="16"/>
        </w:rPr>
        <w:t>ô</w:t>
      </w:r>
      <w:r w:rsidRPr="00823B0B">
        <w:rPr>
          <w:rFonts w:eastAsia="Calibri"/>
          <w:spacing w:val="2"/>
          <w:sz w:val="16"/>
          <w:szCs w:val="16"/>
        </w:rPr>
        <w:t>n</w:t>
      </w:r>
      <w:r w:rsidRPr="00823B0B">
        <w:rPr>
          <w:rFonts w:eastAsia="Calibri"/>
          <w:sz w:val="16"/>
          <w:szCs w:val="16"/>
        </w:rPr>
        <w:t>g</w:t>
      </w:r>
      <w:r w:rsidRPr="00823B0B">
        <w:rPr>
          <w:rFonts w:eastAsia="Calibri"/>
          <w:spacing w:val="31"/>
          <w:sz w:val="16"/>
          <w:szCs w:val="16"/>
        </w:rPr>
        <w:t xml:space="preserve"> </w:t>
      </w:r>
      <w:r w:rsidRPr="00823B0B">
        <w:rPr>
          <w:rFonts w:eastAsia="Calibri"/>
          <w:spacing w:val="-2"/>
          <w:sz w:val="16"/>
          <w:szCs w:val="16"/>
        </w:rPr>
        <w:t>l</w:t>
      </w:r>
      <w:r w:rsidRPr="00823B0B">
        <w:rPr>
          <w:rFonts w:eastAsia="Calibri"/>
          <w:sz w:val="16"/>
          <w:szCs w:val="16"/>
        </w:rPr>
        <w:t>iên</w:t>
      </w:r>
      <w:r w:rsidRPr="00823B0B">
        <w:rPr>
          <w:rFonts w:eastAsia="Calibri"/>
          <w:spacing w:val="30"/>
          <w:sz w:val="16"/>
          <w:szCs w:val="16"/>
        </w:rPr>
        <w:t xml:space="preserve"> </w:t>
      </w:r>
      <w:r w:rsidRPr="00823B0B">
        <w:rPr>
          <w:rFonts w:eastAsia="Calibri"/>
          <w:spacing w:val="-1"/>
          <w:sz w:val="16"/>
          <w:szCs w:val="16"/>
        </w:rPr>
        <w:t>tục</w:t>
      </w:r>
      <w:r w:rsidRPr="00823B0B">
        <w:rPr>
          <w:rFonts w:eastAsia="Calibri"/>
          <w:sz w:val="16"/>
          <w:szCs w:val="16"/>
        </w:rPr>
        <w:t>,</w:t>
      </w:r>
      <w:r w:rsidRPr="00823B0B">
        <w:rPr>
          <w:rFonts w:eastAsia="Calibri"/>
          <w:spacing w:val="30"/>
          <w:sz w:val="16"/>
          <w:szCs w:val="16"/>
        </w:rPr>
        <w:t xml:space="preserve"> </w:t>
      </w:r>
      <w:r w:rsidRPr="00823B0B">
        <w:rPr>
          <w:rFonts w:eastAsia="Calibri"/>
          <w:sz w:val="16"/>
          <w:szCs w:val="16"/>
        </w:rPr>
        <w:t>t</w:t>
      </w:r>
      <w:r w:rsidRPr="00823B0B">
        <w:rPr>
          <w:rFonts w:eastAsia="Calibri"/>
          <w:spacing w:val="-1"/>
          <w:sz w:val="16"/>
          <w:szCs w:val="16"/>
        </w:rPr>
        <w:t>h</w:t>
      </w:r>
      <w:r w:rsidRPr="00823B0B">
        <w:rPr>
          <w:rFonts w:eastAsia="Calibri"/>
          <w:sz w:val="16"/>
          <w:szCs w:val="16"/>
        </w:rPr>
        <w:t>eo</w:t>
      </w:r>
      <w:r w:rsidRPr="00823B0B">
        <w:rPr>
          <w:rFonts w:eastAsia="Calibri"/>
          <w:spacing w:val="30"/>
          <w:sz w:val="16"/>
          <w:szCs w:val="16"/>
        </w:rPr>
        <w:t xml:space="preserve"> </w:t>
      </w:r>
      <w:r w:rsidRPr="00823B0B">
        <w:rPr>
          <w:rFonts w:eastAsia="Calibri"/>
          <w:spacing w:val="2"/>
          <w:sz w:val="16"/>
          <w:szCs w:val="16"/>
        </w:rPr>
        <w:t>y</w:t>
      </w:r>
      <w:r w:rsidRPr="00823B0B">
        <w:rPr>
          <w:rFonts w:eastAsia="Calibri"/>
          <w:sz w:val="16"/>
          <w:szCs w:val="16"/>
        </w:rPr>
        <w:t>êu</w:t>
      </w:r>
      <w:r w:rsidRPr="00823B0B">
        <w:rPr>
          <w:rFonts w:eastAsia="Calibri"/>
          <w:spacing w:val="30"/>
          <w:sz w:val="16"/>
          <w:szCs w:val="16"/>
        </w:rPr>
        <w:t xml:space="preserve"> </w:t>
      </w:r>
      <w:r w:rsidRPr="00823B0B">
        <w:rPr>
          <w:rFonts w:eastAsia="Calibri"/>
          <w:spacing w:val="-2"/>
          <w:sz w:val="16"/>
          <w:szCs w:val="16"/>
        </w:rPr>
        <w:t>c</w:t>
      </w:r>
      <w:r w:rsidRPr="00823B0B">
        <w:rPr>
          <w:rFonts w:eastAsia="Calibri"/>
          <w:sz w:val="16"/>
          <w:szCs w:val="16"/>
        </w:rPr>
        <w:t>ầu</w:t>
      </w:r>
      <w:r w:rsidRPr="00823B0B">
        <w:rPr>
          <w:rFonts w:eastAsia="Calibri"/>
          <w:spacing w:val="28"/>
          <w:sz w:val="16"/>
          <w:szCs w:val="16"/>
        </w:rPr>
        <w:t xml:space="preserve"> </w:t>
      </w:r>
      <w:r w:rsidRPr="00823B0B">
        <w:rPr>
          <w:rFonts w:eastAsia="Calibri"/>
          <w:sz w:val="16"/>
          <w:szCs w:val="16"/>
        </w:rPr>
        <w:t>của</w:t>
      </w:r>
      <w:r w:rsidRPr="00823B0B">
        <w:rPr>
          <w:rFonts w:eastAsia="Calibri"/>
          <w:spacing w:val="26"/>
          <w:sz w:val="16"/>
          <w:szCs w:val="16"/>
        </w:rPr>
        <w:t xml:space="preserve"> </w:t>
      </w:r>
      <w:r w:rsidRPr="00823B0B">
        <w:rPr>
          <w:rFonts w:eastAsia="Calibri"/>
          <w:sz w:val="16"/>
          <w:szCs w:val="16"/>
        </w:rPr>
        <w:t>C</w:t>
      </w:r>
      <w:r w:rsidRPr="00823B0B">
        <w:rPr>
          <w:rFonts w:eastAsia="Calibri"/>
          <w:spacing w:val="1"/>
          <w:sz w:val="16"/>
          <w:szCs w:val="16"/>
        </w:rPr>
        <w:t>h</w:t>
      </w:r>
      <w:r w:rsidRPr="00823B0B">
        <w:rPr>
          <w:rFonts w:eastAsia="Calibri"/>
          <w:sz w:val="16"/>
          <w:szCs w:val="16"/>
        </w:rPr>
        <w:t>ủ</w:t>
      </w:r>
      <w:r w:rsidRPr="00823B0B">
        <w:rPr>
          <w:rFonts w:eastAsia="Calibri"/>
          <w:spacing w:val="31"/>
          <w:sz w:val="16"/>
          <w:szCs w:val="16"/>
        </w:rPr>
        <w:t xml:space="preserve"> </w:t>
      </w:r>
      <w:r w:rsidRPr="00823B0B">
        <w:rPr>
          <w:rFonts w:eastAsia="Calibri"/>
          <w:sz w:val="16"/>
          <w:szCs w:val="16"/>
        </w:rPr>
        <w:t>đầu</w:t>
      </w:r>
      <w:r w:rsidRPr="00823B0B">
        <w:rPr>
          <w:rFonts w:eastAsia="Calibri"/>
          <w:spacing w:val="29"/>
          <w:sz w:val="16"/>
          <w:szCs w:val="16"/>
        </w:rPr>
        <w:t xml:space="preserve"> </w:t>
      </w:r>
      <w:r w:rsidRPr="00823B0B">
        <w:rPr>
          <w:rFonts w:eastAsia="Calibri"/>
          <w:sz w:val="16"/>
          <w:szCs w:val="16"/>
        </w:rPr>
        <w:t>tư,</w:t>
      </w:r>
      <w:r w:rsidRPr="00823B0B">
        <w:rPr>
          <w:rFonts w:eastAsia="Calibri"/>
          <w:spacing w:val="24"/>
          <w:sz w:val="16"/>
          <w:szCs w:val="16"/>
        </w:rPr>
        <w:t xml:space="preserve"> </w:t>
      </w:r>
      <w:r w:rsidRPr="00823B0B">
        <w:rPr>
          <w:rFonts w:eastAsia="Calibri"/>
          <w:spacing w:val="1"/>
          <w:sz w:val="16"/>
          <w:szCs w:val="16"/>
        </w:rPr>
        <w:t>k</w:t>
      </w:r>
      <w:r w:rsidRPr="00823B0B">
        <w:rPr>
          <w:rFonts w:eastAsia="Calibri"/>
          <w:spacing w:val="-1"/>
          <w:sz w:val="16"/>
          <w:szCs w:val="16"/>
        </w:rPr>
        <w:t>h</w:t>
      </w:r>
      <w:r w:rsidRPr="00823B0B">
        <w:rPr>
          <w:rFonts w:eastAsia="Calibri"/>
          <w:sz w:val="16"/>
          <w:szCs w:val="16"/>
        </w:rPr>
        <w:t>ông</w:t>
      </w:r>
      <w:r w:rsidRPr="00823B0B">
        <w:rPr>
          <w:rFonts w:eastAsia="Calibri"/>
          <w:spacing w:val="37"/>
          <w:sz w:val="16"/>
          <w:szCs w:val="16"/>
        </w:rPr>
        <w:t xml:space="preserve"> </w:t>
      </w:r>
      <w:r w:rsidRPr="00823B0B">
        <w:rPr>
          <w:rFonts w:eastAsia="Calibri"/>
          <w:spacing w:val="-1"/>
          <w:sz w:val="16"/>
          <w:szCs w:val="16"/>
        </w:rPr>
        <w:t>b</w:t>
      </w:r>
      <w:r w:rsidRPr="00823B0B">
        <w:rPr>
          <w:rFonts w:eastAsia="Calibri"/>
          <w:sz w:val="16"/>
          <w:szCs w:val="16"/>
        </w:rPr>
        <w:t>ị</w:t>
      </w:r>
      <w:r w:rsidRPr="00823B0B">
        <w:rPr>
          <w:rFonts w:eastAsia="Calibri"/>
          <w:spacing w:val="26"/>
          <w:sz w:val="16"/>
          <w:szCs w:val="16"/>
        </w:rPr>
        <w:t xml:space="preserve"> </w:t>
      </w:r>
      <w:r w:rsidRPr="00823B0B">
        <w:rPr>
          <w:rFonts w:eastAsia="Calibri"/>
          <w:sz w:val="16"/>
          <w:szCs w:val="16"/>
        </w:rPr>
        <w:t>g</w:t>
      </w:r>
      <w:r w:rsidRPr="00823B0B">
        <w:rPr>
          <w:rFonts w:eastAsia="Calibri"/>
          <w:spacing w:val="-2"/>
          <w:sz w:val="16"/>
          <w:szCs w:val="16"/>
        </w:rPr>
        <w:t>i</w:t>
      </w:r>
      <w:r w:rsidRPr="00823B0B">
        <w:rPr>
          <w:rFonts w:eastAsia="Calibri"/>
          <w:sz w:val="16"/>
          <w:szCs w:val="16"/>
        </w:rPr>
        <w:t>án</w:t>
      </w:r>
      <w:r w:rsidRPr="00823B0B">
        <w:rPr>
          <w:rFonts w:eastAsia="Calibri"/>
          <w:spacing w:val="29"/>
          <w:sz w:val="16"/>
          <w:szCs w:val="16"/>
        </w:rPr>
        <w:t xml:space="preserve"> </w:t>
      </w:r>
      <w:r w:rsidRPr="00823B0B">
        <w:rPr>
          <w:rFonts w:eastAsia="Calibri"/>
          <w:sz w:val="16"/>
          <w:szCs w:val="16"/>
        </w:rPr>
        <w:t>đoạn</w:t>
      </w:r>
      <w:r w:rsidRPr="00823B0B">
        <w:rPr>
          <w:rFonts w:eastAsia="Calibri"/>
          <w:spacing w:val="35"/>
          <w:sz w:val="16"/>
          <w:szCs w:val="16"/>
        </w:rPr>
        <w:t xml:space="preserve"> </w:t>
      </w:r>
      <w:r w:rsidRPr="00823B0B">
        <w:rPr>
          <w:rFonts w:eastAsia="Calibri"/>
          <w:spacing w:val="-1"/>
          <w:w w:val="104"/>
          <w:sz w:val="16"/>
          <w:szCs w:val="16"/>
        </w:rPr>
        <w:t>b</w:t>
      </w:r>
      <w:r w:rsidRPr="00823B0B">
        <w:rPr>
          <w:rFonts w:eastAsia="Calibri"/>
          <w:w w:val="104"/>
          <w:sz w:val="16"/>
          <w:szCs w:val="16"/>
        </w:rPr>
        <w:t xml:space="preserve">ởi </w:t>
      </w:r>
      <w:r w:rsidRPr="00823B0B">
        <w:rPr>
          <w:rFonts w:eastAsia="Calibri"/>
          <w:spacing w:val="-1"/>
          <w:sz w:val="16"/>
          <w:szCs w:val="16"/>
        </w:rPr>
        <w:t>b</w:t>
      </w:r>
      <w:r w:rsidRPr="00823B0B">
        <w:rPr>
          <w:rFonts w:eastAsia="Calibri"/>
          <w:sz w:val="16"/>
          <w:szCs w:val="16"/>
        </w:rPr>
        <w:t>ất</w:t>
      </w:r>
      <w:r w:rsidRPr="00823B0B">
        <w:rPr>
          <w:rFonts w:eastAsia="Calibri"/>
          <w:spacing w:val="15"/>
          <w:sz w:val="16"/>
          <w:szCs w:val="16"/>
        </w:rPr>
        <w:t xml:space="preserve"> </w:t>
      </w:r>
      <w:r w:rsidRPr="00823B0B">
        <w:rPr>
          <w:rFonts w:eastAsia="Calibri"/>
          <w:sz w:val="16"/>
          <w:szCs w:val="16"/>
        </w:rPr>
        <w:t>kỳ</w:t>
      </w:r>
      <w:r w:rsidRPr="00823B0B">
        <w:rPr>
          <w:rFonts w:eastAsia="Calibri"/>
          <w:spacing w:val="6"/>
          <w:sz w:val="16"/>
          <w:szCs w:val="16"/>
        </w:rPr>
        <w:t xml:space="preserve"> </w:t>
      </w:r>
      <w:r w:rsidRPr="00823B0B">
        <w:rPr>
          <w:rFonts w:eastAsia="Calibri"/>
          <w:sz w:val="16"/>
          <w:szCs w:val="16"/>
        </w:rPr>
        <w:t>ng</w:t>
      </w:r>
      <w:r w:rsidRPr="00823B0B">
        <w:rPr>
          <w:rFonts w:eastAsia="Calibri"/>
          <w:spacing w:val="-2"/>
          <w:sz w:val="16"/>
          <w:szCs w:val="16"/>
        </w:rPr>
        <w:t>u</w:t>
      </w:r>
      <w:r w:rsidRPr="00823B0B">
        <w:rPr>
          <w:rFonts w:eastAsia="Calibri"/>
          <w:spacing w:val="2"/>
          <w:sz w:val="16"/>
          <w:szCs w:val="16"/>
        </w:rPr>
        <w:t>y</w:t>
      </w:r>
      <w:r w:rsidRPr="00823B0B">
        <w:rPr>
          <w:rFonts w:eastAsia="Calibri"/>
          <w:sz w:val="16"/>
          <w:szCs w:val="16"/>
        </w:rPr>
        <w:t>ên</w:t>
      </w:r>
      <w:r w:rsidRPr="00823B0B">
        <w:rPr>
          <w:rFonts w:eastAsia="Calibri"/>
          <w:spacing w:val="24"/>
          <w:sz w:val="16"/>
          <w:szCs w:val="16"/>
        </w:rPr>
        <w:t xml:space="preserve"> </w:t>
      </w:r>
      <w:r w:rsidRPr="00823B0B">
        <w:rPr>
          <w:rFonts w:eastAsia="Calibri"/>
          <w:sz w:val="16"/>
          <w:szCs w:val="16"/>
        </w:rPr>
        <w:t>n</w:t>
      </w:r>
      <w:r w:rsidRPr="00823B0B">
        <w:rPr>
          <w:rFonts w:eastAsia="Calibri"/>
          <w:spacing w:val="-2"/>
          <w:sz w:val="16"/>
          <w:szCs w:val="16"/>
        </w:rPr>
        <w:t>h</w:t>
      </w:r>
      <w:r w:rsidRPr="00823B0B">
        <w:rPr>
          <w:rFonts w:eastAsia="Calibri"/>
          <w:spacing w:val="-1"/>
          <w:sz w:val="16"/>
          <w:szCs w:val="16"/>
        </w:rPr>
        <w:t>â</w:t>
      </w:r>
      <w:r w:rsidRPr="00823B0B">
        <w:rPr>
          <w:rFonts w:eastAsia="Calibri"/>
          <w:sz w:val="16"/>
          <w:szCs w:val="16"/>
        </w:rPr>
        <w:t>n</w:t>
      </w:r>
      <w:r w:rsidRPr="00823B0B">
        <w:rPr>
          <w:rFonts w:eastAsia="Calibri"/>
          <w:spacing w:val="17"/>
          <w:sz w:val="16"/>
          <w:szCs w:val="16"/>
        </w:rPr>
        <w:t xml:space="preserve"> </w:t>
      </w:r>
      <w:r w:rsidRPr="00823B0B">
        <w:rPr>
          <w:rFonts w:eastAsia="Calibri"/>
          <w:sz w:val="16"/>
          <w:szCs w:val="16"/>
        </w:rPr>
        <w:t>n</w:t>
      </w:r>
      <w:r w:rsidRPr="00823B0B">
        <w:rPr>
          <w:rFonts w:eastAsia="Calibri"/>
          <w:spacing w:val="-2"/>
          <w:sz w:val="16"/>
          <w:szCs w:val="16"/>
        </w:rPr>
        <w:t>à</w:t>
      </w:r>
      <w:r w:rsidRPr="00823B0B">
        <w:rPr>
          <w:rFonts w:eastAsia="Calibri"/>
          <w:sz w:val="16"/>
          <w:szCs w:val="16"/>
        </w:rPr>
        <w:t>o</w:t>
      </w:r>
      <w:r w:rsidRPr="00823B0B">
        <w:rPr>
          <w:rFonts w:eastAsia="Calibri"/>
          <w:spacing w:val="14"/>
          <w:sz w:val="16"/>
          <w:szCs w:val="16"/>
        </w:rPr>
        <w:t xml:space="preserve"> </w:t>
      </w:r>
      <w:r w:rsidRPr="00823B0B">
        <w:rPr>
          <w:rFonts w:eastAsia="Calibri"/>
          <w:sz w:val="16"/>
          <w:szCs w:val="16"/>
        </w:rPr>
        <w:t>(</w:t>
      </w:r>
      <w:r w:rsidRPr="00823B0B">
        <w:rPr>
          <w:rFonts w:eastAsia="Calibri"/>
          <w:spacing w:val="1"/>
          <w:sz w:val="16"/>
          <w:szCs w:val="16"/>
        </w:rPr>
        <w:t>t</w:t>
      </w:r>
      <w:r w:rsidRPr="00823B0B">
        <w:rPr>
          <w:rFonts w:eastAsia="Calibri"/>
          <w:spacing w:val="-3"/>
          <w:sz w:val="16"/>
          <w:szCs w:val="16"/>
        </w:rPr>
        <w:t>r</w:t>
      </w:r>
      <w:r w:rsidRPr="00823B0B">
        <w:rPr>
          <w:rFonts w:eastAsia="Calibri"/>
          <w:sz w:val="16"/>
          <w:szCs w:val="16"/>
        </w:rPr>
        <w:t>ừ</w:t>
      </w:r>
      <w:r w:rsidRPr="00823B0B">
        <w:rPr>
          <w:rFonts w:eastAsia="Calibri"/>
          <w:spacing w:val="15"/>
          <w:sz w:val="16"/>
          <w:szCs w:val="16"/>
        </w:rPr>
        <w:t xml:space="preserve"> </w:t>
      </w:r>
      <w:r w:rsidRPr="00823B0B">
        <w:rPr>
          <w:rFonts w:eastAsia="Calibri"/>
          <w:sz w:val="16"/>
          <w:szCs w:val="16"/>
        </w:rPr>
        <w:t>t</w:t>
      </w:r>
      <w:r w:rsidRPr="00823B0B">
        <w:rPr>
          <w:rFonts w:eastAsia="Calibri"/>
          <w:spacing w:val="-1"/>
          <w:sz w:val="16"/>
          <w:szCs w:val="16"/>
        </w:rPr>
        <w:t>r</w:t>
      </w:r>
      <w:r w:rsidRPr="00823B0B">
        <w:rPr>
          <w:rFonts w:eastAsia="Calibri"/>
          <w:spacing w:val="-3"/>
          <w:sz w:val="16"/>
          <w:szCs w:val="16"/>
        </w:rPr>
        <w:t>ư</w:t>
      </w:r>
      <w:r w:rsidRPr="00823B0B">
        <w:rPr>
          <w:rFonts w:eastAsia="Calibri"/>
          <w:sz w:val="16"/>
          <w:szCs w:val="16"/>
        </w:rPr>
        <w:t>ờ</w:t>
      </w:r>
      <w:r w:rsidRPr="00823B0B">
        <w:rPr>
          <w:rFonts w:eastAsia="Calibri"/>
          <w:spacing w:val="-2"/>
          <w:sz w:val="16"/>
          <w:szCs w:val="16"/>
        </w:rPr>
        <w:t>n</w:t>
      </w:r>
      <w:r w:rsidRPr="00823B0B">
        <w:rPr>
          <w:rFonts w:eastAsia="Calibri"/>
          <w:sz w:val="16"/>
          <w:szCs w:val="16"/>
        </w:rPr>
        <w:t>g</w:t>
      </w:r>
      <w:r w:rsidRPr="00823B0B">
        <w:rPr>
          <w:rFonts w:eastAsia="Calibri"/>
          <w:spacing w:val="26"/>
          <w:sz w:val="16"/>
          <w:szCs w:val="16"/>
        </w:rPr>
        <w:t xml:space="preserve"> </w:t>
      </w:r>
      <w:r w:rsidRPr="00823B0B">
        <w:rPr>
          <w:rFonts w:eastAsia="Calibri"/>
          <w:spacing w:val="-1"/>
          <w:sz w:val="16"/>
          <w:szCs w:val="16"/>
        </w:rPr>
        <w:t>h</w:t>
      </w:r>
      <w:r w:rsidRPr="00823B0B">
        <w:rPr>
          <w:rFonts w:eastAsia="Calibri"/>
          <w:sz w:val="16"/>
          <w:szCs w:val="16"/>
        </w:rPr>
        <w:t>ợp</w:t>
      </w:r>
      <w:r w:rsidRPr="00823B0B">
        <w:rPr>
          <w:rFonts w:eastAsia="Calibri"/>
          <w:spacing w:val="12"/>
          <w:sz w:val="16"/>
          <w:szCs w:val="16"/>
        </w:rPr>
        <w:t xml:space="preserve"> </w:t>
      </w:r>
      <w:r w:rsidRPr="00823B0B">
        <w:rPr>
          <w:rFonts w:eastAsia="Calibri"/>
          <w:spacing w:val="-1"/>
          <w:sz w:val="16"/>
          <w:szCs w:val="16"/>
        </w:rPr>
        <w:t>b</w:t>
      </w:r>
      <w:r w:rsidRPr="00823B0B">
        <w:rPr>
          <w:rFonts w:eastAsia="Calibri"/>
          <w:sz w:val="16"/>
          <w:szCs w:val="16"/>
        </w:rPr>
        <w:t>ất</w:t>
      </w:r>
      <w:r w:rsidRPr="00823B0B">
        <w:rPr>
          <w:rFonts w:eastAsia="Calibri"/>
          <w:spacing w:val="15"/>
          <w:sz w:val="16"/>
          <w:szCs w:val="16"/>
        </w:rPr>
        <w:t xml:space="preserve"> </w:t>
      </w:r>
      <w:r w:rsidRPr="00823B0B">
        <w:rPr>
          <w:rFonts w:eastAsia="Calibri"/>
          <w:sz w:val="16"/>
          <w:szCs w:val="16"/>
        </w:rPr>
        <w:t>k</w:t>
      </w:r>
      <w:r w:rsidRPr="00823B0B">
        <w:rPr>
          <w:rFonts w:eastAsia="Calibri"/>
          <w:spacing w:val="-2"/>
          <w:sz w:val="16"/>
          <w:szCs w:val="16"/>
        </w:rPr>
        <w:t>h</w:t>
      </w:r>
      <w:r w:rsidRPr="00823B0B">
        <w:rPr>
          <w:rFonts w:eastAsia="Calibri"/>
          <w:sz w:val="16"/>
          <w:szCs w:val="16"/>
        </w:rPr>
        <w:t>ả</w:t>
      </w:r>
      <w:r w:rsidRPr="00823B0B">
        <w:rPr>
          <w:rFonts w:eastAsia="Calibri"/>
          <w:spacing w:val="14"/>
          <w:sz w:val="16"/>
          <w:szCs w:val="16"/>
        </w:rPr>
        <w:t xml:space="preserve"> </w:t>
      </w:r>
      <w:r w:rsidRPr="00823B0B">
        <w:rPr>
          <w:rFonts w:eastAsia="Calibri"/>
          <w:w w:val="104"/>
          <w:sz w:val="16"/>
          <w:szCs w:val="16"/>
        </w:rPr>
        <w:t>kh</w:t>
      </w:r>
      <w:r w:rsidRPr="00823B0B">
        <w:rPr>
          <w:rFonts w:eastAsia="Calibri"/>
          <w:spacing w:val="-2"/>
          <w:w w:val="104"/>
          <w:sz w:val="16"/>
          <w:szCs w:val="16"/>
        </w:rPr>
        <w:t>á</w:t>
      </w:r>
      <w:r w:rsidRPr="00823B0B">
        <w:rPr>
          <w:rFonts w:eastAsia="Calibri"/>
          <w:spacing w:val="-1"/>
          <w:w w:val="104"/>
          <w:sz w:val="16"/>
          <w:szCs w:val="16"/>
        </w:rPr>
        <w:t>n</w:t>
      </w:r>
      <w:r w:rsidRPr="00823B0B">
        <w:rPr>
          <w:rFonts w:eastAsia="Calibri"/>
          <w:spacing w:val="-2"/>
          <w:w w:val="104"/>
          <w:sz w:val="16"/>
          <w:szCs w:val="16"/>
        </w:rPr>
        <w:t>g</w:t>
      </w:r>
      <w:r w:rsidRPr="00823B0B">
        <w:rPr>
          <w:rFonts w:eastAsia="Calibri"/>
          <w:w w:val="104"/>
          <w:sz w:val="16"/>
          <w:szCs w:val="16"/>
        </w:rPr>
        <w:t>).</w:t>
      </w:r>
    </w:p>
    <w:p w14:paraId="1852E51A" w14:textId="3258E60B" w:rsidR="00861FC3" w:rsidRPr="00823B0B" w:rsidRDefault="004D6EC2" w:rsidP="00AC747F">
      <w:pPr>
        <w:pStyle w:val="ListParagraph"/>
        <w:numPr>
          <w:ilvl w:val="2"/>
          <w:numId w:val="4"/>
        </w:numPr>
        <w:spacing w:before="60" w:after="60"/>
        <w:ind w:left="709" w:right="73" w:hanging="709"/>
        <w:jc w:val="both"/>
        <w:rPr>
          <w:rFonts w:eastAsia="Calibri"/>
          <w:sz w:val="16"/>
          <w:szCs w:val="16"/>
        </w:rPr>
      </w:pPr>
      <w:r w:rsidRPr="00823B0B">
        <w:rPr>
          <w:rFonts w:eastAsia="Calibri"/>
          <w:sz w:val="16"/>
          <w:szCs w:val="16"/>
        </w:rPr>
        <w:t>B</w:t>
      </w:r>
      <w:r w:rsidRPr="00823B0B">
        <w:rPr>
          <w:rFonts w:eastAsia="Calibri"/>
          <w:spacing w:val="2"/>
          <w:sz w:val="16"/>
          <w:szCs w:val="16"/>
        </w:rPr>
        <w:t>ê</w:t>
      </w:r>
      <w:r w:rsidRPr="00823B0B">
        <w:rPr>
          <w:rFonts w:eastAsia="Calibri"/>
          <w:sz w:val="16"/>
          <w:szCs w:val="16"/>
        </w:rPr>
        <w:t>n</w:t>
      </w:r>
      <w:r w:rsidRPr="00823B0B">
        <w:rPr>
          <w:rFonts w:eastAsia="Calibri"/>
          <w:spacing w:val="27"/>
          <w:sz w:val="16"/>
          <w:szCs w:val="16"/>
        </w:rPr>
        <w:t xml:space="preserve"> </w:t>
      </w:r>
      <w:r w:rsidRPr="00823B0B">
        <w:rPr>
          <w:rFonts w:eastAsia="Calibri"/>
          <w:sz w:val="16"/>
          <w:szCs w:val="16"/>
        </w:rPr>
        <w:t>B</w:t>
      </w:r>
      <w:r w:rsidRPr="00823B0B">
        <w:rPr>
          <w:rFonts w:eastAsia="Calibri"/>
          <w:spacing w:val="18"/>
          <w:sz w:val="16"/>
          <w:szCs w:val="16"/>
        </w:rPr>
        <w:t xml:space="preserve"> </w:t>
      </w:r>
      <w:r w:rsidRPr="00823B0B">
        <w:rPr>
          <w:rFonts w:eastAsia="Calibri"/>
          <w:spacing w:val="-2"/>
          <w:sz w:val="16"/>
          <w:szCs w:val="16"/>
        </w:rPr>
        <w:t>c</w:t>
      </w:r>
      <w:r w:rsidRPr="00823B0B">
        <w:rPr>
          <w:rFonts w:eastAsia="Calibri"/>
          <w:spacing w:val="-1"/>
          <w:sz w:val="16"/>
          <w:szCs w:val="16"/>
        </w:rPr>
        <w:t>h</w:t>
      </w:r>
      <w:r w:rsidRPr="00823B0B">
        <w:rPr>
          <w:rFonts w:eastAsia="Calibri"/>
          <w:sz w:val="16"/>
          <w:szCs w:val="16"/>
        </w:rPr>
        <w:t>ấp</w:t>
      </w:r>
      <w:r w:rsidRPr="00823B0B">
        <w:rPr>
          <w:rFonts w:eastAsia="Calibri"/>
          <w:spacing w:val="31"/>
          <w:sz w:val="16"/>
          <w:szCs w:val="16"/>
        </w:rPr>
        <w:t xml:space="preserve"> </w:t>
      </w:r>
      <w:r w:rsidRPr="00823B0B">
        <w:rPr>
          <w:rFonts w:eastAsia="Calibri"/>
          <w:sz w:val="16"/>
          <w:szCs w:val="16"/>
        </w:rPr>
        <w:t>t</w:t>
      </w:r>
      <w:r w:rsidRPr="00823B0B">
        <w:rPr>
          <w:rFonts w:eastAsia="Calibri"/>
          <w:spacing w:val="-1"/>
          <w:sz w:val="16"/>
          <w:szCs w:val="16"/>
        </w:rPr>
        <w:t>h</w:t>
      </w:r>
      <w:r w:rsidRPr="00823B0B">
        <w:rPr>
          <w:rFonts w:eastAsia="Calibri"/>
          <w:sz w:val="16"/>
          <w:szCs w:val="16"/>
        </w:rPr>
        <w:t>uận</w:t>
      </w:r>
      <w:r w:rsidRPr="00823B0B">
        <w:rPr>
          <w:rFonts w:eastAsia="Calibri"/>
          <w:spacing w:val="30"/>
          <w:sz w:val="16"/>
          <w:szCs w:val="16"/>
        </w:rPr>
        <w:t xml:space="preserve"> </w:t>
      </w:r>
      <w:r w:rsidRPr="00823B0B">
        <w:rPr>
          <w:rFonts w:eastAsia="Calibri"/>
          <w:spacing w:val="2"/>
          <w:sz w:val="16"/>
          <w:szCs w:val="16"/>
        </w:rPr>
        <w:t>r</w:t>
      </w:r>
      <w:r w:rsidRPr="00823B0B">
        <w:rPr>
          <w:rFonts w:eastAsia="Calibri"/>
          <w:spacing w:val="-1"/>
          <w:sz w:val="16"/>
          <w:szCs w:val="16"/>
        </w:rPr>
        <w:t>ằn</w:t>
      </w:r>
      <w:r w:rsidRPr="00823B0B">
        <w:rPr>
          <w:rFonts w:eastAsia="Calibri"/>
          <w:sz w:val="16"/>
          <w:szCs w:val="16"/>
        </w:rPr>
        <w:t>g</w:t>
      </w:r>
      <w:r w:rsidRPr="00823B0B">
        <w:rPr>
          <w:rFonts w:eastAsia="Calibri"/>
          <w:spacing w:val="30"/>
          <w:sz w:val="16"/>
          <w:szCs w:val="16"/>
        </w:rPr>
        <w:t xml:space="preserve"> </w:t>
      </w:r>
      <w:r w:rsidRPr="00823B0B">
        <w:rPr>
          <w:rFonts w:eastAsia="Calibri"/>
          <w:sz w:val="16"/>
          <w:szCs w:val="16"/>
        </w:rPr>
        <w:t>ti</w:t>
      </w:r>
      <w:r w:rsidRPr="00823B0B">
        <w:rPr>
          <w:rFonts w:eastAsia="Calibri"/>
          <w:spacing w:val="-3"/>
          <w:sz w:val="16"/>
          <w:szCs w:val="16"/>
        </w:rPr>
        <w:t>ế</w:t>
      </w:r>
      <w:r w:rsidRPr="00823B0B">
        <w:rPr>
          <w:rFonts w:eastAsia="Calibri"/>
          <w:sz w:val="16"/>
          <w:szCs w:val="16"/>
        </w:rPr>
        <w:t>n</w:t>
      </w:r>
      <w:r w:rsidRPr="00823B0B">
        <w:rPr>
          <w:rFonts w:eastAsia="Calibri"/>
          <w:spacing w:val="27"/>
          <w:sz w:val="16"/>
          <w:szCs w:val="16"/>
        </w:rPr>
        <w:t xml:space="preserve"> </w:t>
      </w:r>
      <w:r w:rsidRPr="00823B0B">
        <w:rPr>
          <w:rFonts w:eastAsia="Calibri"/>
          <w:sz w:val="16"/>
          <w:szCs w:val="16"/>
        </w:rPr>
        <w:t>độ</w:t>
      </w:r>
      <w:r w:rsidRPr="00823B0B">
        <w:rPr>
          <w:rFonts w:eastAsia="Calibri"/>
          <w:spacing w:val="25"/>
          <w:sz w:val="16"/>
          <w:szCs w:val="16"/>
        </w:rPr>
        <w:t xml:space="preserve"> </w:t>
      </w:r>
      <w:r w:rsidRPr="00823B0B">
        <w:rPr>
          <w:rFonts w:eastAsia="Calibri"/>
          <w:sz w:val="16"/>
          <w:szCs w:val="16"/>
        </w:rPr>
        <w:t>t</w:t>
      </w:r>
      <w:r w:rsidRPr="00823B0B">
        <w:rPr>
          <w:rFonts w:eastAsia="Calibri"/>
          <w:spacing w:val="-1"/>
          <w:sz w:val="16"/>
          <w:szCs w:val="16"/>
        </w:rPr>
        <w:t>h</w:t>
      </w:r>
      <w:r w:rsidRPr="00823B0B">
        <w:rPr>
          <w:rFonts w:eastAsia="Calibri"/>
          <w:sz w:val="16"/>
          <w:szCs w:val="16"/>
        </w:rPr>
        <w:t>i</w:t>
      </w:r>
      <w:r w:rsidRPr="00823B0B">
        <w:rPr>
          <w:rFonts w:eastAsia="Calibri"/>
          <w:spacing w:val="22"/>
          <w:sz w:val="16"/>
          <w:szCs w:val="16"/>
        </w:rPr>
        <w:t xml:space="preserve"> </w:t>
      </w:r>
      <w:r w:rsidRPr="00823B0B">
        <w:rPr>
          <w:rFonts w:eastAsia="Calibri"/>
          <w:sz w:val="16"/>
          <w:szCs w:val="16"/>
        </w:rPr>
        <w:t>c</w:t>
      </w:r>
      <w:r w:rsidRPr="00823B0B">
        <w:rPr>
          <w:rFonts w:eastAsia="Calibri"/>
          <w:spacing w:val="1"/>
          <w:sz w:val="16"/>
          <w:szCs w:val="16"/>
        </w:rPr>
        <w:t>ô</w:t>
      </w:r>
      <w:r w:rsidRPr="00823B0B">
        <w:rPr>
          <w:rFonts w:eastAsia="Calibri"/>
          <w:spacing w:val="-1"/>
          <w:sz w:val="16"/>
          <w:szCs w:val="16"/>
        </w:rPr>
        <w:t>n</w:t>
      </w:r>
      <w:r w:rsidRPr="00823B0B">
        <w:rPr>
          <w:rFonts w:eastAsia="Calibri"/>
          <w:sz w:val="16"/>
          <w:szCs w:val="16"/>
        </w:rPr>
        <w:t>g</w:t>
      </w:r>
      <w:r w:rsidRPr="00823B0B">
        <w:rPr>
          <w:rFonts w:eastAsia="Calibri"/>
          <w:spacing w:val="29"/>
          <w:sz w:val="16"/>
          <w:szCs w:val="16"/>
        </w:rPr>
        <w:t xml:space="preserve"> </w:t>
      </w:r>
      <w:r w:rsidRPr="00823B0B">
        <w:rPr>
          <w:rFonts w:eastAsia="Calibri"/>
          <w:spacing w:val="-2"/>
          <w:sz w:val="16"/>
          <w:szCs w:val="16"/>
        </w:rPr>
        <w:t>c</w:t>
      </w:r>
      <w:r w:rsidRPr="00823B0B">
        <w:rPr>
          <w:rFonts w:eastAsia="Calibri"/>
          <w:sz w:val="16"/>
          <w:szCs w:val="16"/>
        </w:rPr>
        <w:t>ó</w:t>
      </w:r>
      <w:r w:rsidRPr="00823B0B">
        <w:rPr>
          <w:rFonts w:eastAsia="Calibri"/>
          <w:spacing w:val="24"/>
          <w:sz w:val="16"/>
          <w:szCs w:val="16"/>
        </w:rPr>
        <w:t xml:space="preserve"> </w:t>
      </w:r>
      <w:r w:rsidRPr="00823B0B">
        <w:rPr>
          <w:rFonts w:eastAsia="Calibri"/>
          <w:sz w:val="16"/>
          <w:szCs w:val="16"/>
        </w:rPr>
        <w:t>t</w:t>
      </w:r>
      <w:r w:rsidRPr="00823B0B">
        <w:rPr>
          <w:rFonts w:eastAsia="Calibri"/>
          <w:spacing w:val="-1"/>
          <w:sz w:val="16"/>
          <w:szCs w:val="16"/>
        </w:rPr>
        <w:t>h</w:t>
      </w:r>
      <w:r w:rsidRPr="00823B0B">
        <w:rPr>
          <w:rFonts w:eastAsia="Calibri"/>
          <w:sz w:val="16"/>
          <w:szCs w:val="16"/>
        </w:rPr>
        <w:t>ể</w:t>
      </w:r>
      <w:r w:rsidRPr="00823B0B">
        <w:rPr>
          <w:rFonts w:eastAsia="Calibri"/>
          <w:spacing w:val="23"/>
          <w:sz w:val="16"/>
          <w:szCs w:val="16"/>
        </w:rPr>
        <w:t xml:space="preserve"> </w:t>
      </w:r>
      <w:r w:rsidRPr="00823B0B">
        <w:rPr>
          <w:rFonts w:eastAsia="Calibri"/>
          <w:sz w:val="16"/>
          <w:szCs w:val="16"/>
        </w:rPr>
        <w:t>đ</w:t>
      </w:r>
      <w:r w:rsidRPr="00823B0B">
        <w:rPr>
          <w:rFonts w:eastAsia="Calibri"/>
          <w:spacing w:val="-1"/>
          <w:sz w:val="16"/>
          <w:szCs w:val="16"/>
        </w:rPr>
        <w:t>ư</w:t>
      </w:r>
      <w:r w:rsidRPr="00823B0B">
        <w:rPr>
          <w:rFonts w:eastAsia="Calibri"/>
          <w:sz w:val="16"/>
          <w:szCs w:val="16"/>
        </w:rPr>
        <w:t>ợc</w:t>
      </w:r>
      <w:r w:rsidRPr="00823B0B">
        <w:rPr>
          <w:rFonts w:eastAsia="Calibri"/>
          <w:spacing w:val="30"/>
          <w:sz w:val="16"/>
          <w:szCs w:val="16"/>
        </w:rPr>
        <w:t xml:space="preserve"> </w:t>
      </w:r>
      <w:r w:rsidRPr="00823B0B">
        <w:rPr>
          <w:rFonts w:eastAsia="Calibri"/>
          <w:sz w:val="16"/>
          <w:szCs w:val="16"/>
        </w:rPr>
        <w:t>Bên</w:t>
      </w:r>
      <w:r w:rsidRPr="00823B0B">
        <w:rPr>
          <w:rFonts w:eastAsia="Calibri"/>
          <w:spacing w:val="28"/>
          <w:sz w:val="16"/>
          <w:szCs w:val="16"/>
        </w:rPr>
        <w:t xml:space="preserve"> </w:t>
      </w:r>
      <w:r w:rsidRPr="00823B0B">
        <w:rPr>
          <w:rFonts w:eastAsia="Calibri"/>
          <w:sz w:val="16"/>
          <w:szCs w:val="16"/>
        </w:rPr>
        <w:t>A</w:t>
      </w:r>
      <w:r w:rsidRPr="00823B0B">
        <w:rPr>
          <w:rFonts w:eastAsia="Calibri"/>
          <w:spacing w:val="17"/>
          <w:sz w:val="16"/>
          <w:szCs w:val="16"/>
        </w:rPr>
        <w:t xml:space="preserve"> </w:t>
      </w:r>
      <w:r w:rsidRPr="00823B0B">
        <w:rPr>
          <w:rFonts w:eastAsia="Calibri"/>
          <w:sz w:val="16"/>
          <w:szCs w:val="16"/>
        </w:rPr>
        <w:t>đ</w:t>
      </w:r>
      <w:r w:rsidRPr="00823B0B">
        <w:rPr>
          <w:rFonts w:eastAsia="Calibri"/>
          <w:spacing w:val="-2"/>
          <w:sz w:val="16"/>
          <w:szCs w:val="16"/>
        </w:rPr>
        <w:t>i</w:t>
      </w:r>
      <w:r w:rsidRPr="00823B0B">
        <w:rPr>
          <w:rFonts w:eastAsia="Calibri"/>
          <w:spacing w:val="2"/>
          <w:sz w:val="16"/>
          <w:szCs w:val="16"/>
        </w:rPr>
        <w:t>ề</w:t>
      </w:r>
      <w:r w:rsidRPr="00823B0B">
        <w:rPr>
          <w:rFonts w:eastAsia="Calibri"/>
          <w:sz w:val="16"/>
          <w:szCs w:val="16"/>
        </w:rPr>
        <w:t>u</w:t>
      </w:r>
      <w:r w:rsidRPr="00823B0B">
        <w:rPr>
          <w:rFonts w:eastAsia="Calibri"/>
          <w:spacing w:val="25"/>
          <w:sz w:val="16"/>
          <w:szCs w:val="16"/>
        </w:rPr>
        <w:t xml:space="preserve"> </w:t>
      </w:r>
      <w:r w:rsidRPr="00823B0B">
        <w:rPr>
          <w:rFonts w:eastAsia="Calibri"/>
          <w:sz w:val="16"/>
          <w:szCs w:val="16"/>
        </w:rPr>
        <w:t>chỉ</w:t>
      </w:r>
      <w:r w:rsidRPr="00823B0B">
        <w:rPr>
          <w:rFonts w:eastAsia="Calibri"/>
          <w:spacing w:val="-1"/>
          <w:sz w:val="16"/>
          <w:szCs w:val="16"/>
        </w:rPr>
        <w:t>nh</w:t>
      </w:r>
      <w:r w:rsidRPr="00823B0B">
        <w:rPr>
          <w:rFonts w:eastAsia="Calibri"/>
          <w:sz w:val="16"/>
          <w:szCs w:val="16"/>
        </w:rPr>
        <w:t>,</w:t>
      </w:r>
      <w:r w:rsidRPr="00823B0B">
        <w:rPr>
          <w:rFonts w:eastAsia="Calibri"/>
          <w:spacing w:val="36"/>
          <w:sz w:val="16"/>
          <w:szCs w:val="16"/>
        </w:rPr>
        <w:t xml:space="preserve"> </w:t>
      </w:r>
      <w:r w:rsidRPr="00823B0B">
        <w:rPr>
          <w:rFonts w:eastAsia="Calibri"/>
          <w:spacing w:val="-1"/>
          <w:sz w:val="16"/>
          <w:szCs w:val="16"/>
        </w:rPr>
        <w:t>h</w:t>
      </w:r>
      <w:r w:rsidRPr="00823B0B">
        <w:rPr>
          <w:rFonts w:eastAsia="Calibri"/>
          <w:sz w:val="16"/>
          <w:szCs w:val="16"/>
        </w:rPr>
        <w:t>oặc</w:t>
      </w:r>
      <w:r w:rsidRPr="00823B0B">
        <w:rPr>
          <w:rFonts w:eastAsia="Calibri"/>
          <w:spacing w:val="31"/>
          <w:sz w:val="16"/>
          <w:szCs w:val="16"/>
        </w:rPr>
        <w:t xml:space="preserve"> </w:t>
      </w:r>
      <w:r w:rsidRPr="00823B0B">
        <w:rPr>
          <w:rFonts w:eastAsia="Calibri"/>
          <w:spacing w:val="-1"/>
          <w:sz w:val="16"/>
          <w:szCs w:val="16"/>
        </w:rPr>
        <w:t>b</w:t>
      </w:r>
      <w:r w:rsidRPr="00823B0B">
        <w:rPr>
          <w:rFonts w:eastAsia="Calibri"/>
          <w:sz w:val="16"/>
          <w:szCs w:val="16"/>
        </w:rPr>
        <w:t>ị</w:t>
      </w:r>
      <w:r w:rsidRPr="00823B0B">
        <w:rPr>
          <w:rFonts w:eastAsia="Calibri"/>
          <w:spacing w:val="16"/>
          <w:sz w:val="16"/>
          <w:szCs w:val="16"/>
        </w:rPr>
        <w:t xml:space="preserve"> </w:t>
      </w:r>
      <w:r w:rsidRPr="00823B0B">
        <w:rPr>
          <w:rFonts w:eastAsia="Calibri"/>
          <w:spacing w:val="-1"/>
          <w:sz w:val="16"/>
          <w:szCs w:val="16"/>
        </w:rPr>
        <w:t>gián</w:t>
      </w:r>
      <w:r w:rsidRPr="00823B0B">
        <w:rPr>
          <w:rFonts w:eastAsia="Calibri"/>
          <w:spacing w:val="28"/>
          <w:sz w:val="16"/>
          <w:szCs w:val="16"/>
        </w:rPr>
        <w:t xml:space="preserve"> </w:t>
      </w:r>
      <w:r w:rsidRPr="00823B0B">
        <w:rPr>
          <w:rFonts w:eastAsia="Calibri"/>
          <w:w w:val="104"/>
          <w:sz w:val="16"/>
          <w:szCs w:val="16"/>
        </w:rPr>
        <w:t xml:space="preserve">đoạn </w:t>
      </w:r>
      <w:r w:rsidRPr="00823B0B">
        <w:rPr>
          <w:rFonts w:eastAsia="Calibri"/>
          <w:spacing w:val="-1"/>
          <w:sz w:val="16"/>
          <w:szCs w:val="16"/>
        </w:rPr>
        <w:t>trong</w:t>
      </w:r>
      <w:r w:rsidRPr="00823B0B">
        <w:rPr>
          <w:rFonts w:eastAsia="Calibri"/>
          <w:spacing w:val="30"/>
          <w:sz w:val="16"/>
          <w:szCs w:val="16"/>
        </w:rPr>
        <w:t xml:space="preserve"> </w:t>
      </w:r>
      <w:r w:rsidRPr="00823B0B">
        <w:rPr>
          <w:rFonts w:eastAsia="Calibri"/>
          <w:spacing w:val="-3"/>
          <w:sz w:val="16"/>
          <w:szCs w:val="16"/>
        </w:rPr>
        <w:t>m</w:t>
      </w:r>
      <w:r w:rsidRPr="00823B0B">
        <w:rPr>
          <w:rFonts w:eastAsia="Calibri"/>
          <w:sz w:val="16"/>
          <w:szCs w:val="16"/>
        </w:rPr>
        <w:t>ột</w:t>
      </w:r>
      <w:r w:rsidRPr="00823B0B">
        <w:rPr>
          <w:rFonts w:eastAsia="Calibri"/>
          <w:spacing w:val="28"/>
          <w:sz w:val="16"/>
          <w:szCs w:val="16"/>
        </w:rPr>
        <w:t xml:space="preserve"> </w:t>
      </w:r>
      <w:r w:rsidRPr="00823B0B">
        <w:rPr>
          <w:rFonts w:eastAsia="Calibri"/>
          <w:sz w:val="16"/>
          <w:szCs w:val="16"/>
        </w:rPr>
        <w:t>t</w:t>
      </w:r>
      <w:r w:rsidRPr="00823B0B">
        <w:rPr>
          <w:rFonts w:eastAsia="Calibri"/>
          <w:spacing w:val="-1"/>
          <w:sz w:val="16"/>
          <w:szCs w:val="16"/>
        </w:rPr>
        <w:t>h</w:t>
      </w:r>
      <w:r w:rsidRPr="00823B0B">
        <w:rPr>
          <w:rFonts w:eastAsia="Calibri"/>
          <w:sz w:val="16"/>
          <w:szCs w:val="16"/>
        </w:rPr>
        <w:t>ời</w:t>
      </w:r>
      <w:r w:rsidRPr="00823B0B">
        <w:rPr>
          <w:rFonts w:eastAsia="Calibri"/>
          <w:spacing w:val="25"/>
          <w:sz w:val="16"/>
          <w:szCs w:val="16"/>
        </w:rPr>
        <w:t xml:space="preserve"> </w:t>
      </w:r>
      <w:r w:rsidRPr="00823B0B">
        <w:rPr>
          <w:rFonts w:eastAsia="Calibri"/>
          <w:sz w:val="16"/>
          <w:szCs w:val="16"/>
        </w:rPr>
        <w:t>g</w:t>
      </w:r>
      <w:r w:rsidRPr="00823B0B">
        <w:rPr>
          <w:rFonts w:eastAsia="Calibri"/>
          <w:spacing w:val="-2"/>
          <w:sz w:val="16"/>
          <w:szCs w:val="16"/>
        </w:rPr>
        <w:t>i</w:t>
      </w:r>
      <w:r w:rsidRPr="00823B0B">
        <w:rPr>
          <w:rFonts w:eastAsia="Calibri"/>
          <w:sz w:val="16"/>
          <w:szCs w:val="16"/>
        </w:rPr>
        <w:t>an,</w:t>
      </w:r>
      <w:r w:rsidRPr="00823B0B">
        <w:rPr>
          <w:rFonts w:eastAsia="Calibri"/>
          <w:spacing w:val="31"/>
          <w:sz w:val="16"/>
          <w:szCs w:val="16"/>
        </w:rPr>
        <w:t xml:space="preserve"> </w:t>
      </w:r>
      <w:r w:rsidRPr="00823B0B">
        <w:rPr>
          <w:rFonts w:eastAsia="Calibri"/>
          <w:spacing w:val="-1"/>
          <w:sz w:val="16"/>
          <w:szCs w:val="16"/>
        </w:rPr>
        <w:t>ph</w:t>
      </w:r>
      <w:r w:rsidRPr="00823B0B">
        <w:rPr>
          <w:rFonts w:eastAsia="Calibri"/>
          <w:sz w:val="16"/>
          <w:szCs w:val="16"/>
        </w:rPr>
        <w:t>ụ</w:t>
      </w:r>
      <w:r w:rsidRPr="00823B0B">
        <w:rPr>
          <w:rFonts w:eastAsia="Calibri"/>
          <w:spacing w:val="27"/>
          <w:sz w:val="16"/>
          <w:szCs w:val="16"/>
        </w:rPr>
        <w:t xml:space="preserve"> </w:t>
      </w:r>
      <w:r w:rsidRPr="00823B0B">
        <w:rPr>
          <w:rFonts w:eastAsia="Calibri"/>
          <w:spacing w:val="-3"/>
          <w:sz w:val="16"/>
          <w:szCs w:val="16"/>
        </w:rPr>
        <w:t>t</w:t>
      </w:r>
      <w:r w:rsidRPr="00823B0B">
        <w:rPr>
          <w:rFonts w:eastAsia="Calibri"/>
          <w:spacing w:val="-1"/>
          <w:sz w:val="16"/>
          <w:szCs w:val="16"/>
        </w:rPr>
        <w:t>hu</w:t>
      </w:r>
      <w:r w:rsidRPr="00823B0B">
        <w:rPr>
          <w:rFonts w:eastAsia="Calibri"/>
          <w:sz w:val="16"/>
          <w:szCs w:val="16"/>
        </w:rPr>
        <w:t>ộc</w:t>
      </w:r>
      <w:r w:rsidRPr="00823B0B">
        <w:rPr>
          <w:rFonts w:eastAsia="Calibri"/>
          <w:spacing w:val="33"/>
          <w:sz w:val="16"/>
          <w:szCs w:val="16"/>
        </w:rPr>
        <w:t xml:space="preserve"> </w:t>
      </w:r>
      <w:r w:rsidRPr="00823B0B">
        <w:rPr>
          <w:rFonts w:eastAsia="Calibri"/>
          <w:spacing w:val="2"/>
          <w:sz w:val="16"/>
          <w:szCs w:val="16"/>
        </w:rPr>
        <w:t>v</w:t>
      </w:r>
      <w:r w:rsidRPr="00823B0B">
        <w:rPr>
          <w:rFonts w:eastAsia="Calibri"/>
          <w:spacing w:val="-4"/>
          <w:sz w:val="16"/>
          <w:szCs w:val="16"/>
        </w:rPr>
        <w:t>à</w:t>
      </w:r>
      <w:r w:rsidRPr="00823B0B">
        <w:rPr>
          <w:rFonts w:eastAsia="Calibri"/>
          <w:sz w:val="16"/>
          <w:szCs w:val="16"/>
        </w:rPr>
        <w:t>o</w:t>
      </w:r>
      <w:r w:rsidRPr="00823B0B">
        <w:rPr>
          <w:rFonts w:eastAsia="Calibri"/>
          <w:spacing w:val="28"/>
          <w:sz w:val="16"/>
          <w:szCs w:val="16"/>
        </w:rPr>
        <w:t xml:space="preserve"> </w:t>
      </w:r>
      <w:r w:rsidRPr="00823B0B">
        <w:rPr>
          <w:rFonts w:eastAsia="Calibri"/>
          <w:sz w:val="16"/>
          <w:szCs w:val="16"/>
        </w:rPr>
        <w:t>t</w:t>
      </w:r>
      <w:r w:rsidRPr="00823B0B">
        <w:rPr>
          <w:rFonts w:eastAsia="Calibri"/>
          <w:spacing w:val="-2"/>
          <w:sz w:val="16"/>
          <w:szCs w:val="16"/>
        </w:rPr>
        <w:t>i</w:t>
      </w:r>
      <w:r w:rsidRPr="00823B0B">
        <w:rPr>
          <w:rFonts w:eastAsia="Calibri"/>
          <w:spacing w:val="2"/>
          <w:sz w:val="16"/>
          <w:szCs w:val="16"/>
        </w:rPr>
        <w:t>ế</w:t>
      </w:r>
      <w:r w:rsidRPr="00823B0B">
        <w:rPr>
          <w:rFonts w:eastAsia="Calibri"/>
          <w:sz w:val="16"/>
          <w:szCs w:val="16"/>
        </w:rPr>
        <w:t>n</w:t>
      </w:r>
      <w:r w:rsidRPr="00823B0B">
        <w:rPr>
          <w:rFonts w:eastAsia="Calibri"/>
          <w:spacing w:val="24"/>
          <w:sz w:val="16"/>
          <w:szCs w:val="16"/>
        </w:rPr>
        <w:t xml:space="preserve"> </w:t>
      </w:r>
      <w:r w:rsidRPr="00823B0B">
        <w:rPr>
          <w:rFonts w:eastAsia="Calibri"/>
          <w:spacing w:val="-2"/>
          <w:sz w:val="16"/>
          <w:szCs w:val="16"/>
        </w:rPr>
        <w:t>đ</w:t>
      </w:r>
      <w:r w:rsidRPr="00823B0B">
        <w:rPr>
          <w:rFonts w:eastAsia="Calibri"/>
          <w:sz w:val="16"/>
          <w:szCs w:val="16"/>
        </w:rPr>
        <w:t>ộ</w:t>
      </w:r>
      <w:r w:rsidRPr="00823B0B">
        <w:rPr>
          <w:rFonts w:eastAsia="Calibri"/>
          <w:spacing w:val="25"/>
          <w:sz w:val="16"/>
          <w:szCs w:val="16"/>
        </w:rPr>
        <w:t xml:space="preserve"> </w:t>
      </w:r>
      <w:r w:rsidRPr="00823B0B">
        <w:rPr>
          <w:rFonts w:eastAsia="Calibri"/>
          <w:spacing w:val="-1"/>
          <w:sz w:val="16"/>
          <w:szCs w:val="16"/>
        </w:rPr>
        <w:t>x</w:t>
      </w:r>
      <w:r w:rsidRPr="00823B0B">
        <w:rPr>
          <w:rFonts w:eastAsia="Calibri"/>
          <w:sz w:val="16"/>
          <w:szCs w:val="16"/>
        </w:rPr>
        <w:t>ây</w:t>
      </w:r>
      <w:r w:rsidRPr="00823B0B">
        <w:rPr>
          <w:rFonts w:eastAsia="Calibri"/>
          <w:spacing w:val="26"/>
          <w:sz w:val="16"/>
          <w:szCs w:val="16"/>
        </w:rPr>
        <w:t xml:space="preserve"> </w:t>
      </w:r>
      <w:r w:rsidRPr="00823B0B">
        <w:rPr>
          <w:rFonts w:eastAsia="Calibri"/>
          <w:spacing w:val="-2"/>
          <w:sz w:val="16"/>
          <w:szCs w:val="16"/>
        </w:rPr>
        <w:t>l</w:t>
      </w:r>
      <w:r w:rsidRPr="00823B0B">
        <w:rPr>
          <w:rFonts w:eastAsia="Calibri"/>
          <w:sz w:val="16"/>
          <w:szCs w:val="16"/>
        </w:rPr>
        <w:t>ắp</w:t>
      </w:r>
      <w:r w:rsidRPr="00823B0B">
        <w:rPr>
          <w:rFonts w:eastAsia="Calibri"/>
          <w:spacing w:val="22"/>
          <w:sz w:val="16"/>
          <w:szCs w:val="16"/>
        </w:rPr>
        <w:t xml:space="preserve"> </w:t>
      </w:r>
      <w:r w:rsidRPr="00823B0B">
        <w:rPr>
          <w:rFonts w:eastAsia="Calibri"/>
          <w:spacing w:val="-2"/>
          <w:sz w:val="16"/>
          <w:szCs w:val="16"/>
        </w:rPr>
        <w:t>c</w:t>
      </w:r>
      <w:r w:rsidRPr="00823B0B">
        <w:rPr>
          <w:rFonts w:eastAsia="Calibri"/>
          <w:spacing w:val="-1"/>
          <w:sz w:val="16"/>
          <w:szCs w:val="16"/>
        </w:rPr>
        <w:t>ủ</w:t>
      </w:r>
      <w:r w:rsidRPr="00823B0B">
        <w:rPr>
          <w:rFonts w:eastAsia="Calibri"/>
          <w:sz w:val="16"/>
          <w:szCs w:val="16"/>
        </w:rPr>
        <w:t>a</w:t>
      </w:r>
      <w:r w:rsidRPr="00823B0B">
        <w:rPr>
          <w:rFonts w:eastAsia="Calibri"/>
          <w:spacing w:val="27"/>
          <w:sz w:val="16"/>
          <w:szCs w:val="16"/>
        </w:rPr>
        <w:t xml:space="preserve"> </w:t>
      </w:r>
      <w:r w:rsidRPr="00823B0B">
        <w:rPr>
          <w:rFonts w:eastAsia="Calibri"/>
          <w:spacing w:val="-2"/>
          <w:sz w:val="16"/>
          <w:szCs w:val="16"/>
        </w:rPr>
        <w:t>N</w:t>
      </w:r>
      <w:r w:rsidRPr="00823B0B">
        <w:rPr>
          <w:rFonts w:eastAsia="Calibri"/>
          <w:spacing w:val="-1"/>
          <w:sz w:val="16"/>
          <w:szCs w:val="16"/>
        </w:rPr>
        <w:t>h</w:t>
      </w:r>
      <w:r w:rsidRPr="00823B0B">
        <w:rPr>
          <w:rFonts w:eastAsia="Calibri"/>
          <w:sz w:val="16"/>
          <w:szCs w:val="16"/>
        </w:rPr>
        <w:t>à</w:t>
      </w:r>
      <w:r w:rsidRPr="00823B0B">
        <w:rPr>
          <w:rFonts w:eastAsia="Calibri"/>
          <w:spacing w:val="29"/>
          <w:sz w:val="16"/>
          <w:szCs w:val="16"/>
        </w:rPr>
        <w:t xml:space="preserve"> </w:t>
      </w:r>
      <w:r w:rsidRPr="00823B0B">
        <w:rPr>
          <w:rFonts w:eastAsia="Calibri"/>
          <w:sz w:val="16"/>
          <w:szCs w:val="16"/>
        </w:rPr>
        <w:t>t</w:t>
      </w:r>
      <w:r w:rsidRPr="00823B0B">
        <w:rPr>
          <w:rFonts w:eastAsia="Calibri"/>
          <w:spacing w:val="-1"/>
          <w:sz w:val="16"/>
          <w:szCs w:val="16"/>
        </w:rPr>
        <w:t>h</w:t>
      </w:r>
      <w:r w:rsidRPr="00823B0B">
        <w:rPr>
          <w:rFonts w:eastAsia="Calibri"/>
          <w:sz w:val="16"/>
          <w:szCs w:val="16"/>
        </w:rPr>
        <w:t>ầu</w:t>
      </w:r>
      <w:r w:rsidRPr="00823B0B">
        <w:rPr>
          <w:rFonts w:eastAsia="Calibri"/>
          <w:spacing w:val="27"/>
          <w:sz w:val="16"/>
          <w:szCs w:val="16"/>
        </w:rPr>
        <w:t xml:space="preserve"> </w:t>
      </w:r>
      <w:r w:rsidRPr="00823B0B">
        <w:rPr>
          <w:rFonts w:eastAsia="Calibri"/>
          <w:spacing w:val="1"/>
          <w:sz w:val="16"/>
          <w:szCs w:val="16"/>
        </w:rPr>
        <w:t>k</w:t>
      </w:r>
      <w:r w:rsidRPr="00823B0B">
        <w:rPr>
          <w:rFonts w:eastAsia="Calibri"/>
          <w:spacing w:val="-1"/>
          <w:sz w:val="16"/>
          <w:szCs w:val="16"/>
        </w:rPr>
        <w:t>há</w:t>
      </w:r>
      <w:r w:rsidRPr="00823B0B">
        <w:rPr>
          <w:rFonts w:eastAsia="Calibri"/>
          <w:spacing w:val="1"/>
          <w:sz w:val="16"/>
          <w:szCs w:val="16"/>
        </w:rPr>
        <w:t>c</w:t>
      </w:r>
      <w:r w:rsidRPr="00823B0B">
        <w:rPr>
          <w:rFonts w:eastAsia="Calibri"/>
          <w:sz w:val="16"/>
          <w:szCs w:val="16"/>
        </w:rPr>
        <w:t>.</w:t>
      </w:r>
      <w:r w:rsidRPr="00823B0B">
        <w:rPr>
          <w:rFonts w:eastAsia="Calibri"/>
          <w:spacing w:val="30"/>
          <w:sz w:val="16"/>
          <w:szCs w:val="16"/>
        </w:rPr>
        <w:t xml:space="preserve"> </w:t>
      </w:r>
      <w:r w:rsidRPr="00823B0B">
        <w:rPr>
          <w:rFonts w:eastAsia="Calibri"/>
          <w:sz w:val="16"/>
          <w:szCs w:val="16"/>
        </w:rPr>
        <w:t>Tro</w:t>
      </w:r>
      <w:r w:rsidRPr="00823B0B">
        <w:rPr>
          <w:rFonts w:eastAsia="Calibri"/>
          <w:spacing w:val="-2"/>
          <w:sz w:val="16"/>
          <w:szCs w:val="16"/>
        </w:rPr>
        <w:t>n</w:t>
      </w:r>
      <w:r w:rsidRPr="00823B0B">
        <w:rPr>
          <w:rFonts w:eastAsia="Calibri"/>
          <w:sz w:val="16"/>
          <w:szCs w:val="16"/>
        </w:rPr>
        <w:t>g</w:t>
      </w:r>
      <w:r w:rsidRPr="00823B0B">
        <w:rPr>
          <w:rFonts w:eastAsia="Calibri"/>
          <w:spacing w:val="32"/>
          <w:sz w:val="16"/>
          <w:szCs w:val="16"/>
        </w:rPr>
        <w:t xml:space="preserve"> </w:t>
      </w:r>
      <w:r w:rsidRPr="00823B0B">
        <w:rPr>
          <w:rFonts w:eastAsia="Calibri"/>
          <w:spacing w:val="-3"/>
          <w:sz w:val="16"/>
          <w:szCs w:val="16"/>
        </w:rPr>
        <w:t>t</w:t>
      </w:r>
      <w:r w:rsidRPr="00823B0B">
        <w:rPr>
          <w:rFonts w:eastAsia="Calibri"/>
          <w:spacing w:val="-1"/>
          <w:sz w:val="16"/>
          <w:szCs w:val="16"/>
        </w:rPr>
        <w:t>h</w:t>
      </w:r>
      <w:r w:rsidRPr="00823B0B">
        <w:rPr>
          <w:rFonts w:eastAsia="Calibri"/>
          <w:sz w:val="16"/>
          <w:szCs w:val="16"/>
        </w:rPr>
        <w:t>ời</w:t>
      </w:r>
      <w:r w:rsidRPr="00823B0B">
        <w:rPr>
          <w:rFonts w:eastAsia="Calibri"/>
          <w:spacing w:val="28"/>
          <w:sz w:val="16"/>
          <w:szCs w:val="16"/>
        </w:rPr>
        <w:t xml:space="preserve"> </w:t>
      </w:r>
      <w:r w:rsidRPr="00823B0B">
        <w:rPr>
          <w:rFonts w:eastAsia="Calibri"/>
          <w:spacing w:val="-2"/>
          <w:sz w:val="16"/>
          <w:szCs w:val="16"/>
        </w:rPr>
        <w:t>g</w:t>
      </w:r>
      <w:r w:rsidRPr="00823B0B">
        <w:rPr>
          <w:rFonts w:eastAsia="Calibri"/>
          <w:sz w:val="16"/>
          <w:szCs w:val="16"/>
        </w:rPr>
        <w:t>ian</w:t>
      </w:r>
      <w:r w:rsidRPr="00823B0B">
        <w:rPr>
          <w:rFonts w:eastAsia="Calibri"/>
          <w:spacing w:val="29"/>
          <w:sz w:val="16"/>
          <w:szCs w:val="16"/>
        </w:rPr>
        <w:t xml:space="preserve"> </w:t>
      </w:r>
      <w:r w:rsidRPr="00823B0B">
        <w:rPr>
          <w:rFonts w:eastAsia="Calibri"/>
          <w:spacing w:val="-1"/>
          <w:w w:val="104"/>
          <w:sz w:val="16"/>
          <w:szCs w:val="16"/>
        </w:rPr>
        <w:t>b</w:t>
      </w:r>
      <w:r w:rsidRPr="00823B0B">
        <w:rPr>
          <w:rFonts w:eastAsia="Calibri"/>
          <w:w w:val="104"/>
          <w:sz w:val="16"/>
          <w:szCs w:val="16"/>
        </w:rPr>
        <w:t xml:space="preserve">ị </w:t>
      </w:r>
      <w:r w:rsidRPr="00823B0B">
        <w:rPr>
          <w:rFonts w:eastAsia="Calibri"/>
          <w:sz w:val="16"/>
          <w:szCs w:val="16"/>
        </w:rPr>
        <w:t>gián</w:t>
      </w:r>
      <w:r w:rsidRPr="00823B0B">
        <w:rPr>
          <w:rFonts w:eastAsia="Calibri"/>
          <w:spacing w:val="29"/>
          <w:sz w:val="16"/>
          <w:szCs w:val="16"/>
        </w:rPr>
        <w:t xml:space="preserve"> </w:t>
      </w:r>
      <w:r w:rsidRPr="00823B0B">
        <w:rPr>
          <w:rFonts w:eastAsia="Calibri"/>
          <w:sz w:val="16"/>
          <w:szCs w:val="16"/>
        </w:rPr>
        <w:t>đ</w:t>
      </w:r>
      <w:r w:rsidRPr="00823B0B">
        <w:rPr>
          <w:rFonts w:eastAsia="Calibri"/>
          <w:spacing w:val="1"/>
          <w:sz w:val="16"/>
          <w:szCs w:val="16"/>
        </w:rPr>
        <w:t>o</w:t>
      </w:r>
      <w:r w:rsidRPr="00823B0B">
        <w:rPr>
          <w:rFonts w:eastAsia="Calibri"/>
          <w:sz w:val="16"/>
          <w:szCs w:val="16"/>
        </w:rPr>
        <w:t>ạn</w:t>
      </w:r>
      <w:r w:rsidRPr="00823B0B">
        <w:rPr>
          <w:rFonts w:eastAsia="Calibri"/>
          <w:spacing w:val="32"/>
          <w:sz w:val="16"/>
          <w:szCs w:val="16"/>
        </w:rPr>
        <w:t xml:space="preserve"> </w:t>
      </w:r>
      <w:r w:rsidRPr="00823B0B">
        <w:rPr>
          <w:rFonts w:eastAsia="Calibri"/>
          <w:sz w:val="16"/>
          <w:szCs w:val="16"/>
        </w:rPr>
        <w:t>t</w:t>
      </w:r>
      <w:r w:rsidRPr="00823B0B">
        <w:rPr>
          <w:rFonts w:eastAsia="Calibri"/>
          <w:spacing w:val="-1"/>
          <w:sz w:val="16"/>
          <w:szCs w:val="16"/>
        </w:rPr>
        <w:t>h</w:t>
      </w:r>
      <w:r w:rsidRPr="00823B0B">
        <w:rPr>
          <w:rFonts w:eastAsia="Calibri"/>
          <w:sz w:val="16"/>
          <w:szCs w:val="16"/>
        </w:rPr>
        <w:t>i</w:t>
      </w:r>
      <w:r w:rsidRPr="00823B0B">
        <w:rPr>
          <w:rFonts w:eastAsia="Calibri"/>
          <w:spacing w:val="27"/>
          <w:sz w:val="16"/>
          <w:szCs w:val="16"/>
        </w:rPr>
        <w:t xml:space="preserve"> </w:t>
      </w:r>
      <w:r w:rsidRPr="00823B0B">
        <w:rPr>
          <w:rFonts w:eastAsia="Calibri"/>
          <w:spacing w:val="-2"/>
          <w:sz w:val="16"/>
          <w:szCs w:val="16"/>
        </w:rPr>
        <w:t>c</w:t>
      </w:r>
      <w:r w:rsidRPr="00823B0B">
        <w:rPr>
          <w:rFonts w:eastAsia="Calibri"/>
          <w:sz w:val="16"/>
          <w:szCs w:val="16"/>
        </w:rPr>
        <w:t>ông</w:t>
      </w:r>
      <w:r w:rsidRPr="00823B0B">
        <w:rPr>
          <w:rFonts w:eastAsia="Calibri"/>
          <w:spacing w:val="33"/>
          <w:sz w:val="16"/>
          <w:szCs w:val="16"/>
        </w:rPr>
        <w:t xml:space="preserve"> </w:t>
      </w:r>
      <w:r w:rsidRPr="00823B0B">
        <w:rPr>
          <w:rFonts w:eastAsia="Calibri"/>
          <w:spacing w:val="-1"/>
          <w:sz w:val="16"/>
          <w:szCs w:val="16"/>
        </w:rPr>
        <w:t>n</w:t>
      </w:r>
      <w:r w:rsidRPr="00823B0B">
        <w:rPr>
          <w:rFonts w:eastAsia="Calibri"/>
          <w:sz w:val="16"/>
          <w:szCs w:val="16"/>
        </w:rPr>
        <w:t>ày,</w:t>
      </w:r>
      <w:r w:rsidRPr="00823B0B">
        <w:rPr>
          <w:rFonts w:eastAsia="Calibri"/>
          <w:spacing w:val="32"/>
          <w:sz w:val="16"/>
          <w:szCs w:val="16"/>
        </w:rPr>
        <w:t xml:space="preserve"> </w:t>
      </w:r>
      <w:r w:rsidRPr="00823B0B">
        <w:rPr>
          <w:rFonts w:eastAsia="Calibri"/>
          <w:spacing w:val="-3"/>
          <w:sz w:val="16"/>
          <w:szCs w:val="16"/>
        </w:rPr>
        <w:t>Bê</w:t>
      </w:r>
      <w:r w:rsidRPr="00823B0B">
        <w:rPr>
          <w:rFonts w:eastAsia="Calibri"/>
          <w:sz w:val="16"/>
          <w:szCs w:val="16"/>
        </w:rPr>
        <w:t>n</w:t>
      </w:r>
      <w:r w:rsidRPr="00823B0B">
        <w:rPr>
          <w:rFonts w:eastAsia="Calibri"/>
          <w:spacing w:val="31"/>
          <w:sz w:val="16"/>
          <w:szCs w:val="16"/>
        </w:rPr>
        <w:t xml:space="preserve"> </w:t>
      </w:r>
      <w:r w:rsidRPr="00823B0B">
        <w:rPr>
          <w:rFonts w:eastAsia="Calibri"/>
          <w:sz w:val="16"/>
          <w:szCs w:val="16"/>
        </w:rPr>
        <w:t>B</w:t>
      </w:r>
      <w:r w:rsidRPr="00823B0B">
        <w:rPr>
          <w:rFonts w:eastAsia="Calibri"/>
          <w:spacing w:val="21"/>
          <w:sz w:val="16"/>
          <w:szCs w:val="16"/>
        </w:rPr>
        <w:t xml:space="preserve"> </w:t>
      </w:r>
      <w:r w:rsidRPr="00823B0B">
        <w:rPr>
          <w:rFonts w:eastAsia="Calibri"/>
          <w:sz w:val="16"/>
          <w:szCs w:val="16"/>
        </w:rPr>
        <w:t>có</w:t>
      </w:r>
      <w:r w:rsidRPr="00823B0B">
        <w:rPr>
          <w:rFonts w:eastAsia="Calibri"/>
          <w:spacing w:val="24"/>
          <w:sz w:val="16"/>
          <w:szCs w:val="16"/>
        </w:rPr>
        <w:t xml:space="preserve"> </w:t>
      </w:r>
      <w:r w:rsidRPr="00823B0B">
        <w:rPr>
          <w:rFonts w:eastAsia="Calibri"/>
          <w:sz w:val="16"/>
          <w:szCs w:val="16"/>
        </w:rPr>
        <w:t>trá</w:t>
      </w:r>
      <w:r w:rsidRPr="00823B0B">
        <w:rPr>
          <w:rFonts w:eastAsia="Calibri"/>
          <w:spacing w:val="-1"/>
          <w:sz w:val="16"/>
          <w:szCs w:val="16"/>
        </w:rPr>
        <w:t>c</w:t>
      </w:r>
      <w:r w:rsidRPr="00823B0B">
        <w:rPr>
          <w:rFonts w:eastAsia="Calibri"/>
          <w:sz w:val="16"/>
          <w:szCs w:val="16"/>
        </w:rPr>
        <w:t>h</w:t>
      </w:r>
      <w:r w:rsidRPr="00823B0B">
        <w:rPr>
          <w:rFonts w:eastAsia="Calibri"/>
          <w:spacing w:val="35"/>
          <w:sz w:val="16"/>
          <w:szCs w:val="16"/>
        </w:rPr>
        <w:t xml:space="preserve"> </w:t>
      </w:r>
      <w:r w:rsidRPr="00823B0B">
        <w:rPr>
          <w:rFonts w:eastAsia="Calibri"/>
          <w:spacing w:val="-1"/>
          <w:sz w:val="16"/>
          <w:szCs w:val="16"/>
        </w:rPr>
        <w:t>nh</w:t>
      </w:r>
      <w:r w:rsidRPr="00823B0B">
        <w:rPr>
          <w:rFonts w:eastAsia="Calibri"/>
          <w:sz w:val="16"/>
          <w:szCs w:val="16"/>
        </w:rPr>
        <w:t>i</w:t>
      </w:r>
      <w:r w:rsidRPr="00823B0B">
        <w:rPr>
          <w:rFonts w:eastAsia="Calibri"/>
          <w:spacing w:val="-3"/>
          <w:sz w:val="16"/>
          <w:szCs w:val="16"/>
        </w:rPr>
        <w:t>ệ</w:t>
      </w:r>
      <w:r w:rsidRPr="00823B0B">
        <w:rPr>
          <w:rFonts w:eastAsia="Calibri"/>
          <w:sz w:val="16"/>
          <w:szCs w:val="16"/>
        </w:rPr>
        <w:t>m</w:t>
      </w:r>
      <w:r w:rsidRPr="00823B0B">
        <w:rPr>
          <w:rFonts w:eastAsia="Calibri"/>
          <w:spacing w:val="38"/>
          <w:sz w:val="16"/>
          <w:szCs w:val="16"/>
        </w:rPr>
        <w:t xml:space="preserve"> </w:t>
      </w:r>
      <w:r w:rsidRPr="00823B0B">
        <w:rPr>
          <w:rFonts w:eastAsia="Calibri"/>
          <w:spacing w:val="-1"/>
          <w:sz w:val="16"/>
          <w:szCs w:val="16"/>
        </w:rPr>
        <w:t>b</w:t>
      </w:r>
      <w:r w:rsidRPr="00823B0B">
        <w:rPr>
          <w:rFonts w:eastAsia="Calibri"/>
          <w:sz w:val="16"/>
          <w:szCs w:val="16"/>
        </w:rPr>
        <w:t>ảo</w:t>
      </w:r>
      <w:r w:rsidRPr="00823B0B">
        <w:rPr>
          <w:rFonts w:eastAsia="Calibri"/>
          <w:spacing w:val="31"/>
          <w:sz w:val="16"/>
          <w:szCs w:val="16"/>
        </w:rPr>
        <w:t xml:space="preserve"> </w:t>
      </w:r>
      <w:r w:rsidRPr="00823B0B">
        <w:rPr>
          <w:rFonts w:eastAsia="Calibri"/>
          <w:spacing w:val="-1"/>
          <w:sz w:val="16"/>
          <w:szCs w:val="16"/>
        </w:rPr>
        <w:t>q</w:t>
      </w:r>
      <w:r w:rsidRPr="00823B0B">
        <w:rPr>
          <w:rFonts w:eastAsia="Calibri"/>
          <w:spacing w:val="-4"/>
          <w:sz w:val="16"/>
          <w:szCs w:val="16"/>
        </w:rPr>
        <w:t>u</w:t>
      </w:r>
      <w:r w:rsidRPr="00823B0B">
        <w:rPr>
          <w:rFonts w:eastAsia="Calibri"/>
          <w:sz w:val="16"/>
          <w:szCs w:val="16"/>
        </w:rPr>
        <w:t>ản</w:t>
      </w:r>
      <w:r w:rsidRPr="00823B0B">
        <w:rPr>
          <w:rFonts w:eastAsia="Calibri"/>
          <w:spacing w:val="33"/>
          <w:sz w:val="16"/>
          <w:szCs w:val="16"/>
        </w:rPr>
        <w:t xml:space="preserve"> </w:t>
      </w:r>
      <w:r w:rsidRPr="00823B0B">
        <w:rPr>
          <w:rFonts w:eastAsia="Calibri"/>
          <w:spacing w:val="2"/>
          <w:sz w:val="16"/>
          <w:szCs w:val="16"/>
        </w:rPr>
        <w:t>v</w:t>
      </w:r>
      <w:r w:rsidRPr="00823B0B">
        <w:rPr>
          <w:rFonts w:eastAsia="Calibri"/>
          <w:spacing w:val="-1"/>
          <w:sz w:val="16"/>
          <w:szCs w:val="16"/>
        </w:rPr>
        <w:t>ậ</w:t>
      </w:r>
      <w:r w:rsidRPr="00823B0B">
        <w:rPr>
          <w:rFonts w:eastAsia="Calibri"/>
          <w:sz w:val="16"/>
          <w:szCs w:val="16"/>
        </w:rPr>
        <w:t>t</w:t>
      </w:r>
      <w:r w:rsidRPr="00823B0B">
        <w:rPr>
          <w:rFonts w:eastAsia="Calibri"/>
          <w:spacing w:val="27"/>
          <w:sz w:val="16"/>
          <w:szCs w:val="16"/>
        </w:rPr>
        <w:t xml:space="preserve"> </w:t>
      </w:r>
      <w:r w:rsidRPr="00823B0B">
        <w:rPr>
          <w:rFonts w:eastAsia="Calibri"/>
          <w:sz w:val="16"/>
          <w:szCs w:val="16"/>
        </w:rPr>
        <w:t>t</w:t>
      </w:r>
      <w:r w:rsidRPr="00823B0B">
        <w:rPr>
          <w:rFonts w:eastAsia="Calibri"/>
          <w:spacing w:val="-3"/>
          <w:sz w:val="16"/>
          <w:szCs w:val="16"/>
        </w:rPr>
        <w:t>ư</w:t>
      </w:r>
      <w:r w:rsidRPr="00823B0B">
        <w:rPr>
          <w:rFonts w:eastAsia="Calibri"/>
          <w:sz w:val="16"/>
          <w:szCs w:val="16"/>
        </w:rPr>
        <w:t>,</w:t>
      </w:r>
      <w:r w:rsidRPr="00823B0B">
        <w:rPr>
          <w:rFonts w:eastAsia="Calibri"/>
          <w:spacing w:val="25"/>
          <w:sz w:val="16"/>
          <w:szCs w:val="16"/>
        </w:rPr>
        <w:t xml:space="preserve"> </w:t>
      </w:r>
      <w:r w:rsidRPr="00823B0B">
        <w:rPr>
          <w:rFonts w:eastAsia="Calibri"/>
          <w:spacing w:val="2"/>
          <w:sz w:val="16"/>
          <w:szCs w:val="16"/>
        </w:rPr>
        <w:t>m</w:t>
      </w:r>
      <w:r w:rsidRPr="00823B0B">
        <w:rPr>
          <w:rFonts w:eastAsia="Calibri"/>
          <w:spacing w:val="-1"/>
          <w:sz w:val="16"/>
          <w:szCs w:val="16"/>
        </w:rPr>
        <w:t>á</w:t>
      </w:r>
      <w:r w:rsidRPr="00823B0B">
        <w:rPr>
          <w:rFonts w:eastAsia="Calibri"/>
          <w:sz w:val="16"/>
          <w:szCs w:val="16"/>
        </w:rPr>
        <w:t>y</w:t>
      </w:r>
      <w:r w:rsidRPr="00823B0B">
        <w:rPr>
          <w:rFonts w:eastAsia="Calibri"/>
          <w:spacing w:val="31"/>
          <w:sz w:val="16"/>
          <w:szCs w:val="16"/>
        </w:rPr>
        <w:t xml:space="preserve"> </w:t>
      </w:r>
      <w:r w:rsidRPr="00823B0B">
        <w:rPr>
          <w:rFonts w:eastAsia="Calibri"/>
          <w:sz w:val="16"/>
          <w:szCs w:val="16"/>
        </w:rPr>
        <w:t>móc</w:t>
      </w:r>
      <w:r w:rsidRPr="00823B0B">
        <w:rPr>
          <w:rFonts w:eastAsia="Calibri"/>
          <w:spacing w:val="30"/>
          <w:sz w:val="16"/>
          <w:szCs w:val="16"/>
        </w:rPr>
        <w:t xml:space="preserve"> </w:t>
      </w:r>
      <w:r w:rsidRPr="00823B0B">
        <w:rPr>
          <w:rFonts w:eastAsia="Calibri"/>
          <w:sz w:val="16"/>
          <w:szCs w:val="16"/>
        </w:rPr>
        <w:t>t</w:t>
      </w:r>
      <w:r w:rsidRPr="00823B0B">
        <w:rPr>
          <w:rFonts w:eastAsia="Calibri"/>
          <w:spacing w:val="-1"/>
          <w:sz w:val="16"/>
          <w:szCs w:val="16"/>
        </w:rPr>
        <w:t>h</w:t>
      </w:r>
      <w:r w:rsidRPr="00823B0B">
        <w:rPr>
          <w:rFonts w:eastAsia="Calibri"/>
          <w:sz w:val="16"/>
          <w:szCs w:val="16"/>
        </w:rPr>
        <w:t>iết</w:t>
      </w:r>
      <w:r w:rsidRPr="00823B0B">
        <w:rPr>
          <w:rFonts w:eastAsia="Calibri"/>
          <w:spacing w:val="29"/>
          <w:sz w:val="16"/>
          <w:szCs w:val="16"/>
        </w:rPr>
        <w:t xml:space="preserve"> </w:t>
      </w:r>
      <w:r w:rsidRPr="00823B0B">
        <w:rPr>
          <w:rFonts w:eastAsia="Calibri"/>
          <w:spacing w:val="-1"/>
          <w:sz w:val="16"/>
          <w:szCs w:val="16"/>
        </w:rPr>
        <w:t>b</w:t>
      </w:r>
      <w:r w:rsidRPr="00823B0B">
        <w:rPr>
          <w:rFonts w:eastAsia="Calibri"/>
          <w:sz w:val="16"/>
          <w:szCs w:val="16"/>
        </w:rPr>
        <w:t>ị</w:t>
      </w:r>
      <w:r w:rsidRPr="00823B0B">
        <w:rPr>
          <w:rFonts w:eastAsia="Calibri"/>
          <w:spacing w:val="24"/>
          <w:sz w:val="16"/>
          <w:szCs w:val="16"/>
        </w:rPr>
        <w:t xml:space="preserve"> </w:t>
      </w:r>
      <w:r w:rsidRPr="00823B0B">
        <w:rPr>
          <w:rFonts w:eastAsia="Calibri"/>
          <w:sz w:val="16"/>
          <w:szCs w:val="16"/>
        </w:rPr>
        <w:t>và</w:t>
      </w:r>
      <w:r w:rsidRPr="00823B0B">
        <w:rPr>
          <w:rFonts w:eastAsia="Calibri"/>
          <w:spacing w:val="25"/>
          <w:sz w:val="16"/>
          <w:szCs w:val="16"/>
        </w:rPr>
        <w:t xml:space="preserve"> </w:t>
      </w:r>
      <w:r w:rsidRPr="00823B0B">
        <w:rPr>
          <w:rFonts w:eastAsia="Calibri"/>
          <w:w w:val="104"/>
          <w:sz w:val="16"/>
          <w:szCs w:val="16"/>
        </w:rPr>
        <w:t>c</w:t>
      </w:r>
      <w:r w:rsidRPr="00823B0B">
        <w:rPr>
          <w:rFonts w:eastAsia="Calibri"/>
          <w:spacing w:val="-1"/>
          <w:w w:val="104"/>
          <w:sz w:val="16"/>
          <w:szCs w:val="16"/>
        </w:rPr>
        <w:t>h</w:t>
      </w:r>
      <w:r w:rsidRPr="00823B0B">
        <w:rPr>
          <w:rFonts w:eastAsia="Calibri"/>
          <w:w w:val="104"/>
          <w:sz w:val="16"/>
          <w:szCs w:val="16"/>
        </w:rPr>
        <w:t xml:space="preserve">ịu </w:t>
      </w:r>
      <w:r w:rsidRPr="00823B0B">
        <w:rPr>
          <w:rFonts w:eastAsia="Calibri"/>
          <w:spacing w:val="2"/>
          <w:sz w:val="16"/>
          <w:szCs w:val="16"/>
        </w:rPr>
        <w:t>m</w:t>
      </w:r>
      <w:r w:rsidRPr="00823B0B">
        <w:rPr>
          <w:rFonts w:eastAsia="Calibri"/>
          <w:sz w:val="16"/>
          <w:szCs w:val="16"/>
        </w:rPr>
        <w:t>ọi</w:t>
      </w:r>
      <w:r w:rsidRPr="00823B0B">
        <w:rPr>
          <w:rFonts w:eastAsia="Calibri"/>
          <w:spacing w:val="21"/>
          <w:sz w:val="16"/>
          <w:szCs w:val="16"/>
        </w:rPr>
        <w:t xml:space="preserve"> </w:t>
      </w:r>
      <w:r w:rsidRPr="00823B0B">
        <w:rPr>
          <w:rFonts w:eastAsia="Calibri"/>
          <w:sz w:val="16"/>
          <w:szCs w:val="16"/>
        </w:rPr>
        <w:t>chi</w:t>
      </w:r>
      <w:r w:rsidRPr="00823B0B">
        <w:rPr>
          <w:rFonts w:eastAsia="Calibri"/>
          <w:spacing w:val="19"/>
          <w:sz w:val="16"/>
          <w:szCs w:val="16"/>
        </w:rPr>
        <w:t xml:space="preserve"> </w:t>
      </w:r>
      <w:r w:rsidRPr="00823B0B">
        <w:rPr>
          <w:rFonts w:eastAsia="Calibri"/>
          <w:spacing w:val="-1"/>
          <w:sz w:val="16"/>
          <w:szCs w:val="16"/>
        </w:rPr>
        <w:t>p</w:t>
      </w:r>
      <w:r w:rsidRPr="00823B0B">
        <w:rPr>
          <w:rFonts w:eastAsia="Calibri"/>
          <w:sz w:val="16"/>
          <w:szCs w:val="16"/>
        </w:rPr>
        <w:t>hí</w:t>
      </w:r>
      <w:r w:rsidRPr="00823B0B">
        <w:rPr>
          <w:rFonts w:eastAsia="Calibri"/>
          <w:spacing w:val="21"/>
          <w:sz w:val="16"/>
          <w:szCs w:val="16"/>
        </w:rPr>
        <w:t xml:space="preserve"> </w:t>
      </w:r>
      <w:r w:rsidRPr="00823B0B">
        <w:rPr>
          <w:rFonts w:eastAsia="Calibri"/>
          <w:spacing w:val="-1"/>
          <w:sz w:val="16"/>
          <w:szCs w:val="16"/>
        </w:rPr>
        <w:t>phá</w:t>
      </w:r>
      <w:r w:rsidRPr="00823B0B">
        <w:rPr>
          <w:rFonts w:eastAsia="Calibri"/>
          <w:sz w:val="16"/>
          <w:szCs w:val="16"/>
        </w:rPr>
        <w:t>t</w:t>
      </w:r>
      <w:r w:rsidRPr="00823B0B">
        <w:rPr>
          <w:rFonts w:eastAsia="Calibri"/>
          <w:spacing w:val="25"/>
          <w:sz w:val="16"/>
          <w:szCs w:val="16"/>
        </w:rPr>
        <w:t xml:space="preserve"> </w:t>
      </w:r>
      <w:r w:rsidRPr="00823B0B">
        <w:rPr>
          <w:rFonts w:eastAsia="Calibri"/>
          <w:sz w:val="16"/>
          <w:szCs w:val="16"/>
        </w:rPr>
        <w:t>sinh</w:t>
      </w:r>
      <w:r w:rsidRPr="00823B0B">
        <w:rPr>
          <w:rFonts w:eastAsia="Calibri"/>
          <w:spacing w:val="21"/>
          <w:sz w:val="16"/>
          <w:szCs w:val="16"/>
        </w:rPr>
        <w:t xml:space="preserve"> </w:t>
      </w:r>
      <w:r w:rsidRPr="00823B0B">
        <w:rPr>
          <w:rFonts w:eastAsia="Calibri"/>
          <w:sz w:val="16"/>
          <w:szCs w:val="16"/>
        </w:rPr>
        <w:t>l</w:t>
      </w:r>
      <w:r w:rsidRPr="00823B0B">
        <w:rPr>
          <w:rFonts w:eastAsia="Calibri"/>
          <w:spacing w:val="1"/>
          <w:sz w:val="16"/>
          <w:szCs w:val="16"/>
        </w:rPr>
        <w:t>i</w:t>
      </w:r>
      <w:r w:rsidRPr="00823B0B">
        <w:rPr>
          <w:rFonts w:eastAsia="Calibri"/>
          <w:sz w:val="16"/>
          <w:szCs w:val="16"/>
        </w:rPr>
        <w:t>ên</w:t>
      </w:r>
      <w:r w:rsidRPr="00823B0B">
        <w:rPr>
          <w:rFonts w:eastAsia="Calibri"/>
          <w:spacing w:val="20"/>
          <w:sz w:val="16"/>
          <w:szCs w:val="16"/>
        </w:rPr>
        <w:t xml:space="preserve"> </w:t>
      </w:r>
      <w:r w:rsidRPr="00823B0B">
        <w:rPr>
          <w:rFonts w:eastAsia="Calibri"/>
          <w:spacing w:val="-1"/>
          <w:sz w:val="16"/>
          <w:szCs w:val="16"/>
        </w:rPr>
        <w:t>qua</w:t>
      </w:r>
      <w:r w:rsidRPr="00823B0B">
        <w:rPr>
          <w:rFonts w:eastAsia="Calibri"/>
          <w:sz w:val="16"/>
          <w:szCs w:val="16"/>
        </w:rPr>
        <w:t>n</w:t>
      </w:r>
      <w:r w:rsidRPr="00823B0B">
        <w:rPr>
          <w:rFonts w:eastAsia="Calibri"/>
          <w:spacing w:val="27"/>
          <w:sz w:val="16"/>
          <w:szCs w:val="16"/>
        </w:rPr>
        <w:t xml:space="preserve"> </w:t>
      </w:r>
      <w:r w:rsidRPr="00823B0B">
        <w:rPr>
          <w:rFonts w:eastAsia="Calibri"/>
          <w:spacing w:val="-1"/>
          <w:sz w:val="16"/>
          <w:szCs w:val="16"/>
        </w:rPr>
        <w:t>n</w:t>
      </w:r>
      <w:r w:rsidRPr="00823B0B">
        <w:rPr>
          <w:rFonts w:eastAsia="Calibri"/>
          <w:sz w:val="16"/>
          <w:szCs w:val="16"/>
        </w:rPr>
        <w:t>ếu</w:t>
      </w:r>
      <w:r w:rsidRPr="00823B0B">
        <w:rPr>
          <w:rFonts w:eastAsia="Calibri"/>
          <w:spacing w:val="23"/>
          <w:sz w:val="16"/>
          <w:szCs w:val="16"/>
        </w:rPr>
        <w:t xml:space="preserve"> </w:t>
      </w:r>
      <w:r w:rsidRPr="00823B0B">
        <w:rPr>
          <w:rFonts w:eastAsia="Calibri"/>
          <w:sz w:val="16"/>
          <w:szCs w:val="16"/>
        </w:rPr>
        <w:t>c</w:t>
      </w:r>
      <w:r w:rsidRPr="00823B0B">
        <w:rPr>
          <w:rFonts w:eastAsia="Calibri"/>
          <w:spacing w:val="1"/>
          <w:sz w:val="16"/>
          <w:szCs w:val="16"/>
        </w:rPr>
        <w:t>ó</w:t>
      </w:r>
      <w:r w:rsidRPr="00823B0B">
        <w:rPr>
          <w:rFonts w:eastAsia="Calibri"/>
          <w:sz w:val="16"/>
          <w:szCs w:val="16"/>
        </w:rPr>
        <w:t>.</w:t>
      </w:r>
      <w:r w:rsidRPr="00823B0B">
        <w:rPr>
          <w:rFonts w:eastAsia="Calibri"/>
          <w:spacing w:val="18"/>
          <w:sz w:val="16"/>
          <w:szCs w:val="16"/>
        </w:rPr>
        <w:t xml:space="preserve"> </w:t>
      </w:r>
      <w:r w:rsidRPr="00823B0B">
        <w:rPr>
          <w:rFonts w:eastAsia="Calibri"/>
          <w:sz w:val="16"/>
          <w:szCs w:val="16"/>
        </w:rPr>
        <w:t>T</w:t>
      </w:r>
      <w:r w:rsidRPr="00823B0B">
        <w:rPr>
          <w:rFonts w:eastAsia="Calibri"/>
          <w:spacing w:val="-2"/>
          <w:sz w:val="16"/>
          <w:szCs w:val="16"/>
        </w:rPr>
        <w:t>h</w:t>
      </w:r>
      <w:r w:rsidRPr="00823B0B">
        <w:rPr>
          <w:rFonts w:eastAsia="Calibri"/>
          <w:sz w:val="16"/>
          <w:szCs w:val="16"/>
        </w:rPr>
        <w:t>ời</w:t>
      </w:r>
      <w:r w:rsidRPr="00823B0B">
        <w:rPr>
          <w:rFonts w:eastAsia="Calibri"/>
          <w:spacing w:val="25"/>
          <w:sz w:val="16"/>
          <w:szCs w:val="16"/>
        </w:rPr>
        <w:t xml:space="preserve"> </w:t>
      </w:r>
      <w:r w:rsidRPr="00823B0B">
        <w:rPr>
          <w:rFonts w:eastAsia="Calibri"/>
          <w:sz w:val="16"/>
          <w:szCs w:val="16"/>
        </w:rPr>
        <w:t>gian</w:t>
      </w:r>
      <w:r w:rsidRPr="00823B0B">
        <w:rPr>
          <w:rFonts w:eastAsia="Calibri"/>
          <w:spacing w:val="25"/>
          <w:sz w:val="16"/>
          <w:szCs w:val="16"/>
        </w:rPr>
        <w:t xml:space="preserve"> </w:t>
      </w:r>
      <w:r w:rsidRPr="00823B0B">
        <w:rPr>
          <w:rFonts w:eastAsia="Calibri"/>
          <w:spacing w:val="-2"/>
          <w:sz w:val="16"/>
          <w:szCs w:val="16"/>
        </w:rPr>
        <w:t>g</w:t>
      </w:r>
      <w:r w:rsidRPr="00823B0B">
        <w:rPr>
          <w:rFonts w:eastAsia="Calibri"/>
          <w:sz w:val="16"/>
          <w:szCs w:val="16"/>
        </w:rPr>
        <w:t>i</w:t>
      </w:r>
      <w:r w:rsidRPr="00823B0B">
        <w:rPr>
          <w:rFonts w:eastAsia="Calibri"/>
          <w:spacing w:val="-4"/>
          <w:sz w:val="16"/>
          <w:szCs w:val="16"/>
        </w:rPr>
        <w:t>á</w:t>
      </w:r>
      <w:r w:rsidRPr="00823B0B">
        <w:rPr>
          <w:rFonts w:eastAsia="Calibri"/>
          <w:sz w:val="16"/>
          <w:szCs w:val="16"/>
        </w:rPr>
        <w:t>n</w:t>
      </w:r>
      <w:r w:rsidRPr="00823B0B">
        <w:rPr>
          <w:rFonts w:eastAsia="Calibri"/>
          <w:spacing w:val="25"/>
          <w:sz w:val="16"/>
          <w:szCs w:val="16"/>
        </w:rPr>
        <w:t xml:space="preserve"> </w:t>
      </w:r>
      <w:r w:rsidRPr="00823B0B">
        <w:rPr>
          <w:rFonts w:eastAsia="Calibri"/>
          <w:sz w:val="16"/>
          <w:szCs w:val="16"/>
        </w:rPr>
        <w:t>đ</w:t>
      </w:r>
      <w:r w:rsidRPr="00823B0B">
        <w:rPr>
          <w:rFonts w:eastAsia="Calibri"/>
          <w:spacing w:val="1"/>
          <w:sz w:val="16"/>
          <w:szCs w:val="16"/>
        </w:rPr>
        <w:t>o</w:t>
      </w:r>
      <w:r w:rsidRPr="00823B0B">
        <w:rPr>
          <w:rFonts w:eastAsia="Calibri"/>
          <w:spacing w:val="-1"/>
          <w:sz w:val="16"/>
          <w:szCs w:val="16"/>
        </w:rPr>
        <w:t>ạ</w:t>
      </w:r>
      <w:r w:rsidRPr="00823B0B">
        <w:rPr>
          <w:rFonts w:eastAsia="Calibri"/>
          <w:sz w:val="16"/>
          <w:szCs w:val="16"/>
        </w:rPr>
        <w:t>n</w:t>
      </w:r>
      <w:r w:rsidRPr="00823B0B">
        <w:rPr>
          <w:rFonts w:eastAsia="Calibri"/>
          <w:spacing w:val="28"/>
          <w:sz w:val="16"/>
          <w:szCs w:val="16"/>
        </w:rPr>
        <w:t xml:space="preserve"> </w:t>
      </w:r>
      <w:r w:rsidRPr="00823B0B">
        <w:rPr>
          <w:rFonts w:eastAsia="Calibri"/>
          <w:spacing w:val="-1"/>
          <w:sz w:val="16"/>
          <w:szCs w:val="16"/>
        </w:rPr>
        <w:t>n</w:t>
      </w:r>
      <w:r w:rsidRPr="00823B0B">
        <w:rPr>
          <w:rFonts w:eastAsia="Calibri"/>
          <w:spacing w:val="-4"/>
          <w:sz w:val="16"/>
          <w:szCs w:val="16"/>
        </w:rPr>
        <w:t>à</w:t>
      </w:r>
      <w:r w:rsidRPr="00823B0B">
        <w:rPr>
          <w:rFonts w:eastAsia="Calibri"/>
          <w:sz w:val="16"/>
          <w:szCs w:val="16"/>
        </w:rPr>
        <w:t>y</w:t>
      </w:r>
      <w:r w:rsidRPr="00823B0B">
        <w:rPr>
          <w:rFonts w:eastAsia="Calibri"/>
          <w:spacing w:val="21"/>
          <w:sz w:val="16"/>
          <w:szCs w:val="16"/>
        </w:rPr>
        <w:t xml:space="preserve"> </w:t>
      </w:r>
      <w:r w:rsidRPr="00823B0B">
        <w:rPr>
          <w:rFonts w:eastAsia="Calibri"/>
          <w:spacing w:val="1"/>
          <w:sz w:val="16"/>
          <w:szCs w:val="16"/>
        </w:rPr>
        <w:t>k</w:t>
      </w:r>
      <w:r w:rsidRPr="00823B0B">
        <w:rPr>
          <w:rFonts w:eastAsia="Calibri"/>
          <w:spacing w:val="-1"/>
          <w:sz w:val="16"/>
          <w:szCs w:val="16"/>
        </w:rPr>
        <w:t>h</w:t>
      </w:r>
      <w:r w:rsidRPr="00823B0B">
        <w:rPr>
          <w:rFonts w:eastAsia="Calibri"/>
          <w:sz w:val="16"/>
          <w:szCs w:val="16"/>
        </w:rPr>
        <w:t>ông</w:t>
      </w:r>
      <w:r w:rsidRPr="00823B0B">
        <w:rPr>
          <w:rFonts w:eastAsia="Calibri"/>
          <w:spacing w:val="30"/>
          <w:sz w:val="16"/>
          <w:szCs w:val="16"/>
        </w:rPr>
        <w:t xml:space="preserve"> </w:t>
      </w:r>
      <w:r w:rsidRPr="00823B0B">
        <w:rPr>
          <w:rFonts w:eastAsia="Calibri"/>
          <w:sz w:val="16"/>
          <w:szCs w:val="16"/>
        </w:rPr>
        <w:t>đư</w:t>
      </w:r>
      <w:r w:rsidRPr="00823B0B">
        <w:rPr>
          <w:rFonts w:eastAsia="Calibri"/>
          <w:spacing w:val="-3"/>
          <w:sz w:val="16"/>
          <w:szCs w:val="16"/>
        </w:rPr>
        <w:t>ợ</w:t>
      </w:r>
      <w:r w:rsidRPr="00823B0B">
        <w:rPr>
          <w:rFonts w:eastAsia="Calibri"/>
          <w:sz w:val="16"/>
          <w:szCs w:val="16"/>
        </w:rPr>
        <w:t>c</w:t>
      </w:r>
      <w:r w:rsidRPr="00823B0B">
        <w:rPr>
          <w:rFonts w:eastAsia="Calibri"/>
          <w:spacing w:val="28"/>
          <w:sz w:val="16"/>
          <w:szCs w:val="16"/>
        </w:rPr>
        <w:t xml:space="preserve"> </w:t>
      </w:r>
      <w:r w:rsidRPr="00823B0B">
        <w:rPr>
          <w:rFonts w:eastAsia="Calibri"/>
          <w:sz w:val="16"/>
          <w:szCs w:val="16"/>
        </w:rPr>
        <w:t>tí</w:t>
      </w:r>
      <w:r w:rsidRPr="00823B0B">
        <w:rPr>
          <w:rFonts w:eastAsia="Calibri"/>
          <w:spacing w:val="-4"/>
          <w:sz w:val="16"/>
          <w:szCs w:val="16"/>
        </w:rPr>
        <w:t>n</w:t>
      </w:r>
      <w:r w:rsidRPr="00823B0B">
        <w:rPr>
          <w:rFonts w:eastAsia="Calibri"/>
          <w:sz w:val="16"/>
          <w:szCs w:val="16"/>
        </w:rPr>
        <w:t>h</w:t>
      </w:r>
      <w:r w:rsidRPr="00823B0B">
        <w:rPr>
          <w:rFonts w:eastAsia="Calibri"/>
          <w:spacing w:val="22"/>
          <w:sz w:val="16"/>
          <w:szCs w:val="16"/>
        </w:rPr>
        <w:t xml:space="preserve"> </w:t>
      </w:r>
      <w:r w:rsidRPr="00823B0B">
        <w:rPr>
          <w:rFonts w:eastAsia="Calibri"/>
          <w:spacing w:val="2"/>
          <w:sz w:val="16"/>
          <w:szCs w:val="16"/>
        </w:rPr>
        <w:t>v</w:t>
      </w:r>
      <w:r w:rsidRPr="00823B0B">
        <w:rPr>
          <w:rFonts w:eastAsia="Calibri"/>
          <w:spacing w:val="-1"/>
          <w:sz w:val="16"/>
          <w:szCs w:val="16"/>
        </w:rPr>
        <w:t>à</w:t>
      </w:r>
      <w:r w:rsidRPr="00823B0B">
        <w:rPr>
          <w:rFonts w:eastAsia="Calibri"/>
          <w:sz w:val="16"/>
          <w:szCs w:val="16"/>
        </w:rPr>
        <w:t>o</w:t>
      </w:r>
      <w:r w:rsidRPr="00823B0B">
        <w:rPr>
          <w:rFonts w:eastAsia="Calibri"/>
          <w:spacing w:val="23"/>
          <w:sz w:val="16"/>
          <w:szCs w:val="16"/>
        </w:rPr>
        <w:t xml:space="preserve"> </w:t>
      </w:r>
      <w:r w:rsidRPr="00823B0B">
        <w:rPr>
          <w:rFonts w:eastAsia="Calibri"/>
          <w:w w:val="104"/>
          <w:sz w:val="16"/>
          <w:szCs w:val="16"/>
        </w:rPr>
        <w:t>t</w:t>
      </w:r>
      <w:r w:rsidRPr="00823B0B">
        <w:rPr>
          <w:rFonts w:eastAsia="Calibri"/>
          <w:spacing w:val="-1"/>
          <w:w w:val="104"/>
          <w:sz w:val="16"/>
          <w:szCs w:val="16"/>
        </w:rPr>
        <w:t>h</w:t>
      </w:r>
      <w:r w:rsidRPr="00823B0B">
        <w:rPr>
          <w:rFonts w:eastAsia="Calibri"/>
          <w:w w:val="104"/>
          <w:sz w:val="16"/>
          <w:szCs w:val="16"/>
        </w:rPr>
        <w:t xml:space="preserve">ời </w:t>
      </w:r>
      <w:r w:rsidRPr="00823B0B">
        <w:rPr>
          <w:rFonts w:eastAsia="Calibri"/>
          <w:sz w:val="16"/>
          <w:szCs w:val="16"/>
        </w:rPr>
        <w:t>gian</w:t>
      </w:r>
      <w:r w:rsidRPr="00823B0B">
        <w:rPr>
          <w:rFonts w:eastAsia="Calibri"/>
          <w:spacing w:val="14"/>
          <w:sz w:val="16"/>
          <w:szCs w:val="16"/>
        </w:rPr>
        <w:t xml:space="preserve"> </w:t>
      </w:r>
      <w:r w:rsidRPr="00823B0B">
        <w:rPr>
          <w:rFonts w:eastAsia="Calibri"/>
          <w:sz w:val="16"/>
          <w:szCs w:val="16"/>
        </w:rPr>
        <w:t>thi</w:t>
      </w:r>
      <w:r w:rsidRPr="00823B0B">
        <w:rPr>
          <w:rFonts w:eastAsia="Calibri"/>
          <w:spacing w:val="9"/>
          <w:sz w:val="16"/>
          <w:szCs w:val="16"/>
        </w:rPr>
        <w:t xml:space="preserve"> </w:t>
      </w:r>
      <w:r w:rsidRPr="00823B0B">
        <w:rPr>
          <w:rFonts w:eastAsia="Calibri"/>
          <w:sz w:val="16"/>
          <w:szCs w:val="16"/>
        </w:rPr>
        <w:t>c</w:t>
      </w:r>
      <w:r w:rsidRPr="00823B0B">
        <w:rPr>
          <w:rFonts w:eastAsia="Calibri"/>
          <w:spacing w:val="1"/>
          <w:sz w:val="16"/>
          <w:szCs w:val="16"/>
        </w:rPr>
        <w:t>ô</w:t>
      </w:r>
      <w:r w:rsidRPr="00823B0B">
        <w:rPr>
          <w:rFonts w:eastAsia="Calibri"/>
          <w:spacing w:val="-1"/>
          <w:sz w:val="16"/>
          <w:szCs w:val="16"/>
        </w:rPr>
        <w:t>n</w:t>
      </w:r>
      <w:r w:rsidRPr="00823B0B">
        <w:rPr>
          <w:rFonts w:eastAsia="Calibri"/>
          <w:sz w:val="16"/>
          <w:szCs w:val="16"/>
        </w:rPr>
        <w:t>g</w:t>
      </w:r>
      <w:r w:rsidRPr="00823B0B">
        <w:rPr>
          <w:rFonts w:eastAsia="Calibri"/>
          <w:spacing w:val="18"/>
          <w:sz w:val="16"/>
          <w:szCs w:val="16"/>
        </w:rPr>
        <w:t xml:space="preserve"> </w:t>
      </w:r>
      <w:r w:rsidRPr="00823B0B">
        <w:rPr>
          <w:rFonts w:eastAsia="Calibri"/>
          <w:sz w:val="16"/>
          <w:szCs w:val="16"/>
        </w:rPr>
        <w:t>c</w:t>
      </w:r>
      <w:r w:rsidRPr="00823B0B">
        <w:rPr>
          <w:rFonts w:eastAsia="Calibri"/>
          <w:spacing w:val="-1"/>
          <w:sz w:val="16"/>
          <w:szCs w:val="16"/>
        </w:rPr>
        <w:t>ủ</w:t>
      </w:r>
      <w:r w:rsidRPr="00823B0B">
        <w:rPr>
          <w:rFonts w:eastAsia="Calibri"/>
          <w:sz w:val="16"/>
          <w:szCs w:val="16"/>
        </w:rPr>
        <w:t>a</w:t>
      </w:r>
      <w:r w:rsidRPr="00823B0B">
        <w:rPr>
          <w:rFonts w:eastAsia="Calibri"/>
          <w:spacing w:val="10"/>
          <w:sz w:val="16"/>
          <w:szCs w:val="16"/>
        </w:rPr>
        <w:t xml:space="preserve"> </w:t>
      </w:r>
      <w:r w:rsidRPr="00823B0B">
        <w:rPr>
          <w:rFonts w:eastAsia="Calibri"/>
          <w:sz w:val="16"/>
          <w:szCs w:val="16"/>
        </w:rPr>
        <w:t>B</w:t>
      </w:r>
      <w:r w:rsidRPr="00823B0B">
        <w:rPr>
          <w:rFonts w:eastAsia="Calibri"/>
          <w:spacing w:val="2"/>
          <w:sz w:val="16"/>
          <w:szCs w:val="16"/>
        </w:rPr>
        <w:t>ê</w:t>
      </w:r>
      <w:r w:rsidRPr="00823B0B">
        <w:rPr>
          <w:rFonts w:eastAsia="Calibri"/>
          <w:sz w:val="16"/>
          <w:szCs w:val="16"/>
        </w:rPr>
        <w:t>n</w:t>
      </w:r>
      <w:r w:rsidRPr="00823B0B">
        <w:rPr>
          <w:rFonts w:eastAsia="Calibri"/>
          <w:spacing w:val="14"/>
          <w:sz w:val="16"/>
          <w:szCs w:val="16"/>
        </w:rPr>
        <w:t xml:space="preserve"> </w:t>
      </w:r>
      <w:r w:rsidRPr="00823B0B">
        <w:rPr>
          <w:rFonts w:eastAsia="Calibri"/>
          <w:sz w:val="16"/>
          <w:szCs w:val="16"/>
        </w:rPr>
        <w:t>B</w:t>
      </w:r>
      <w:r w:rsidRPr="00823B0B">
        <w:rPr>
          <w:rFonts w:eastAsia="Calibri"/>
          <w:spacing w:val="3"/>
          <w:sz w:val="16"/>
          <w:szCs w:val="16"/>
        </w:rPr>
        <w:t xml:space="preserve"> </w:t>
      </w:r>
      <w:r w:rsidRPr="00823B0B">
        <w:rPr>
          <w:rFonts w:eastAsia="Calibri"/>
          <w:sz w:val="16"/>
          <w:szCs w:val="16"/>
        </w:rPr>
        <w:t>tr</w:t>
      </w:r>
      <w:r w:rsidRPr="00823B0B">
        <w:rPr>
          <w:rFonts w:eastAsia="Calibri"/>
          <w:spacing w:val="-2"/>
          <w:sz w:val="16"/>
          <w:szCs w:val="16"/>
        </w:rPr>
        <w:t>o</w:t>
      </w:r>
      <w:r w:rsidRPr="00823B0B">
        <w:rPr>
          <w:rFonts w:eastAsia="Calibri"/>
          <w:spacing w:val="-1"/>
          <w:sz w:val="16"/>
          <w:szCs w:val="16"/>
        </w:rPr>
        <w:t>n</w:t>
      </w:r>
      <w:r w:rsidRPr="00823B0B">
        <w:rPr>
          <w:rFonts w:eastAsia="Calibri"/>
          <w:sz w:val="16"/>
          <w:szCs w:val="16"/>
        </w:rPr>
        <w:t>g</w:t>
      </w:r>
      <w:r w:rsidRPr="00823B0B">
        <w:rPr>
          <w:rFonts w:eastAsia="Calibri"/>
          <w:spacing w:val="18"/>
          <w:sz w:val="16"/>
          <w:szCs w:val="16"/>
        </w:rPr>
        <w:t xml:space="preserve"> </w:t>
      </w:r>
      <w:r w:rsidR="007A14AA" w:rsidRPr="00823B0B">
        <w:rPr>
          <w:rFonts w:eastAsia="Calibri"/>
          <w:spacing w:val="-2"/>
          <w:sz w:val="16"/>
          <w:szCs w:val="16"/>
        </w:rPr>
        <w:t>hợp đồng</w:t>
      </w:r>
      <w:r w:rsidRPr="00823B0B">
        <w:rPr>
          <w:rFonts w:eastAsia="Calibri"/>
          <w:w w:val="104"/>
          <w:sz w:val="16"/>
          <w:szCs w:val="16"/>
        </w:rPr>
        <w:t>.</w:t>
      </w:r>
    </w:p>
    <w:p w14:paraId="3F2BD8AF" w14:textId="77777777" w:rsidR="008B76C1" w:rsidRPr="00823B0B" w:rsidRDefault="004D6EC2" w:rsidP="00AC747F">
      <w:pPr>
        <w:pStyle w:val="ListParagraph"/>
        <w:numPr>
          <w:ilvl w:val="2"/>
          <w:numId w:val="4"/>
        </w:numPr>
        <w:spacing w:before="60" w:after="60"/>
        <w:ind w:left="709" w:right="73" w:hanging="709"/>
        <w:jc w:val="both"/>
        <w:rPr>
          <w:rFonts w:eastAsia="Calibri"/>
          <w:sz w:val="16"/>
          <w:szCs w:val="16"/>
        </w:rPr>
      </w:pPr>
      <w:r w:rsidRPr="00823B0B">
        <w:rPr>
          <w:rFonts w:eastAsia="Calibri"/>
          <w:sz w:val="16"/>
          <w:szCs w:val="16"/>
        </w:rPr>
        <w:t>Bên B sẽ được gia hạn thời gian hoàn thành hạng mục Công trình trong các trường hợp sau:</w:t>
      </w:r>
    </w:p>
    <w:p w14:paraId="10247AEF" w14:textId="77777777" w:rsidR="00861FC3" w:rsidRPr="00823B0B" w:rsidRDefault="004D6EC2" w:rsidP="00AC747F">
      <w:pPr>
        <w:pStyle w:val="ListParagraph"/>
        <w:numPr>
          <w:ilvl w:val="0"/>
          <w:numId w:val="5"/>
        </w:numPr>
        <w:spacing w:before="60" w:after="60"/>
        <w:jc w:val="both"/>
        <w:rPr>
          <w:rFonts w:eastAsia="Calibri"/>
          <w:sz w:val="16"/>
          <w:szCs w:val="16"/>
        </w:rPr>
      </w:pPr>
      <w:r w:rsidRPr="00823B0B">
        <w:rPr>
          <w:rFonts w:eastAsia="Calibri"/>
          <w:sz w:val="16"/>
          <w:szCs w:val="16"/>
        </w:rPr>
        <w:t>Bên A yêu cầu Bên B thực hiện theo các bản vẽ thiết kế được sửa đổi.</w:t>
      </w:r>
    </w:p>
    <w:p w14:paraId="628CCFA1" w14:textId="56F47E4C" w:rsidR="00861FC3" w:rsidRPr="00823B0B" w:rsidRDefault="004D6EC2" w:rsidP="00AC747F">
      <w:pPr>
        <w:pStyle w:val="ListParagraph"/>
        <w:numPr>
          <w:ilvl w:val="0"/>
          <w:numId w:val="5"/>
        </w:numPr>
        <w:spacing w:before="60" w:after="60"/>
        <w:jc w:val="both"/>
        <w:rPr>
          <w:rFonts w:eastAsia="Calibri"/>
          <w:sz w:val="16"/>
          <w:szCs w:val="16"/>
        </w:rPr>
      </w:pPr>
      <w:r w:rsidRPr="00823B0B">
        <w:rPr>
          <w:rFonts w:eastAsia="Calibri"/>
          <w:sz w:val="16"/>
          <w:szCs w:val="16"/>
        </w:rPr>
        <w:t>B</w:t>
      </w:r>
      <w:r w:rsidRPr="00823B0B">
        <w:rPr>
          <w:rFonts w:eastAsia="Calibri"/>
          <w:spacing w:val="2"/>
          <w:sz w:val="16"/>
          <w:szCs w:val="16"/>
        </w:rPr>
        <w:t>ê</w:t>
      </w:r>
      <w:r w:rsidRPr="00823B0B">
        <w:rPr>
          <w:rFonts w:eastAsia="Calibri"/>
          <w:sz w:val="16"/>
          <w:szCs w:val="16"/>
        </w:rPr>
        <w:t>n</w:t>
      </w:r>
      <w:r w:rsidRPr="00823B0B">
        <w:rPr>
          <w:rFonts w:eastAsia="Calibri"/>
          <w:spacing w:val="11"/>
          <w:sz w:val="16"/>
          <w:szCs w:val="16"/>
        </w:rPr>
        <w:t xml:space="preserve"> </w:t>
      </w:r>
      <w:r w:rsidRPr="00823B0B">
        <w:rPr>
          <w:rFonts w:eastAsia="Calibri"/>
          <w:sz w:val="16"/>
          <w:szCs w:val="16"/>
        </w:rPr>
        <w:t>A</w:t>
      </w:r>
      <w:r w:rsidRPr="00823B0B">
        <w:rPr>
          <w:rFonts w:eastAsia="Calibri"/>
          <w:spacing w:val="2"/>
          <w:sz w:val="16"/>
          <w:szCs w:val="16"/>
        </w:rPr>
        <w:t xml:space="preserve"> </w:t>
      </w:r>
      <w:r w:rsidRPr="00823B0B">
        <w:rPr>
          <w:rFonts w:eastAsia="Calibri"/>
          <w:sz w:val="16"/>
          <w:szCs w:val="16"/>
        </w:rPr>
        <w:t>yêu</w:t>
      </w:r>
      <w:r w:rsidRPr="00823B0B">
        <w:rPr>
          <w:rFonts w:eastAsia="Calibri"/>
          <w:spacing w:val="9"/>
          <w:sz w:val="16"/>
          <w:szCs w:val="16"/>
        </w:rPr>
        <w:t xml:space="preserve"> </w:t>
      </w:r>
      <w:r w:rsidRPr="00823B0B">
        <w:rPr>
          <w:rFonts w:eastAsia="Calibri"/>
          <w:spacing w:val="-1"/>
          <w:sz w:val="16"/>
          <w:szCs w:val="16"/>
        </w:rPr>
        <w:t>c</w:t>
      </w:r>
      <w:r w:rsidRPr="00823B0B">
        <w:rPr>
          <w:rFonts w:eastAsia="Calibri"/>
          <w:sz w:val="16"/>
          <w:szCs w:val="16"/>
        </w:rPr>
        <w:t>ầu</w:t>
      </w:r>
      <w:r w:rsidRPr="00823B0B">
        <w:rPr>
          <w:rFonts w:eastAsia="Calibri"/>
          <w:spacing w:val="11"/>
          <w:sz w:val="16"/>
          <w:szCs w:val="16"/>
        </w:rPr>
        <w:t xml:space="preserve"> </w:t>
      </w:r>
      <w:r w:rsidRPr="00823B0B">
        <w:rPr>
          <w:rFonts w:eastAsia="Calibri"/>
          <w:spacing w:val="-2"/>
          <w:sz w:val="16"/>
          <w:szCs w:val="16"/>
        </w:rPr>
        <w:t>B</w:t>
      </w:r>
      <w:r w:rsidRPr="00823B0B">
        <w:rPr>
          <w:rFonts w:eastAsia="Calibri"/>
          <w:sz w:val="16"/>
          <w:szCs w:val="16"/>
        </w:rPr>
        <w:t>ên</w:t>
      </w:r>
      <w:r w:rsidRPr="00823B0B">
        <w:rPr>
          <w:rFonts w:eastAsia="Calibri"/>
          <w:spacing w:val="10"/>
          <w:sz w:val="16"/>
          <w:szCs w:val="16"/>
        </w:rPr>
        <w:t xml:space="preserve"> </w:t>
      </w:r>
      <w:r w:rsidRPr="00823B0B">
        <w:rPr>
          <w:rFonts w:eastAsia="Calibri"/>
          <w:sz w:val="16"/>
          <w:szCs w:val="16"/>
        </w:rPr>
        <w:t>B</w:t>
      </w:r>
      <w:r w:rsidRPr="00823B0B">
        <w:rPr>
          <w:rFonts w:eastAsia="Calibri"/>
          <w:spacing w:val="4"/>
          <w:sz w:val="16"/>
          <w:szCs w:val="16"/>
        </w:rPr>
        <w:t xml:space="preserve"> </w:t>
      </w:r>
      <w:r w:rsidRPr="00823B0B">
        <w:rPr>
          <w:rFonts w:eastAsia="Calibri"/>
          <w:sz w:val="16"/>
          <w:szCs w:val="16"/>
        </w:rPr>
        <w:t>l</w:t>
      </w:r>
      <w:r w:rsidRPr="00823B0B">
        <w:rPr>
          <w:rFonts w:eastAsia="Calibri"/>
          <w:spacing w:val="-2"/>
          <w:sz w:val="16"/>
          <w:szCs w:val="16"/>
        </w:rPr>
        <w:t>à</w:t>
      </w:r>
      <w:r w:rsidRPr="00823B0B">
        <w:rPr>
          <w:rFonts w:eastAsia="Calibri"/>
          <w:sz w:val="16"/>
          <w:szCs w:val="16"/>
        </w:rPr>
        <w:t>m</w:t>
      </w:r>
      <w:r w:rsidRPr="00823B0B">
        <w:rPr>
          <w:rFonts w:eastAsia="Calibri"/>
          <w:spacing w:val="10"/>
          <w:sz w:val="16"/>
          <w:szCs w:val="16"/>
        </w:rPr>
        <w:t xml:space="preserve"> </w:t>
      </w:r>
      <w:r w:rsidRPr="00823B0B">
        <w:rPr>
          <w:rFonts w:eastAsia="Calibri"/>
          <w:sz w:val="16"/>
          <w:szCs w:val="16"/>
        </w:rPr>
        <w:t>t</w:t>
      </w:r>
      <w:r w:rsidRPr="00823B0B">
        <w:rPr>
          <w:rFonts w:eastAsia="Calibri"/>
          <w:spacing w:val="-4"/>
          <w:sz w:val="16"/>
          <w:szCs w:val="16"/>
        </w:rPr>
        <w:t>h</w:t>
      </w:r>
      <w:r w:rsidRPr="00823B0B">
        <w:rPr>
          <w:rFonts w:eastAsia="Calibri"/>
          <w:spacing w:val="2"/>
          <w:sz w:val="16"/>
          <w:szCs w:val="16"/>
        </w:rPr>
        <w:t>ê</w:t>
      </w:r>
      <w:r w:rsidRPr="00823B0B">
        <w:rPr>
          <w:rFonts w:eastAsia="Calibri"/>
          <w:sz w:val="16"/>
          <w:szCs w:val="16"/>
        </w:rPr>
        <w:t>m</w:t>
      </w:r>
      <w:r w:rsidRPr="00823B0B">
        <w:rPr>
          <w:rFonts w:eastAsia="Calibri"/>
          <w:spacing w:val="15"/>
          <w:sz w:val="16"/>
          <w:szCs w:val="16"/>
        </w:rPr>
        <w:t xml:space="preserve"> </w:t>
      </w:r>
      <w:r w:rsidRPr="00823B0B">
        <w:rPr>
          <w:rFonts w:eastAsia="Calibri"/>
          <w:sz w:val="16"/>
          <w:szCs w:val="16"/>
        </w:rPr>
        <w:t>các</w:t>
      </w:r>
      <w:r w:rsidRPr="00823B0B">
        <w:rPr>
          <w:rFonts w:eastAsia="Calibri"/>
          <w:spacing w:val="10"/>
          <w:sz w:val="16"/>
          <w:szCs w:val="16"/>
        </w:rPr>
        <w:t xml:space="preserve"> </w:t>
      </w:r>
      <w:r w:rsidRPr="00823B0B">
        <w:rPr>
          <w:rFonts w:eastAsia="Calibri"/>
          <w:spacing w:val="-2"/>
          <w:sz w:val="16"/>
          <w:szCs w:val="16"/>
        </w:rPr>
        <w:t>p</w:t>
      </w:r>
      <w:r w:rsidRPr="00823B0B">
        <w:rPr>
          <w:rFonts w:eastAsia="Calibri"/>
          <w:spacing w:val="1"/>
          <w:sz w:val="16"/>
          <w:szCs w:val="16"/>
        </w:rPr>
        <w:t>h</w:t>
      </w:r>
      <w:r w:rsidRPr="00823B0B">
        <w:rPr>
          <w:rFonts w:eastAsia="Calibri"/>
          <w:spacing w:val="-1"/>
          <w:sz w:val="16"/>
          <w:szCs w:val="16"/>
        </w:rPr>
        <w:t>ầ</w:t>
      </w:r>
      <w:r w:rsidRPr="00823B0B">
        <w:rPr>
          <w:rFonts w:eastAsia="Calibri"/>
          <w:sz w:val="16"/>
          <w:szCs w:val="16"/>
        </w:rPr>
        <w:t>n</w:t>
      </w:r>
      <w:r w:rsidRPr="00823B0B">
        <w:rPr>
          <w:rFonts w:eastAsia="Calibri"/>
          <w:spacing w:val="13"/>
          <w:sz w:val="16"/>
          <w:szCs w:val="16"/>
        </w:rPr>
        <w:t xml:space="preserve"> </w:t>
      </w:r>
      <w:r w:rsidRPr="00823B0B">
        <w:rPr>
          <w:rFonts w:eastAsia="Calibri"/>
          <w:sz w:val="16"/>
          <w:szCs w:val="16"/>
        </w:rPr>
        <w:t>việc</w:t>
      </w:r>
      <w:r w:rsidRPr="00823B0B">
        <w:rPr>
          <w:rFonts w:eastAsia="Calibri"/>
          <w:spacing w:val="10"/>
          <w:sz w:val="16"/>
          <w:szCs w:val="16"/>
        </w:rPr>
        <w:t xml:space="preserve"> </w:t>
      </w:r>
      <w:r w:rsidRPr="00823B0B">
        <w:rPr>
          <w:rFonts w:eastAsia="Calibri"/>
          <w:sz w:val="16"/>
          <w:szCs w:val="16"/>
        </w:rPr>
        <w:t>p</w:t>
      </w:r>
      <w:r w:rsidRPr="00823B0B">
        <w:rPr>
          <w:rFonts w:eastAsia="Calibri"/>
          <w:spacing w:val="-2"/>
          <w:sz w:val="16"/>
          <w:szCs w:val="16"/>
        </w:rPr>
        <w:t>h</w:t>
      </w:r>
      <w:r w:rsidRPr="00823B0B">
        <w:rPr>
          <w:rFonts w:eastAsia="Calibri"/>
          <w:spacing w:val="-1"/>
          <w:sz w:val="16"/>
          <w:szCs w:val="16"/>
        </w:rPr>
        <w:t>á</w:t>
      </w:r>
      <w:r w:rsidRPr="00823B0B">
        <w:rPr>
          <w:rFonts w:eastAsia="Calibri"/>
          <w:sz w:val="16"/>
          <w:szCs w:val="16"/>
        </w:rPr>
        <w:t>t</w:t>
      </w:r>
      <w:r w:rsidRPr="00823B0B">
        <w:rPr>
          <w:rFonts w:eastAsia="Calibri"/>
          <w:spacing w:val="14"/>
          <w:sz w:val="16"/>
          <w:szCs w:val="16"/>
        </w:rPr>
        <w:t xml:space="preserve"> </w:t>
      </w:r>
      <w:r w:rsidRPr="00823B0B">
        <w:rPr>
          <w:rFonts w:eastAsia="Calibri"/>
          <w:sz w:val="16"/>
          <w:szCs w:val="16"/>
        </w:rPr>
        <w:t>s</w:t>
      </w:r>
      <w:r w:rsidRPr="00823B0B">
        <w:rPr>
          <w:rFonts w:eastAsia="Calibri"/>
          <w:spacing w:val="1"/>
          <w:sz w:val="16"/>
          <w:szCs w:val="16"/>
        </w:rPr>
        <w:t>i</w:t>
      </w:r>
      <w:r w:rsidRPr="00823B0B">
        <w:rPr>
          <w:rFonts w:eastAsia="Calibri"/>
          <w:spacing w:val="-1"/>
          <w:sz w:val="16"/>
          <w:szCs w:val="16"/>
        </w:rPr>
        <w:t>n</w:t>
      </w:r>
      <w:r w:rsidRPr="00823B0B">
        <w:rPr>
          <w:rFonts w:eastAsia="Calibri"/>
          <w:sz w:val="16"/>
          <w:szCs w:val="16"/>
        </w:rPr>
        <w:t>h</w:t>
      </w:r>
      <w:r w:rsidRPr="00823B0B">
        <w:rPr>
          <w:rFonts w:eastAsia="Calibri"/>
          <w:spacing w:val="9"/>
          <w:sz w:val="16"/>
          <w:szCs w:val="16"/>
        </w:rPr>
        <w:t xml:space="preserve"> </w:t>
      </w:r>
      <w:r w:rsidRPr="00823B0B">
        <w:rPr>
          <w:rFonts w:eastAsia="Calibri"/>
          <w:sz w:val="16"/>
          <w:szCs w:val="16"/>
        </w:rPr>
        <w:t>n</w:t>
      </w:r>
      <w:r w:rsidRPr="00823B0B">
        <w:rPr>
          <w:rFonts w:eastAsia="Calibri"/>
          <w:spacing w:val="-2"/>
          <w:sz w:val="16"/>
          <w:szCs w:val="16"/>
        </w:rPr>
        <w:t>g</w:t>
      </w:r>
      <w:r w:rsidRPr="00823B0B">
        <w:rPr>
          <w:rFonts w:eastAsia="Calibri"/>
          <w:spacing w:val="1"/>
          <w:sz w:val="16"/>
          <w:szCs w:val="16"/>
        </w:rPr>
        <w:t>o</w:t>
      </w:r>
      <w:r w:rsidRPr="00823B0B">
        <w:rPr>
          <w:rFonts w:eastAsia="Calibri"/>
          <w:sz w:val="16"/>
          <w:szCs w:val="16"/>
        </w:rPr>
        <w:t>ài</w:t>
      </w:r>
      <w:r w:rsidRPr="00823B0B">
        <w:rPr>
          <w:rFonts w:eastAsia="Calibri"/>
          <w:spacing w:val="17"/>
          <w:sz w:val="16"/>
          <w:szCs w:val="16"/>
        </w:rPr>
        <w:t xml:space="preserve"> </w:t>
      </w:r>
      <w:r w:rsidRPr="00823B0B">
        <w:rPr>
          <w:rFonts w:eastAsia="Calibri"/>
          <w:spacing w:val="-1"/>
          <w:sz w:val="16"/>
          <w:szCs w:val="16"/>
        </w:rPr>
        <w:t>ph</w:t>
      </w:r>
      <w:r w:rsidRPr="00823B0B">
        <w:rPr>
          <w:rFonts w:eastAsia="Calibri"/>
          <w:sz w:val="16"/>
          <w:szCs w:val="16"/>
        </w:rPr>
        <w:t>ạm</w:t>
      </w:r>
      <w:r w:rsidRPr="00823B0B">
        <w:rPr>
          <w:rFonts w:eastAsia="Calibri"/>
          <w:spacing w:val="16"/>
          <w:sz w:val="16"/>
          <w:szCs w:val="16"/>
        </w:rPr>
        <w:t xml:space="preserve"> </w:t>
      </w:r>
      <w:r w:rsidRPr="00823B0B">
        <w:rPr>
          <w:rFonts w:eastAsia="Calibri"/>
          <w:spacing w:val="3"/>
          <w:sz w:val="16"/>
          <w:szCs w:val="16"/>
        </w:rPr>
        <w:t>v</w:t>
      </w:r>
      <w:r w:rsidRPr="00823B0B">
        <w:rPr>
          <w:rFonts w:eastAsia="Calibri"/>
          <w:sz w:val="16"/>
          <w:szCs w:val="16"/>
        </w:rPr>
        <w:t xml:space="preserve">i </w:t>
      </w:r>
      <w:r w:rsidRPr="00823B0B">
        <w:rPr>
          <w:rFonts w:eastAsia="Calibri"/>
          <w:spacing w:val="2"/>
          <w:sz w:val="16"/>
          <w:szCs w:val="16"/>
        </w:rPr>
        <w:t>c</w:t>
      </w:r>
      <w:r w:rsidRPr="00823B0B">
        <w:rPr>
          <w:rFonts w:eastAsia="Calibri"/>
          <w:sz w:val="16"/>
          <w:szCs w:val="16"/>
        </w:rPr>
        <w:t>ông</w:t>
      </w:r>
      <w:r w:rsidRPr="00823B0B">
        <w:rPr>
          <w:rFonts w:eastAsia="Calibri"/>
          <w:spacing w:val="11"/>
          <w:sz w:val="16"/>
          <w:szCs w:val="16"/>
        </w:rPr>
        <w:t xml:space="preserve"> </w:t>
      </w:r>
      <w:r w:rsidRPr="00823B0B">
        <w:rPr>
          <w:rFonts w:eastAsia="Calibri"/>
          <w:spacing w:val="2"/>
          <w:w w:val="104"/>
          <w:sz w:val="16"/>
          <w:szCs w:val="16"/>
        </w:rPr>
        <w:t>v</w:t>
      </w:r>
      <w:r w:rsidRPr="00823B0B">
        <w:rPr>
          <w:rFonts w:eastAsia="Calibri"/>
          <w:spacing w:val="-2"/>
          <w:w w:val="104"/>
          <w:sz w:val="16"/>
          <w:szCs w:val="16"/>
        </w:rPr>
        <w:t>i</w:t>
      </w:r>
      <w:r w:rsidRPr="00823B0B">
        <w:rPr>
          <w:rFonts w:eastAsia="Calibri"/>
          <w:w w:val="104"/>
          <w:sz w:val="16"/>
          <w:szCs w:val="16"/>
        </w:rPr>
        <w:t xml:space="preserve">ệc </w:t>
      </w:r>
      <w:r w:rsidRPr="00823B0B">
        <w:rPr>
          <w:rFonts w:eastAsia="Calibri"/>
          <w:spacing w:val="2"/>
          <w:sz w:val="16"/>
          <w:szCs w:val="16"/>
        </w:rPr>
        <w:t>t</w:t>
      </w:r>
      <w:r w:rsidRPr="00823B0B">
        <w:rPr>
          <w:rFonts w:eastAsia="Calibri"/>
          <w:spacing w:val="-1"/>
          <w:sz w:val="16"/>
          <w:szCs w:val="16"/>
        </w:rPr>
        <w:t>h</w:t>
      </w:r>
      <w:r w:rsidRPr="00823B0B">
        <w:rPr>
          <w:rFonts w:eastAsia="Calibri"/>
          <w:sz w:val="16"/>
          <w:szCs w:val="16"/>
        </w:rPr>
        <w:t>eo</w:t>
      </w:r>
      <w:r w:rsidRPr="00823B0B">
        <w:rPr>
          <w:rFonts w:eastAsia="Calibri"/>
          <w:spacing w:val="11"/>
          <w:sz w:val="16"/>
          <w:szCs w:val="16"/>
        </w:rPr>
        <w:t xml:space="preserve"> </w:t>
      </w:r>
      <w:r w:rsidR="007A14AA" w:rsidRPr="00823B0B">
        <w:rPr>
          <w:rFonts w:eastAsia="Calibri"/>
          <w:spacing w:val="-2"/>
          <w:sz w:val="16"/>
          <w:szCs w:val="16"/>
        </w:rPr>
        <w:t>hợp đồng</w:t>
      </w:r>
      <w:r w:rsidRPr="00823B0B">
        <w:rPr>
          <w:rFonts w:eastAsia="Calibri"/>
          <w:sz w:val="16"/>
          <w:szCs w:val="16"/>
        </w:rPr>
        <w:t>.</w:t>
      </w:r>
      <w:r w:rsidRPr="00823B0B">
        <w:rPr>
          <w:rFonts w:eastAsia="Calibri"/>
          <w:spacing w:val="11"/>
          <w:sz w:val="16"/>
          <w:szCs w:val="16"/>
        </w:rPr>
        <w:t xml:space="preserve"> </w:t>
      </w:r>
      <w:r w:rsidRPr="00823B0B">
        <w:rPr>
          <w:rFonts w:eastAsia="Calibri"/>
          <w:sz w:val="16"/>
          <w:szCs w:val="16"/>
        </w:rPr>
        <w:t>Hai</w:t>
      </w:r>
      <w:r w:rsidRPr="00823B0B">
        <w:rPr>
          <w:rFonts w:eastAsia="Calibri"/>
          <w:spacing w:val="4"/>
          <w:sz w:val="16"/>
          <w:szCs w:val="16"/>
        </w:rPr>
        <w:t xml:space="preserve"> </w:t>
      </w:r>
      <w:r w:rsidRPr="00823B0B">
        <w:rPr>
          <w:rFonts w:eastAsia="Calibri"/>
          <w:sz w:val="16"/>
          <w:szCs w:val="16"/>
        </w:rPr>
        <w:t>B</w:t>
      </w:r>
      <w:r w:rsidRPr="00823B0B">
        <w:rPr>
          <w:rFonts w:eastAsia="Calibri"/>
          <w:spacing w:val="2"/>
          <w:sz w:val="16"/>
          <w:szCs w:val="16"/>
        </w:rPr>
        <w:t>ê</w:t>
      </w:r>
      <w:r w:rsidRPr="00823B0B">
        <w:rPr>
          <w:rFonts w:eastAsia="Calibri"/>
          <w:sz w:val="16"/>
          <w:szCs w:val="16"/>
        </w:rPr>
        <w:t>n</w:t>
      </w:r>
      <w:r w:rsidRPr="00823B0B">
        <w:rPr>
          <w:rFonts w:eastAsia="Calibri"/>
          <w:spacing w:val="6"/>
          <w:sz w:val="16"/>
          <w:szCs w:val="16"/>
        </w:rPr>
        <w:t xml:space="preserve"> </w:t>
      </w:r>
      <w:r w:rsidRPr="00823B0B">
        <w:rPr>
          <w:rFonts w:eastAsia="Calibri"/>
          <w:spacing w:val="-4"/>
          <w:sz w:val="16"/>
          <w:szCs w:val="16"/>
        </w:rPr>
        <w:t>s</w:t>
      </w:r>
      <w:r w:rsidRPr="00823B0B">
        <w:rPr>
          <w:rFonts w:eastAsia="Calibri"/>
          <w:sz w:val="16"/>
          <w:szCs w:val="16"/>
        </w:rPr>
        <w:t>ẽ căn</w:t>
      </w:r>
      <w:r w:rsidRPr="00823B0B">
        <w:rPr>
          <w:rFonts w:eastAsia="Calibri"/>
          <w:spacing w:val="6"/>
          <w:sz w:val="16"/>
          <w:szCs w:val="16"/>
        </w:rPr>
        <w:t xml:space="preserve"> </w:t>
      </w:r>
      <w:r w:rsidRPr="00823B0B">
        <w:rPr>
          <w:rFonts w:eastAsia="Calibri"/>
          <w:sz w:val="16"/>
          <w:szCs w:val="16"/>
        </w:rPr>
        <w:t>cứ</w:t>
      </w:r>
      <w:r w:rsidRPr="00823B0B">
        <w:rPr>
          <w:rFonts w:eastAsia="Calibri"/>
          <w:spacing w:val="1"/>
          <w:sz w:val="16"/>
          <w:szCs w:val="16"/>
        </w:rPr>
        <w:t xml:space="preserve"> </w:t>
      </w:r>
      <w:r w:rsidRPr="00823B0B">
        <w:rPr>
          <w:rFonts w:eastAsia="Calibri"/>
          <w:spacing w:val="2"/>
          <w:sz w:val="16"/>
          <w:szCs w:val="16"/>
        </w:rPr>
        <w:t>v</w:t>
      </w:r>
      <w:r w:rsidRPr="00823B0B">
        <w:rPr>
          <w:rFonts w:eastAsia="Calibri"/>
          <w:spacing w:val="-4"/>
          <w:sz w:val="16"/>
          <w:szCs w:val="16"/>
        </w:rPr>
        <w:t>à</w:t>
      </w:r>
      <w:r w:rsidRPr="00823B0B">
        <w:rPr>
          <w:rFonts w:eastAsia="Calibri"/>
          <w:sz w:val="16"/>
          <w:szCs w:val="16"/>
        </w:rPr>
        <w:t>o</w:t>
      </w:r>
      <w:r w:rsidRPr="00823B0B">
        <w:rPr>
          <w:rFonts w:eastAsia="Calibri"/>
          <w:spacing w:val="7"/>
          <w:sz w:val="16"/>
          <w:szCs w:val="16"/>
        </w:rPr>
        <w:t xml:space="preserve"> </w:t>
      </w:r>
      <w:r w:rsidRPr="00823B0B">
        <w:rPr>
          <w:rFonts w:eastAsia="Calibri"/>
          <w:sz w:val="16"/>
          <w:szCs w:val="16"/>
        </w:rPr>
        <w:t>k</w:t>
      </w:r>
      <w:r w:rsidRPr="00823B0B">
        <w:rPr>
          <w:rFonts w:eastAsia="Calibri"/>
          <w:spacing w:val="-1"/>
          <w:sz w:val="16"/>
          <w:szCs w:val="16"/>
        </w:rPr>
        <w:t>h</w:t>
      </w:r>
      <w:r w:rsidRPr="00823B0B">
        <w:rPr>
          <w:rFonts w:eastAsia="Calibri"/>
          <w:sz w:val="16"/>
          <w:szCs w:val="16"/>
        </w:rPr>
        <w:t>ối</w:t>
      </w:r>
      <w:r w:rsidRPr="00823B0B">
        <w:rPr>
          <w:rFonts w:eastAsia="Calibri"/>
          <w:spacing w:val="9"/>
          <w:sz w:val="16"/>
          <w:szCs w:val="16"/>
        </w:rPr>
        <w:t xml:space="preserve"> </w:t>
      </w:r>
      <w:r w:rsidRPr="00823B0B">
        <w:rPr>
          <w:rFonts w:eastAsia="Calibri"/>
          <w:sz w:val="16"/>
          <w:szCs w:val="16"/>
        </w:rPr>
        <w:t>l</w:t>
      </w:r>
      <w:r w:rsidRPr="00823B0B">
        <w:rPr>
          <w:rFonts w:eastAsia="Calibri"/>
          <w:spacing w:val="-1"/>
          <w:sz w:val="16"/>
          <w:szCs w:val="16"/>
        </w:rPr>
        <w:t>ư</w:t>
      </w:r>
      <w:r w:rsidRPr="00823B0B">
        <w:rPr>
          <w:rFonts w:eastAsia="Calibri"/>
          <w:sz w:val="16"/>
          <w:szCs w:val="16"/>
        </w:rPr>
        <w:t>ợ</w:t>
      </w:r>
      <w:r w:rsidRPr="00823B0B">
        <w:rPr>
          <w:rFonts w:eastAsia="Calibri"/>
          <w:spacing w:val="-2"/>
          <w:sz w:val="16"/>
          <w:szCs w:val="16"/>
        </w:rPr>
        <w:t>n</w:t>
      </w:r>
      <w:r w:rsidRPr="00823B0B">
        <w:rPr>
          <w:rFonts w:eastAsia="Calibri"/>
          <w:sz w:val="16"/>
          <w:szCs w:val="16"/>
        </w:rPr>
        <w:t>g</w:t>
      </w:r>
      <w:r w:rsidRPr="00823B0B">
        <w:rPr>
          <w:rFonts w:eastAsia="Calibri"/>
          <w:spacing w:val="12"/>
          <w:sz w:val="16"/>
          <w:szCs w:val="16"/>
        </w:rPr>
        <w:t xml:space="preserve"> </w:t>
      </w:r>
      <w:r w:rsidRPr="00823B0B">
        <w:rPr>
          <w:rFonts w:eastAsia="Calibri"/>
          <w:sz w:val="16"/>
          <w:szCs w:val="16"/>
        </w:rPr>
        <w:t>cô</w:t>
      </w:r>
      <w:r w:rsidRPr="00823B0B">
        <w:rPr>
          <w:rFonts w:eastAsia="Calibri"/>
          <w:spacing w:val="-1"/>
          <w:sz w:val="16"/>
          <w:szCs w:val="16"/>
        </w:rPr>
        <w:t>n</w:t>
      </w:r>
      <w:r w:rsidRPr="00823B0B">
        <w:rPr>
          <w:rFonts w:eastAsia="Calibri"/>
          <w:sz w:val="16"/>
          <w:szCs w:val="16"/>
        </w:rPr>
        <w:t>g</w:t>
      </w:r>
      <w:r w:rsidRPr="00823B0B">
        <w:rPr>
          <w:rFonts w:eastAsia="Calibri"/>
          <w:spacing w:val="5"/>
          <w:sz w:val="16"/>
          <w:szCs w:val="16"/>
        </w:rPr>
        <w:t xml:space="preserve"> </w:t>
      </w:r>
      <w:r w:rsidRPr="00823B0B">
        <w:rPr>
          <w:rFonts w:eastAsia="Calibri"/>
          <w:sz w:val="16"/>
          <w:szCs w:val="16"/>
        </w:rPr>
        <w:t>việc</w:t>
      </w:r>
      <w:r w:rsidRPr="00823B0B">
        <w:rPr>
          <w:rFonts w:eastAsia="Calibri"/>
          <w:spacing w:val="7"/>
          <w:sz w:val="16"/>
          <w:szCs w:val="16"/>
        </w:rPr>
        <w:t xml:space="preserve"> </w:t>
      </w:r>
      <w:r w:rsidRPr="00823B0B">
        <w:rPr>
          <w:rFonts w:eastAsia="Calibri"/>
          <w:sz w:val="16"/>
          <w:szCs w:val="16"/>
        </w:rPr>
        <w:t>p</w:t>
      </w:r>
      <w:r w:rsidRPr="00823B0B">
        <w:rPr>
          <w:rFonts w:eastAsia="Calibri"/>
          <w:spacing w:val="-2"/>
          <w:sz w:val="16"/>
          <w:szCs w:val="16"/>
        </w:rPr>
        <w:t>h</w:t>
      </w:r>
      <w:r w:rsidRPr="00823B0B">
        <w:rPr>
          <w:rFonts w:eastAsia="Calibri"/>
          <w:spacing w:val="-1"/>
          <w:sz w:val="16"/>
          <w:szCs w:val="16"/>
        </w:rPr>
        <w:t>á</w:t>
      </w:r>
      <w:r w:rsidRPr="00823B0B">
        <w:rPr>
          <w:rFonts w:eastAsia="Calibri"/>
          <w:sz w:val="16"/>
          <w:szCs w:val="16"/>
        </w:rPr>
        <w:t>t</w:t>
      </w:r>
      <w:r w:rsidRPr="00823B0B">
        <w:rPr>
          <w:rFonts w:eastAsia="Calibri"/>
          <w:spacing w:val="11"/>
          <w:sz w:val="16"/>
          <w:szCs w:val="16"/>
        </w:rPr>
        <w:t xml:space="preserve"> </w:t>
      </w:r>
      <w:r w:rsidRPr="00823B0B">
        <w:rPr>
          <w:rFonts w:eastAsia="Calibri"/>
          <w:sz w:val="16"/>
          <w:szCs w:val="16"/>
        </w:rPr>
        <w:t>sin</w:t>
      </w:r>
      <w:r w:rsidRPr="00823B0B">
        <w:rPr>
          <w:rFonts w:eastAsia="Calibri"/>
          <w:spacing w:val="-2"/>
          <w:sz w:val="16"/>
          <w:szCs w:val="16"/>
        </w:rPr>
        <w:t>h</w:t>
      </w:r>
      <w:r w:rsidRPr="00823B0B">
        <w:rPr>
          <w:rFonts w:eastAsia="Calibri"/>
          <w:sz w:val="16"/>
          <w:szCs w:val="16"/>
        </w:rPr>
        <w:t>,</w:t>
      </w:r>
      <w:r w:rsidRPr="00823B0B">
        <w:rPr>
          <w:rFonts w:eastAsia="Calibri"/>
          <w:spacing w:val="10"/>
          <w:sz w:val="16"/>
          <w:szCs w:val="16"/>
        </w:rPr>
        <w:t xml:space="preserve"> </w:t>
      </w:r>
      <w:r w:rsidRPr="00823B0B">
        <w:rPr>
          <w:rFonts w:eastAsia="Calibri"/>
          <w:sz w:val="16"/>
          <w:szCs w:val="16"/>
        </w:rPr>
        <w:t>t</w:t>
      </w:r>
      <w:r w:rsidRPr="00823B0B">
        <w:rPr>
          <w:rFonts w:eastAsia="Calibri"/>
          <w:spacing w:val="-2"/>
          <w:sz w:val="16"/>
          <w:szCs w:val="16"/>
        </w:rPr>
        <w:t>h</w:t>
      </w:r>
      <w:r w:rsidRPr="00823B0B">
        <w:rPr>
          <w:rFonts w:eastAsia="Calibri"/>
          <w:sz w:val="16"/>
          <w:szCs w:val="16"/>
        </w:rPr>
        <w:t>ời</w:t>
      </w:r>
      <w:r w:rsidRPr="00823B0B">
        <w:rPr>
          <w:rFonts w:eastAsia="Calibri"/>
          <w:spacing w:val="5"/>
          <w:sz w:val="16"/>
          <w:szCs w:val="16"/>
        </w:rPr>
        <w:t xml:space="preserve"> </w:t>
      </w:r>
      <w:r w:rsidRPr="00823B0B">
        <w:rPr>
          <w:rFonts w:eastAsia="Calibri"/>
          <w:spacing w:val="1"/>
          <w:w w:val="104"/>
          <w:sz w:val="16"/>
          <w:szCs w:val="16"/>
        </w:rPr>
        <w:t>g</w:t>
      </w:r>
      <w:r w:rsidRPr="00823B0B">
        <w:rPr>
          <w:rFonts w:eastAsia="Calibri"/>
          <w:spacing w:val="-2"/>
          <w:w w:val="104"/>
          <w:sz w:val="16"/>
          <w:szCs w:val="16"/>
        </w:rPr>
        <w:t>i</w:t>
      </w:r>
      <w:r w:rsidRPr="00823B0B">
        <w:rPr>
          <w:rFonts w:eastAsia="Calibri"/>
          <w:w w:val="104"/>
          <w:sz w:val="16"/>
          <w:szCs w:val="16"/>
        </w:rPr>
        <w:t xml:space="preserve">an </w:t>
      </w:r>
      <w:r w:rsidRPr="00823B0B">
        <w:rPr>
          <w:rFonts w:eastAsia="Calibri"/>
          <w:spacing w:val="1"/>
          <w:sz w:val="16"/>
          <w:szCs w:val="16"/>
        </w:rPr>
        <w:t>c</w:t>
      </w:r>
      <w:r w:rsidRPr="00823B0B">
        <w:rPr>
          <w:rFonts w:eastAsia="Calibri"/>
          <w:spacing w:val="-1"/>
          <w:sz w:val="16"/>
          <w:szCs w:val="16"/>
        </w:rPr>
        <w:t>ầ</w:t>
      </w:r>
      <w:r w:rsidRPr="00823B0B">
        <w:rPr>
          <w:rFonts w:eastAsia="Calibri"/>
          <w:sz w:val="16"/>
          <w:szCs w:val="16"/>
        </w:rPr>
        <w:t>n</w:t>
      </w:r>
      <w:r w:rsidRPr="00823B0B">
        <w:rPr>
          <w:rFonts w:eastAsia="Calibri"/>
          <w:spacing w:val="13"/>
          <w:sz w:val="16"/>
          <w:szCs w:val="16"/>
        </w:rPr>
        <w:t xml:space="preserve"> </w:t>
      </w:r>
      <w:r w:rsidRPr="00823B0B">
        <w:rPr>
          <w:rFonts w:eastAsia="Calibri"/>
          <w:sz w:val="16"/>
          <w:szCs w:val="16"/>
        </w:rPr>
        <w:t>th</w:t>
      </w:r>
      <w:r w:rsidRPr="00823B0B">
        <w:rPr>
          <w:rFonts w:eastAsia="Calibri"/>
          <w:spacing w:val="-1"/>
          <w:sz w:val="16"/>
          <w:szCs w:val="16"/>
        </w:rPr>
        <w:t>i</w:t>
      </w:r>
      <w:r w:rsidRPr="00823B0B">
        <w:rPr>
          <w:rFonts w:eastAsia="Calibri"/>
          <w:spacing w:val="2"/>
          <w:sz w:val="16"/>
          <w:szCs w:val="16"/>
        </w:rPr>
        <w:t>ế</w:t>
      </w:r>
      <w:r w:rsidRPr="00823B0B">
        <w:rPr>
          <w:rFonts w:eastAsia="Calibri"/>
          <w:sz w:val="16"/>
          <w:szCs w:val="16"/>
        </w:rPr>
        <w:t>t</w:t>
      </w:r>
      <w:r w:rsidRPr="00823B0B">
        <w:rPr>
          <w:rFonts w:eastAsia="Calibri"/>
          <w:spacing w:val="13"/>
          <w:sz w:val="16"/>
          <w:szCs w:val="16"/>
        </w:rPr>
        <w:t xml:space="preserve"> </w:t>
      </w:r>
      <w:r w:rsidRPr="00823B0B">
        <w:rPr>
          <w:rFonts w:eastAsia="Calibri"/>
          <w:spacing w:val="2"/>
          <w:sz w:val="16"/>
          <w:szCs w:val="16"/>
        </w:rPr>
        <w:t>t</w:t>
      </w:r>
      <w:r w:rsidRPr="00823B0B">
        <w:rPr>
          <w:rFonts w:eastAsia="Calibri"/>
          <w:spacing w:val="-1"/>
          <w:sz w:val="16"/>
          <w:szCs w:val="16"/>
        </w:rPr>
        <w:t>h</w:t>
      </w:r>
      <w:r w:rsidRPr="00823B0B">
        <w:rPr>
          <w:rFonts w:eastAsia="Calibri"/>
          <w:spacing w:val="-3"/>
          <w:sz w:val="16"/>
          <w:szCs w:val="16"/>
        </w:rPr>
        <w:t>ự</w:t>
      </w:r>
      <w:r w:rsidRPr="00823B0B">
        <w:rPr>
          <w:rFonts w:eastAsia="Calibri"/>
          <w:sz w:val="16"/>
          <w:szCs w:val="16"/>
        </w:rPr>
        <w:t>c</w:t>
      </w:r>
      <w:r w:rsidRPr="00823B0B">
        <w:rPr>
          <w:rFonts w:eastAsia="Calibri"/>
          <w:spacing w:val="19"/>
          <w:sz w:val="16"/>
          <w:szCs w:val="16"/>
        </w:rPr>
        <w:t xml:space="preserve"> </w:t>
      </w:r>
      <w:r w:rsidRPr="00823B0B">
        <w:rPr>
          <w:rFonts w:eastAsia="Calibri"/>
          <w:spacing w:val="-1"/>
          <w:sz w:val="16"/>
          <w:szCs w:val="16"/>
        </w:rPr>
        <w:t>h</w:t>
      </w:r>
      <w:r w:rsidRPr="00823B0B">
        <w:rPr>
          <w:rFonts w:eastAsia="Calibri"/>
          <w:sz w:val="16"/>
          <w:szCs w:val="16"/>
        </w:rPr>
        <w:t>iện</w:t>
      </w:r>
      <w:r w:rsidRPr="00823B0B">
        <w:rPr>
          <w:rFonts w:eastAsia="Calibri"/>
          <w:spacing w:val="13"/>
          <w:sz w:val="16"/>
          <w:szCs w:val="16"/>
        </w:rPr>
        <w:t xml:space="preserve"> </w:t>
      </w:r>
      <w:r w:rsidRPr="00823B0B">
        <w:rPr>
          <w:rFonts w:eastAsia="Calibri"/>
          <w:sz w:val="16"/>
          <w:szCs w:val="16"/>
        </w:rPr>
        <w:t>để</w:t>
      </w:r>
      <w:r w:rsidRPr="00823B0B">
        <w:rPr>
          <w:rFonts w:eastAsia="Calibri"/>
          <w:spacing w:val="10"/>
          <w:sz w:val="16"/>
          <w:szCs w:val="16"/>
        </w:rPr>
        <w:t xml:space="preserve"> </w:t>
      </w:r>
      <w:r w:rsidRPr="00823B0B">
        <w:rPr>
          <w:rFonts w:eastAsia="Calibri"/>
          <w:sz w:val="16"/>
          <w:szCs w:val="16"/>
        </w:rPr>
        <w:t>q</w:t>
      </w:r>
      <w:r w:rsidRPr="00823B0B">
        <w:rPr>
          <w:rFonts w:eastAsia="Calibri"/>
          <w:spacing w:val="-2"/>
          <w:sz w:val="16"/>
          <w:szCs w:val="16"/>
        </w:rPr>
        <w:t>u</w:t>
      </w:r>
      <w:r w:rsidRPr="00823B0B">
        <w:rPr>
          <w:rFonts w:eastAsia="Calibri"/>
          <w:sz w:val="16"/>
          <w:szCs w:val="16"/>
        </w:rPr>
        <w:t>yết</w:t>
      </w:r>
      <w:r w:rsidRPr="00823B0B">
        <w:rPr>
          <w:rFonts w:eastAsia="Calibri"/>
          <w:spacing w:val="20"/>
          <w:sz w:val="16"/>
          <w:szCs w:val="16"/>
        </w:rPr>
        <w:t xml:space="preserve"> </w:t>
      </w:r>
      <w:r w:rsidRPr="00823B0B">
        <w:rPr>
          <w:rFonts w:eastAsia="Calibri"/>
          <w:spacing w:val="1"/>
          <w:sz w:val="16"/>
          <w:szCs w:val="16"/>
        </w:rPr>
        <w:t>đ</w:t>
      </w:r>
      <w:r w:rsidRPr="00823B0B">
        <w:rPr>
          <w:rFonts w:eastAsia="Calibri"/>
          <w:spacing w:val="-2"/>
          <w:sz w:val="16"/>
          <w:szCs w:val="16"/>
        </w:rPr>
        <w:t>ị</w:t>
      </w:r>
      <w:r w:rsidRPr="00823B0B">
        <w:rPr>
          <w:rFonts w:eastAsia="Calibri"/>
          <w:spacing w:val="-1"/>
          <w:sz w:val="16"/>
          <w:szCs w:val="16"/>
        </w:rPr>
        <w:t>n</w:t>
      </w:r>
      <w:r w:rsidRPr="00823B0B">
        <w:rPr>
          <w:rFonts w:eastAsia="Calibri"/>
          <w:sz w:val="16"/>
          <w:szCs w:val="16"/>
        </w:rPr>
        <w:t>h</w:t>
      </w:r>
      <w:r w:rsidRPr="00823B0B">
        <w:rPr>
          <w:rFonts w:eastAsia="Calibri"/>
          <w:spacing w:val="14"/>
          <w:sz w:val="16"/>
          <w:szCs w:val="16"/>
        </w:rPr>
        <w:t xml:space="preserve"> </w:t>
      </w:r>
      <w:r w:rsidRPr="00823B0B">
        <w:rPr>
          <w:rFonts w:eastAsia="Calibri"/>
          <w:spacing w:val="2"/>
          <w:sz w:val="16"/>
          <w:szCs w:val="16"/>
        </w:rPr>
        <w:t>t</w:t>
      </w:r>
      <w:r w:rsidRPr="00823B0B">
        <w:rPr>
          <w:rFonts w:eastAsia="Calibri"/>
          <w:spacing w:val="-1"/>
          <w:sz w:val="16"/>
          <w:szCs w:val="16"/>
        </w:rPr>
        <w:t>h</w:t>
      </w:r>
      <w:r w:rsidRPr="00823B0B">
        <w:rPr>
          <w:rFonts w:eastAsia="Calibri"/>
          <w:spacing w:val="-3"/>
          <w:sz w:val="16"/>
          <w:szCs w:val="16"/>
        </w:rPr>
        <w:t>ờ</w:t>
      </w:r>
      <w:r w:rsidRPr="00823B0B">
        <w:rPr>
          <w:rFonts w:eastAsia="Calibri"/>
          <w:sz w:val="16"/>
          <w:szCs w:val="16"/>
        </w:rPr>
        <w:t>i</w:t>
      </w:r>
      <w:r w:rsidRPr="00823B0B">
        <w:rPr>
          <w:rFonts w:eastAsia="Calibri"/>
          <w:spacing w:val="16"/>
          <w:sz w:val="16"/>
          <w:szCs w:val="16"/>
        </w:rPr>
        <w:t xml:space="preserve"> </w:t>
      </w:r>
      <w:r w:rsidRPr="00823B0B">
        <w:rPr>
          <w:rFonts w:eastAsia="Calibri"/>
          <w:spacing w:val="-2"/>
          <w:sz w:val="16"/>
          <w:szCs w:val="16"/>
        </w:rPr>
        <w:t>g</w:t>
      </w:r>
      <w:r w:rsidRPr="00823B0B">
        <w:rPr>
          <w:rFonts w:eastAsia="Calibri"/>
          <w:sz w:val="16"/>
          <w:szCs w:val="16"/>
        </w:rPr>
        <w:t>ian</w:t>
      </w:r>
      <w:r w:rsidRPr="00823B0B">
        <w:rPr>
          <w:rFonts w:eastAsia="Calibri"/>
          <w:spacing w:val="15"/>
          <w:sz w:val="16"/>
          <w:szCs w:val="16"/>
        </w:rPr>
        <w:t xml:space="preserve"> </w:t>
      </w:r>
      <w:r w:rsidRPr="00823B0B">
        <w:rPr>
          <w:rFonts w:eastAsia="Calibri"/>
          <w:sz w:val="16"/>
          <w:szCs w:val="16"/>
        </w:rPr>
        <w:t>g</w:t>
      </w:r>
      <w:r w:rsidRPr="00823B0B">
        <w:rPr>
          <w:rFonts w:eastAsia="Calibri"/>
          <w:spacing w:val="-2"/>
          <w:sz w:val="16"/>
          <w:szCs w:val="16"/>
        </w:rPr>
        <w:t>i</w:t>
      </w:r>
      <w:r w:rsidRPr="00823B0B">
        <w:rPr>
          <w:rFonts w:eastAsia="Calibri"/>
          <w:sz w:val="16"/>
          <w:szCs w:val="16"/>
        </w:rPr>
        <w:t>a</w:t>
      </w:r>
      <w:r w:rsidRPr="00823B0B">
        <w:rPr>
          <w:rFonts w:eastAsia="Calibri"/>
          <w:spacing w:val="13"/>
          <w:sz w:val="16"/>
          <w:szCs w:val="16"/>
        </w:rPr>
        <w:t xml:space="preserve"> </w:t>
      </w:r>
      <w:r w:rsidRPr="00823B0B">
        <w:rPr>
          <w:rFonts w:eastAsia="Calibri"/>
          <w:spacing w:val="-1"/>
          <w:w w:val="104"/>
          <w:sz w:val="16"/>
          <w:szCs w:val="16"/>
        </w:rPr>
        <w:t>hạn</w:t>
      </w:r>
      <w:r w:rsidRPr="00823B0B">
        <w:rPr>
          <w:rFonts w:eastAsia="Calibri"/>
          <w:w w:val="104"/>
          <w:sz w:val="16"/>
          <w:szCs w:val="16"/>
        </w:rPr>
        <w:t>.</w:t>
      </w:r>
    </w:p>
    <w:p w14:paraId="4F064527" w14:textId="77777777" w:rsidR="00861FC3" w:rsidRPr="00823B0B" w:rsidRDefault="004D6EC2" w:rsidP="00AC747F">
      <w:pPr>
        <w:pStyle w:val="ListParagraph"/>
        <w:numPr>
          <w:ilvl w:val="0"/>
          <w:numId w:val="5"/>
        </w:numPr>
        <w:spacing w:before="60" w:after="60"/>
        <w:jc w:val="both"/>
        <w:rPr>
          <w:rFonts w:eastAsia="Calibri"/>
          <w:sz w:val="16"/>
          <w:szCs w:val="16"/>
        </w:rPr>
      </w:pPr>
      <w:r w:rsidRPr="00823B0B">
        <w:rPr>
          <w:rFonts w:eastAsia="Calibri"/>
          <w:sz w:val="16"/>
          <w:szCs w:val="16"/>
        </w:rPr>
        <w:t>C</w:t>
      </w:r>
      <w:r w:rsidRPr="00823B0B">
        <w:rPr>
          <w:rFonts w:eastAsia="Calibri"/>
          <w:spacing w:val="3"/>
          <w:sz w:val="16"/>
          <w:szCs w:val="16"/>
        </w:rPr>
        <w:t>ô</w:t>
      </w:r>
      <w:r w:rsidRPr="00823B0B">
        <w:rPr>
          <w:rFonts w:eastAsia="Calibri"/>
          <w:spacing w:val="-1"/>
          <w:sz w:val="16"/>
          <w:szCs w:val="16"/>
        </w:rPr>
        <w:t>n</w:t>
      </w:r>
      <w:r w:rsidRPr="00823B0B">
        <w:rPr>
          <w:rFonts w:eastAsia="Calibri"/>
          <w:sz w:val="16"/>
          <w:szCs w:val="16"/>
        </w:rPr>
        <w:t>g</w:t>
      </w:r>
      <w:r w:rsidRPr="00823B0B">
        <w:rPr>
          <w:rFonts w:eastAsia="Calibri"/>
          <w:spacing w:val="16"/>
          <w:sz w:val="16"/>
          <w:szCs w:val="16"/>
        </w:rPr>
        <w:t xml:space="preserve"> </w:t>
      </w:r>
      <w:r w:rsidRPr="00823B0B">
        <w:rPr>
          <w:rFonts w:eastAsia="Calibri"/>
          <w:sz w:val="16"/>
          <w:szCs w:val="16"/>
        </w:rPr>
        <w:t>v</w:t>
      </w:r>
      <w:r w:rsidRPr="00823B0B">
        <w:rPr>
          <w:rFonts w:eastAsia="Calibri"/>
          <w:spacing w:val="-2"/>
          <w:sz w:val="16"/>
          <w:szCs w:val="16"/>
        </w:rPr>
        <w:t>i</w:t>
      </w:r>
      <w:r w:rsidRPr="00823B0B">
        <w:rPr>
          <w:rFonts w:eastAsia="Calibri"/>
          <w:sz w:val="16"/>
          <w:szCs w:val="16"/>
        </w:rPr>
        <w:t>ệc</w:t>
      </w:r>
      <w:r w:rsidRPr="00823B0B">
        <w:rPr>
          <w:rFonts w:eastAsia="Calibri"/>
          <w:spacing w:val="16"/>
          <w:sz w:val="16"/>
          <w:szCs w:val="16"/>
        </w:rPr>
        <w:t xml:space="preserve"> </w:t>
      </w:r>
      <w:r w:rsidRPr="00823B0B">
        <w:rPr>
          <w:rFonts w:eastAsia="Calibri"/>
          <w:spacing w:val="-3"/>
          <w:sz w:val="16"/>
          <w:szCs w:val="16"/>
        </w:rPr>
        <w:t>B</w:t>
      </w:r>
      <w:r w:rsidRPr="00823B0B">
        <w:rPr>
          <w:rFonts w:eastAsia="Calibri"/>
          <w:sz w:val="16"/>
          <w:szCs w:val="16"/>
        </w:rPr>
        <w:t>ên</w:t>
      </w:r>
      <w:r w:rsidRPr="00823B0B">
        <w:rPr>
          <w:rFonts w:eastAsia="Calibri"/>
          <w:spacing w:val="13"/>
          <w:sz w:val="16"/>
          <w:szCs w:val="16"/>
        </w:rPr>
        <w:t xml:space="preserve"> </w:t>
      </w:r>
      <w:r w:rsidRPr="00823B0B">
        <w:rPr>
          <w:rFonts w:eastAsia="Calibri"/>
          <w:sz w:val="16"/>
          <w:szCs w:val="16"/>
        </w:rPr>
        <w:t>B</w:t>
      </w:r>
      <w:r w:rsidRPr="00823B0B">
        <w:rPr>
          <w:rFonts w:eastAsia="Calibri"/>
          <w:spacing w:val="7"/>
          <w:sz w:val="16"/>
          <w:szCs w:val="16"/>
        </w:rPr>
        <w:t xml:space="preserve"> </w:t>
      </w:r>
      <w:r w:rsidRPr="00823B0B">
        <w:rPr>
          <w:rFonts w:eastAsia="Calibri"/>
          <w:spacing w:val="-1"/>
          <w:sz w:val="16"/>
          <w:szCs w:val="16"/>
        </w:rPr>
        <w:t>b</w:t>
      </w:r>
      <w:r w:rsidRPr="00823B0B">
        <w:rPr>
          <w:rFonts w:eastAsia="Calibri"/>
          <w:sz w:val="16"/>
          <w:szCs w:val="16"/>
        </w:rPr>
        <w:t>ị</w:t>
      </w:r>
      <w:r w:rsidRPr="00823B0B">
        <w:rPr>
          <w:rFonts w:eastAsia="Calibri"/>
          <w:spacing w:val="6"/>
          <w:sz w:val="16"/>
          <w:szCs w:val="16"/>
        </w:rPr>
        <w:t xml:space="preserve"> </w:t>
      </w:r>
      <w:r w:rsidRPr="00823B0B">
        <w:rPr>
          <w:rFonts w:eastAsia="Calibri"/>
          <w:spacing w:val="1"/>
          <w:sz w:val="16"/>
          <w:szCs w:val="16"/>
        </w:rPr>
        <w:t>g</w:t>
      </w:r>
      <w:r w:rsidRPr="00823B0B">
        <w:rPr>
          <w:rFonts w:eastAsia="Calibri"/>
          <w:spacing w:val="-2"/>
          <w:sz w:val="16"/>
          <w:szCs w:val="16"/>
        </w:rPr>
        <w:t>i</w:t>
      </w:r>
      <w:r w:rsidRPr="00823B0B">
        <w:rPr>
          <w:rFonts w:eastAsia="Calibri"/>
          <w:sz w:val="16"/>
          <w:szCs w:val="16"/>
        </w:rPr>
        <w:t>án</w:t>
      </w:r>
      <w:r w:rsidRPr="00823B0B">
        <w:rPr>
          <w:rFonts w:eastAsia="Calibri"/>
          <w:spacing w:val="14"/>
          <w:sz w:val="16"/>
          <w:szCs w:val="16"/>
        </w:rPr>
        <w:t xml:space="preserve"> </w:t>
      </w:r>
      <w:r w:rsidRPr="00823B0B">
        <w:rPr>
          <w:rFonts w:eastAsia="Calibri"/>
          <w:sz w:val="16"/>
          <w:szCs w:val="16"/>
        </w:rPr>
        <w:t>đo</w:t>
      </w:r>
      <w:r w:rsidRPr="00823B0B">
        <w:rPr>
          <w:rFonts w:eastAsia="Calibri"/>
          <w:spacing w:val="-3"/>
          <w:sz w:val="16"/>
          <w:szCs w:val="16"/>
        </w:rPr>
        <w:t>ạ</w:t>
      </w:r>
      <w:r w:rsidRPr="00823B0B">
        <w:rPr>
          <w:rFonts w:eastAsia="Calibri"/>
          <w:sz w:val="16"/>
          <w:szCs w:val="16"/>
        </w:rPr>
        <w:t>n</w:t>
      </w:r>
      <w:r w:rsidRPr="00823B0B">
        <w:rPr>
          <w:rFonts w:eastAsia="Calibri"/>
          <w:spacing w:val="18"/>
          <w:sz w:val="16"/>
          <w:szCs w:val="16"/>
        </w:rPr>
        <w:t xml:space="preserve"> </w:t>
      </w:r>
      <w:r w:rsidRPr="00823B0B">
        <w:rPr>
          <w:rFonts w:eastAsia="Calibri"/>
          <w:sz w:val="16"/>
          <w:szCs w:val="16"/>
        </w:rPr>
        <w:t>hoặc</w:t>
      </w:r>
      <w:r w:rsidRPr="00823B0B">
        <w:rPr>
          <w:rFonts w:eastAsia="Calibri"/>
          <w:spacing w:val="16"/>
          <w:sz w:val="16"/>
          <w:szCs w:val="16"/>
        </w:rPr>
        <w:t xml:space="preserve"> </w:t>
      </w:r>
      <w:r w:rsidRPr="00823B0B">
        <w:rPr>
          <w:rFonts w:eastAsia="Calibri"/>
          <w:sz w:val="16"/>
          <w:szCs w:val="16"/>
        </w:rPr>
        <w:t>không</w:t>
      </w:r>
      <w:r w:rsidRPr="00823B0B">
        <w:rPr>
          <w:rFonts w:eastAsia="Calibri"/>
          <w:spacing w:val="19"/>
          <w:sz w:val="16"/>
          <w:szCs w:val="16"/>
        </w:rPr>
        <w:t xml:space="preserve"> </w:t>
      </w:r>
      <w:r w:rsidRPr="00823B0B">
        <w:rPr>
          <w:rFonts w:eastAsia="Calibri"/>
          <w:sz w:val="16"/>
          <w:szCs w:val="16"/>
        </w:rPr>
        <w:t>thể</w:t>
      </w:r>
      <w:r w:rsidRPr="00823B0B">
        <w:rPr>
          <w:rFonts w:eastAsia="Calibri"/>
          <w:spacing w:val="10"/>
          <w:sz w:val="16"/>
          <w:szCs w:val="16"/>
        </w:rPr>
        <w:t xml:space="preserve"> </w:t>
      </w:r>
      <w:r w:rsidRPr="00823B0B">
        <w:rPr>
          <w:rFonts w:eastAsia="Calibri"/>
          <w:sz w:val="16"/>
          <w:szCs w:val="16"/>
        </w:rPr>
        <w:t>thực</w:t>
      </w:r>
      <w:r w:rsidRPr="00823B0B">
        <w:rPr>
          <w:rFonts w:eastAsia="Calibri"/>
          <w:spacing w:val="17"/>
          <w:sz w:val="16"/>
          <w:szCs w:val="16"/>
        </w:rPr>
        <w:t xml:space="preserve"> </w:t>
      </w:r>
      <w:r w:rsidRPr="00823B0B">
        <w:rPr>
          <w:rFonts w:eastAsia="Calibri"/>
          <w:sz w:val="16"/>
          <w:szCs w:val="16"/>
        </w:rPr>
        <w:t>h</w:t>
      </w:r>
      <w:r w:rsidRPr="00823B0B">
        <w:rPr>
          <w:rFonts w:eastAsia="Calibri"/>
          <w:spacing w:val="-3"/>
          <w:sz w:val="16"/>
          <w:szCs w:val="16"/>
        </w:rPr>
        <w:t>i</w:t>
      </w:r>
      <w:r w:rsidRPr="00823B0B">
        <w:rPr>
          <w:rFonts w:eastAsia="Calibri"/>
          <w:spacing w:val="2"/>
          <w:sz w:val="16"/>
          <w:szCs w:val="16"/>
        </w:rPr>
        <w:t>ệ</w:t>
      </w:r>
      <w:r w:rsidRPr="00823B0B">
        <w:rPr>
          <w:rFonts w:eastAsia="Calibri"/>
          <w:sz w:val="16"/>
          <w:szCs w:val="16"/>
        </w:rPr>
        <w:t>n</w:t>
      </w:r>
      <w:r w:rsidRPr="00823B0B">
        <w:rPr>
          <w:rFonts w:eastAsia="Calibri"/>
          <w:spacing w:val="13"/>
          <w:sz w:val="16"/>
          <w:szCs w:val="16"/>
        </w:rPr>
        <w:t xml:space="preserve"> </w:t>
      </w:r>
      <w:r w:rsidRPr="00823B0B">
        <w:rPr>
          <w:rFonts w:eastAsia="Calibri"/>
          <w:spacing w:val="-1"/>
          <w:sz w:val="16"/>
          <w:szCs w:val="16"/>
        </w:rPr>
        <w:t>d</w:t>
      </w:r>
      <w:r w:rsidRPr="00823B0B">
        <w:rPr>
          <w:rFonts w:eastAsia="Calibri"/>
          <w:sz w:val="16"/>
          <w:szCs w:val="16"/>
        </w:rPr>
        <w:t>o</w:t>
      </w:r>
      <w:r w:rsidRPr="00823B0B">
        <w:rPr>
          <w:rFonts w:eastAsia="Calibri"/>
          <w:spacing w:val="12"/>
          <w:sz w:val="16"/>
          <w:szCs w:val="16"/>
        </w:rPr>
        <w:t xml:space="preserve"> </w:t>
      </w:r>
      <w:r w:rsidRPr="00823B0B">
        <w:rPr>
          <w:rFonts w:eastAsia="Calibri"/>
          <w:spacing w:val="-1"/>
          <w:sz w:val="16"/>
          <w:szCs w:val="16"/>
        </w:rPr>
        <w:t>ản</w:t>
      </w:r>
      <w:r w:rsidRPr="00823B0B">
        <w:rPr>
          <w:rFonts w:eastAsia="Calibri"/>
          <w:sz w:val="16"/>
          <w:szCs w:val="16"/>
        </w:rPr>
        <w:t>h</w:t>
      </w:r>
      <w:r w:rsidRPr="00823B0B">
        <w:rPr>
          <w:rFonts w:eastAsia="Calibri"/>
          <w:spacing w:val="13"/>
          <w:sz w:val="16"/>
          <w:szCs w:val="16"/>
        </w:rPr>
        <w:t xml:space="preserve"> </w:t>
      </w:r>
      <w:r w:rsidRPr="00823B0B">
        <w:rPr>
          <w:rFonts w:eastAsia="Calibri"/>
          <w:sz w:val="16"/>
          <w:szCs w:val="16"/>
        </w:rPr>
        <w:t>h</w:t>
      </w:r>
      <w:r w:rsidRPr="00823B0B">
        <w:rPr>
          <w:rFonts w:eastAsia="Calibri"/>
          <w:spacing w:val="-1"/>
          <w:sz w:val="16"/>
          <w:szCs w:val="16"/>
        </w:rPr>
        <w:t>ư</w:t>
      </w:r>
      <w:r w:rsidRPr="00823B0B">
        <w:rPr>
          <w:rFonts w:eastAsia="Calibri"/>
          <w:spacing w:val="-3"/>
          <w:sz w:val="16"/>
          <w:szCs w:val="16"/>
        </w:rPr>
        <w:t>ở</w:t>
      </w:r>
      <w:r w:rsidRPr="00823B0B">
        <w:rPr>
          <w:rFonts w:eastAsia="Calibri"/>
          <w:sz w:val="16"/>
          <w:szCs w:val="16"/>
        </w:rPr>
        <w:t>ng</w:t>
      </w:r>
      <w:r w:rsidRPr="00823B0B">
        <w:rPr>
          <w:rFonts w:eastAsia="Calibri"/>
          <w:spacing w:val="24"/>
          <w:sz w:val="16"/>
          <w:szCs w:val="16"/>
        </w:rPr>
        <w:t xml:space="preserve"> </w:t>
      </w:r>
      <w:r w:rsidRPr="00823B0B">
        <w:rPr>
          <w:rFonts w:eastAsia="Calibri"/>
          <w:spacing w:val="-2"/>
          <w:sz w:val="16"/>
          <w:szCs w:val="16"/>
        </w:rPr>
        <w:t>c</w:t>
      </w:r>
      <w:r w:rsidRPr="00823B0B">
        <w:rPr>
          <w:rFonts w:eastAsia="Calibri"/>
          <w:sz w:val="16"/>
          <w:szCs w:val="16"/>
        </w:rPr>
        <w:t>ủa</w:t>
      </w:r>
      <w:r w:rsidRPr="00823B0B">
        <w:rPr>
          <w:rFonts w:eastAsia="Calibri"/>
          <w:spacing w:val="13"/>
          <w:sz w:val="16"/>
          <w:szCs w:val="16"/>
        </w:rPr>
        <w:t xml:space="preserve"> </w:t>
      </w:r>
      <w:r w:rsidRPr="00823B0B">
        <w:rPr>
          <w:rFonts w:eastAsia="Calibri"/>
          <w:w w:val="104"/>
          <w:sz w:val="16"/>
          <w:szCs w:val="16"/>
        </w:rPr>
        <w:t>n</w:t>
      </w:r>
      <w:r w:rsidRPr="00823B0B">
        <w:rPr>
          <w:rFonts w:eastAsia="Calibri"/>
          <w:spacing w:val="-2"/>
          <w:w w:val="104"/>
          <w:sz w:val="16"/>
          <w:szCs w:val="16"/>
        </w:rPr>
        <w:t>h</w:t>
      </w:r>
      <w:r w:rsidRPr="00823B0B">
        <w:rPr>
          <w:rFonts w:eastAsia="Calibri"/>
          <w:w w:val="104"/>
          <w:sz w:val="16"/>
          <w:szCs w:val="16"/>
        </w:rPr>
        <w:t xml:space="preserve">à </w:t>
      </w:r>
      <w:r w:rsidRPr="00823B0B">
        <w:rPr>
          <w:rFonts w:eastAsia="Calibri"/>
          <w:spacing w:val="2"/>
          <w:sz w:val="16"/>
          <w:szCs w:val="16"/>
        </w:rPr>
        <w:t>t</w:t>
      </w:r>
      <w:r w:rsidRPr="00823B0B">
        <w:rPr>
          <w:rFonts w:eastAsia="Calibri"/>
          <w:spacing w:val="-1"/>
          <w:sz w:val="16"/>
          <w:szCs w:val="16"/>
        </w:rPr>
        <w:t>hầ</w:t>
      </w:r>
      <w:r w:rsidRPr="00823B0B">
        <w:rPr>
          <w:rFonts w:eastAsia="Calibri"/>
          <w:sz w:val="16"/>
          <w:szCs w:val="16"/>
        </w:rPr>
        <w:t>u</w:t>
      </w:r>
      <w:r w:rsidRPr="00823B0B">
        <w:rPr>
          <w:rFonts w:eastAsia="Calibri"/>
          <w:spacing w:val="16"/>
          <w:sz w:val="16"/>
          <w:szCs w:val="16"/>
        </w:rPr>
        <w:t xml:space="preserve"> </w:t>
      </w:r>
      <w:r w:rsidRPr="00823B0B">
        <w:rPr>
          <w:rFonts w:eastAsia="Calibri"/>
          <w:w w:val="104"/>
          <w:sz w:val="16"/>
          <w:szCs w:val="16"/>
        </w:rPr>
        <w:t>k</w:t>
      </w:r>
      <w:r w:rsidRPr="00823B0B">
        <w:rPr>
          <w:rFonts w:eastAsia="Calibri"/>
          <w:spacing w:val="-1"/>
          <w:w w:val="104"/>
          <w:sz w:val="16"/>
          <w:szCs w:val="16"/>
        </w:rPr>
        <w:t>h</w:t>
      </w:r>
      <w:r w:rsidRPr="00823B0B">
        <w:rPr>
          <w:rFonts w:eastAsia="Calibri"/>
          <w:w w:val="104"/>
          <w:sz w:val="16"/>
          <w:szCs w:val="16"/>
        </w:rPr>
        <w:t>ác.</w:t>
      </w:r>
    </w:p>
    <w:p w14:paraId="3E97D810" w14:textId="77777777" w:rsidR="00861FC3" w:rsidRPr="00823B0B" w:rsidRDefault="004D6EC2" w:rsidP="00AC747F">
      <w:pPr>
        <w:pStyle w:val="ListParagraph"/>
        <w:numPr>
          <w:ilvl w:val="1"/>
          <w:numId w:val="4"/>
        </w:numPr>
        <w:spacing w:before="60" w:after="60"/>
        <w:ind w:left="709" w:right="73" w:hanging="709"/>
        <w:jc w:val="both"/>
        <w:rPr>
          <w:rFonts w:eastAsia="Calibri"/>
          <w:sz w:val="16"/>
          <w:szCs w:val="16"/>
        </w:rPr>
      </w:pPr>
      <w:r w:rsidRPr="00823B0B">
        <w:rPr>
          <w:rFonts w:eastAsia="Calibri"/>
          <w:b/>
          <w:sz w:val="16"/>
          <w:szCs w:val="16"/>
        </w:rPr>
        <w:t>Y</w:t>
      </w:r>
      <w:r w:rsidRPr="00823B0B">
        <w:rPr>
          <w:rFonts w:eastAsia="Calibri"/>
          <w:b/>
          <w:spacing w:val="-2"/>
          <w:sz w:val="16"/>
          <w:szCs w:val="16"/>
        </w:rPr>
        <w:t>ê</w:t>
      </w:r>
      <w:r w:rsidRPr="00823B0B">
        <w:rPr>
          <w:rFonts w:eastAsia="Calibri"/>
          <w:b/>
          <w:sz w:val="16"/>
          <w:szCs w:val="16"/>
        </w:rPr>
        <w:t>u</w:t>
      </w:r>
      <w:r w:rsidRPr="00823B0B">
        <w:rPr>
          <w:rFonts w:eastAsia="Calibri"/>
          <w:b/>
          <w:spacing w:val="12"/>
          <w:sz w:val="16"/>
          <w:szCs w:val="16"/>
        </w:rPr>
        <w:t xml:space="preserve"> </w:t>
      </w:r>
      <w:r w:rsidRPr="00823B0B">
        <w:rPr>
          <w:rFonts w:eastAsia="Calibri"/>
          <w:b/>
          <w:sz w:val="16"/>
          <w:szCs w:val="16"/>
        </w:rPr>
        <w:t>cầu</w:t>
      </w:r>
      <w:r w:rsidRPr="00823B0B">
        <w:rPr>
          <w:rFonts w:eastAsia="Calibri"/>
          <w:b/>
          <w:spacing w:val="14"/>
          <w:sz w:val="16"/>
          <w:szCs w:val="16"/>
        </w:rPr>
        <w:t xml:space="preserve"> </w:t>
      </w:r>
      <w:r w:rsidRPr="00823B0B">
        <w:rPr>
          <w:rFonts w:eastAsia="Calibri"/>
          <w:b/>
          <w:sz w:val="16"/>
          <w:szCs w:val="16"/>
        </w:rPr>
        <w:t>c</w:t>
      </w:r>
      <w:r w:rsidRPr="00823B0B">
        <w:rPr>
          <w:rFonts w:eastAsia="Calibri"/>
          <w:b/>
          <w:spacing w:val="-2"/>
          <w:sz w:val="16"/>
          <w:szCs w:val="16"/>
        </w:rPr>
        <w:t>h</w:t>
      </w:r>
      <w:r w:rsidRPr="00823B0B">
        <w:rPr>
          <w:rFonts w:eastAsia="Calibri"/>
          <w:b/>
          <w:sz w:val="16"/>
          <w:szCs w:val="16"/>
        </w:rPr>
        <w:t>ất</w:t>
      </w:r>
      <w:r w:rsidRPr="00823B0B">
        <w:rPr>
          <w:rFonts w:eastAsia="Calibri"/>
          <w:b/>
          <w:spacing w:val="12"/>
          <w:sz w:val="16"/>
          <w:szCs w:val="16"/>
        </w:rPr>
        <w:t xml:space="preserve"> </w:t>
      </w:r>
      <w:r w:rsidRPr="00823B0B">
        <w:rPr>
          <w:rFonts w:eastAsia="Calibri"/>
          <w:b/>
          <w:spacing w:val="-1"/>
          <w:sz w:val="16"/>
          <w:szCs w:val="16"/>
        </w:rPr>
        <w:t>l</w:t>
      </w:r>
      <w:r w:rsidRPr="00823B0B">
        <w:rPr>
          <w:rFonts w:eastAsia="Calibri"/>
          <w:b/>
          <w:sz w:val="16"/>
          <w:szCs w:val="16"/>
        </w:rPr>
        <w:t>ượn</w:t>
      </w:r>
      <w:r w:rsidRPr="00823B0B">
        <w:rPr>
          <w:rFonts w:eastAsia="Calibri"/>
          <w:b/>
          <w:spacing w:val="-1"/>
          <w:sz w:val="16"/>
          <w:szCs w:val="16"/>
        </w:rPr>
        <w:t>g</w:t>
      </w:r>
      <w:r w:rsidRPr="00823B0B">
        <w:rPr>
          <w:rFonts w:eastAsia="Calibri"/>
          <w:b/>
          <w:sz w:val="16"/>
          <w:szCs w:val="16"/>
        </w:rPr>
        <w:t>,</w:t>
      </w:r>
      <w:r w:rsidRPr="00823B0B">
        <w:rPr>
          <w:rFonts w:eastAsia="Calibri"/>
          <w:b/>
          <w:spacing w:val="24"/>
          <w:sz w:val="16"/>
          <w:szCs w:val="16"/>
        </w:rPr>
        <w:t xml:space="preserve"> </w:t>
      </w:r>
      <w:r w:rsidRPr="00823B0B">
        <w:rPr>
          <w:rFonts w:eastAsia="Calibri"/>
          <w:b/>
          <w:spacing w:val="-1"/>
          <w:sz w:val="16"/>
          <w:szCs w:val="16"/>
        </w:rPr>
        <w:t>k</w:t>
      </w:r>
      <w:r w:rsidRPr="00823B0B">
        <w:rPr>
          <w:rFonts w:eastAsia="Calibri"/>
          <w:b/>
          <w:sz w:val="16"/>
          <w:szCs w:val="16"/>
        </w:rPr>
        <w:t>ỹ</w:t>
      </w:r>
      <w:r w:rsidRPr="00823B0B">
        <w:rPr>
          <w:rFonts w:eastAsia="Calibri"/>
          <w:b/>
          <w:spacing w:val="8"/>
          <w:sz w:val="16"/>
          <w:szCs w:val="16"/>
        </w:rPr>
        <w:t xml:space="preserve"> </w:t>
      </w:r>
      <w:r w:rsidRPr="00823B0B">
        <w:rPr>
          <w:rFonts w:eastAsia="Calibri"/>
          <w:b/>
          <w:w w:val="104"/>
          <w:sz w:val="16"/>
          <w:szCs w:val="16"/>
        </w:rPr>
        <w:t>t</w:t>
      </w:r>
      <w:r w:rsidRPr="00823B0B">
        <w:rPr>
          <w:rFonts w:eastAsia="Calibri"/>
          <w:b/>
          <w:spacing w:val="-2"/>
          <w:w w:val="104"/>
          <w:sz w:val="16"/>
          <w:szCs w:val="16"/>
        </w:rPr>
        <w:t>h</w:t>
      </w:r>
      <w:r w:rsidRPr="00823B0B">
        <w:rPr>
          <w:rFonts w:eastAsia="Calibri"/>
          <w:b/>
          <w:spacing w:val="-1"/>
          <w:w w:val="104"/>
          <w:sz w:val="16"/>
          <w:szCs w:val="16"/>
        </w:rPr>
        <w:t>u</w:t>
      </w:r>
      <w:r w:rsidRPr="00823B0B">
        <w:rPr>
          <w:rFonts w:eastAsia="Calibri"/>
          <w:b/>
          <w:w w:val="104"/>
          <w:sz w:val="16"/>
          <w:szCs w:val="16"/>
        </w:rPr>
        <w:t>ật:</w:t>
      </w:r>
    </w:p>
    <w:p w14:paraId="6248B10E" w14:textId="77777777" w:rsidR="00861FC3" w:rsidRPr="00823B0B" w:rsidRDefault="004D6EC2" w:rsidP="00AC747F">
      <w:pPr>
        <w:pStyle w:val="ListParagraph"/>
        <w:numPr>
          <w:ilvl w:val="2"/>
          <w:numId w:val="4"/>
        </w:numPr>
        <w:spacing w:before="60" w:after="60"/>
        <w:ind w:left="709" w:right="73" w:hanging="709"/>
        <w:jc w:val="both"/>
        <w:rPr>
          <w:rFonts w:eastAsia="Calibri"/>
          <w:sz w:val="16"/>
          <w:szCs w:val="16"/>
        </w:rPr>
      </w:pPr>
      <w:r w:rsidRPr="00823B0B">
        <w:rPr>
          <w:rFonts w:eastAsia="Calibri"/>
          <w:spacing w:val="2"/>
          <w:sz w:val="16"/>
          <w:szCs w:val="16"/>
        </w:rPr>
        <w:t>T</w:t>
      </w:r>
      <w:r w:rsidRPr="00823B0B">
        <w:rPr>
          <w:rFonts w:eastAsia="Calibri"/>
          <w:spacing w:val="-1"/>
          <w:sz w:val="16"/>
          <w:szCs w:val="16"/>
        </w:rPr>
        <w:t>h</w:t>
      </w:r>
      <w:r w:rsidRPr="00823B0B">
        <w:rPr>
          <w:rFonts w:eastAsia="Calibri"/>
          <w:sz w:val="16"/>
          <w:szCs w:val="16"/>
        </w:rPr>
        <w:t>i</w:t>
      </w:r>
      <w:r w:rsidRPr="00823B0B">
        <w:rPr>
          <w:rFonts w:eastAsia="Calibri"/>
          <w:spacing w:val="30"/>
          <w:sz w:val="16"/>
          <w:szCs w:val="16"/>
        </w:rPr>
        <w:t xml:space="preserve"> </w:t>
      </w:r>
      <w:r w:rsidRPr="00823B0B">
        <w:rPr>
          <w:rFonts w:eastAsia="Calibri"/>
          <w:spacing w:val="-2"/>
          <w:sz w:val="16"/>
          <w:szCs w:val="16"/>
        </w:rPr>
        <w:t>c</w:t>
      </w:r>
      <w:r w:rsidRPr="00823B0B">
        <w:rPr>
          <w:rFonts w:eastAsia="Calibri"/>
          <w:sz w:val="16"/>
          <w:szCs w:val="16"/>
        </w:rPr>
        <w:t>ô</w:t>
      </w:r>
      <w:r w:rsidRPr="00823B0B">
        <w:rPr>
          <w:rFonts w:eastAsia="Calibri"/>
          <w:spacing w:val="2"/>
          <w:sz w:val="16"/>
          <w:szCs w:val="16"/>
        </w:rPr>
        <w:t>n</w:t>
      </w:r>
      <w:r w:rsidRPr="00823B0B">
        <w:rPr>
          <w:rFonts w:eastAsia="Calibri"/>
          <w:sz w:val="16"/>
          <w:szCs w:val="16"/>
        </w:rPr>
        <w:t>g</w:t>
      </w:r>
      <w:r w:rsidRPr="00823B0B">
        <w:rPr>
          <w:rFonts w:eastAsia="Calibri"/>
          <w:spacing w:val="31"/>
          <w:sz w:val="16"/>
          <w:szCs w:val="16"/>
        </w:rPr>
        <w:t xml:space="preserve"> </w:t>
      </w:r>
      <w:r w:rsidRPr="00823B0B">
        <w:rPr>
          <w:rFonts w:eastAsia="Calibri"/>
          <w:sz w:val="16"/>
          <w:szCs w:val="16"/>
        </w:rPr>
        <w:t>th</w:t>
      </w:r>
      <w:r w:rsidRPr="00823B0B">
        <w:rPr>
          <w:rFonts w:eastAsia="Calibri"/>
          <w:spacing w:val="-2"/>
          <w:sz w:val="16"/>
          <w:szCs w:val="16"/>
        </w:rPr>
        <w:t>e</w:t>
      </w:r>
      <w:r w:rsidRPr="00823B0B">
        <w:rPr>
          <w:rFonts w:eastAsia="Calibri"/>
          <w:sz w:val="16"/>
          <w:szCs w:val="16"/>
        </w:rPr>
        <w:t>o</w:t>
      </w:r>
      <w:r w:rsidRPr="00823B0B">
        <w:rPr>
          <w:rFonts w:eastAsia="Calibri"/>
          <w:spacing w:val="33"/>
          <w:sz w:val="16"/>
          <w:szCs w:val="16"/>
        </w:rPr>
        <w:t xml:space="preserve"> </w:t>
      </w:r>
      <w:r w:rsidRPr="00823B0B">
        <w:rPr>
          <w:rFonts w:eastAsia="Calibri"/>
          <w:sz w:val="16"/>
          <w:szCs w:val="16"/>
        </w:rPr>
        <w:t>đú</w:t>
      </w:r>
      <w:r w:rsidRPr="00823B0B">
        <w:rPr>
          <w:rFonts w:eastAsia="Calibri"/>
          <w:spacing w:val="-2"/>
          <w:sz w:val="16"/>
          <w:szCs w:val="16"/>
        </w:rPr>
        <w:t>n</w:t>
      </w:r>
      <w:r w:rsidRPr="00823B0B">
        <w:rPr>
          <w:rFonts w:eastAsia="Calibri"/>
          <w:sz w:val="16"/>
          <w:szCs w:val="16"/>
        </w:rPr>
        <w:t>g</w:t>
      </w:r>
      <w:r w:rsidRPr="00823B0B">
        <w:rPr>
          <w:rFonts w:eastAsia="Calibri"/>
          <w:spacing w:val="37"/>
          <w:sz w:val="16"/>
          <w:szCs w:val="16"/>
        </w:rPr>
        <w:t xml:space="preserve"> </w:t>
      </w:r>
      <w:r w:rsidRPr="00823B0B">
        <w:rPr>
          <w:rFonts w:eastAsia="Calibri"/>
          <w:sz w:val="16"/>
          <w:szCs w:val="16"/>
        </w:rPr>
        <w:t>tài</w:t>
      </w:r>
      <w:r w:rsidRPr="00823B0B">
        <w:rPr>
          <w:rFonts w:eastAsia="Calibri"/>
          <w:spacing w:val="29"/>
          <w:sz w:val="16"/>
          <w:szCs w:val="16"/>
        </w:rPr>
        <w:t xml:space="preserve"> </w:t>
      </w:r>
      <w:r w:rsidRPr="00823B0B">
        <w:rPr>
          <w:rFonts w:eastAsia="Calibri"/>
          <w:spacing w:val="-2"/>
          <w:sz w:val="16"/>
          <w:szCs w:val="16"/>
        </w:rPr>
        <w:t>li</w:t>
      </w:r>
      <w:r w:rsidRPr="00823B0B">
        <w:rPr>
          <w:rFonts w:eastAsia="Calibri"/>
          <w:spacing w:val="-3"/>
          <w:sz w:val="16"/>
          <w:szCs w:val="16"/>
        </w:rPr>
        <w:t>ệ</w:t>
      </w:r>
      <w:r w:rsidRPr="00823B0B">
        <w:rPr>
          <w:rFonts w:eastAsia="Calibri"/>
          <w:sz w:val="16"/>
          <w:szCs w:val="16"/>
        </w:rPr>
        <w:t>u</w:t>
      </w:r>
      <w:r w:rsidRPr="00823B0B">
        <w:rPr>
          <w:rFonts w:eastAsia="Calibri"/>
          <w:spacing w:val="33"/>
          <w:sz w:val="16"/>
          <w:szCs w:val="16"/>
        </w:rPr>
        <w:t xml:space="preserve"> </w:t>
      </w:r>
      <w:r w:rsidRPr="00823B0B">
        <w:rPr>
          <w:rFonts w:eastAsia="Calibri"/>
          <w:sz w:val="16"/>
          <w:szCs w:val="16"/>
        </w:rPr>
        <w:t>kỹ</w:t>
      </w:r>
      <w:r w:rsidRPr="00823B0B">
        <w:rPr>
          <w:rFonts w:eastAsia="Calibri"/>
          <w:spacing w:val="25"/>
          <w:sz w:val="16"/>
          <w:szCs w:val="16"/>
        </w:rPr>
        <w:t xml:space="preserve"> </w:t>
      </w:r>
      <w:r w:rsidRPr="00823B0B">
        <w:rPr>
          <w:rFonts w:eastAsia="Calibri"/>
          <w:sz w:val="16"/>
          <w:szCs w:val="16"/>
        </w:rPr>
        <w:t>t</w:t>
      </w:r>
      <w:r w:rsidRPr="00823B0B">
        <w:rPr>
          <w:rFonts w:eastAsia="Calibri"/>
          <w:spacing w:val="-1"/>
          <w:sz w:val="16"/>
          <w:szCs w:val="16"/>
        </w:rPr>
        <w:t>hu</w:t>
      </w:r>
      <w:r w:rsidRPr="00823B0B">
        <w:rPr>
          <w:rFonts w:eastAsia="Calibri"/>
          <w:sz w:val="16"/>
          <w:szCs w:val="16"/>
        </w:rPr>
        <w:t>ật</w:t>
      </w:r>
      <w:r w:rsidRPr="00823B0B">
        <w:rPr>
          <w:rFonts w:eastAsia="Calibri"/>
          <w:spacing w:val="36"/>
          <w:sz w:val="16"/>
          <w:szCs w:val="16"/>
        </w:rPr>
        <w:t xml:space="preserve"> </w:t>
      </w:r>
      <w:r w:rsidRPr="00823B0B">
        <w:rPr>
          <w:rFonts w:eastAsia="Calibri"/>
          <w:spacing w:val="2"/>
          <w:sz w:val="16"/>
          <w:szCs w:val="16"/>
        </w:rPr>
        <w:t>v</w:t>
      </w:r>
      <w:r w:rsidRPr="00823B0B">
        <w:rPr>
          <w:rFonts w:eastAsia="Calibri"/>
          <w:sz w:val="16"/>
          <w:szCs w:val="16"/>
        </w:rPr>
        <w:t>à</w:t>
      </w:r>
      <w:r w:rsidRPr="00823B0B">
        <w:rPr>
          <w:rFonts w:eastAsia="Calibri"/>
          <w:spacing w:val="23"/>
          <w:sz w:val="16"/>
          <w:szCs w:val="16"/>
        </w:rPr>
        <w:t xml:space="preserve"> </w:t>
      </w:r>
      <w:r w:rsidRPr="00823B0B">
        <w:rPr>
          <w:rFonts w:eastAsia="Calibri"/>
          <w:sz w:val="16"/>
          <w:szCs w:val="16"/>
        </w:rPr>
        <w:t>các</w:t>
      </w:r>
      <w:r w:rsidRPr="00823B0B">
        <w:rPr>
          <w:rFonts w:eastAsia="Calibri"/>
          <w:spacing w:val="28"/>
          <w:sz w:val="16"/>
          <w:szCs w:val="16"/>
        </w:rPr>
        <w:t xml:space="preserve"> </w:t>
      </w:r>
      <w:r w:rsidRPr="00823B0B">
        <w:rPr>
          <w:rFonts w:eastAsia="Calibri"/>
          <w:spacing w:val="2"/>
          <w:sz w:val="16"/>
          <w:szCs w:val="16"/>
        </w:rPr>
        <w:t>y</w:t>
      </w:r>
      <w:r w:rsidRPr="00823B0B">
        <w:rPr>
          <w:rFonts w:eastAsia="Calibri"/>
          <w:sz w:val="16"/>
          <w:szCs w:val="16"/>
        </w:rPr>
        <w:t>êu</w:t>
      </w:r>
      <w:r w:rsidRPr="00823B0B">
        <w:rPr>
          <w:rFonts w:eastAsia="Calibri"/>
          <w:spacing w:val="30"/>
          <w:sz w:val="16"/>
          <w:szCs w:val="16"/>
        </w:rPr>
        <w:t xml:space="preserve"> </w:t>
      </w:r>
      <w:r w:rsidRPr="00823B0B">
        <w:rPr>
          <w:rFonts w:eastAsia="Calibri"/>
          <w:spacing w:val="-2"/>
          <w:sz w:val="16"/>
          <w:szCs w:val="16"/>
        </w:rPr>
        <w:t>c</w:t>
      </w:r>
      <w:r w:rsidRPr="00823B0B">
        <w:rPr>
          <w:rFonts w:eastAsia="Calibri"/>
          <w:sz w:val="16"/>
          <w:szCs w:val="16"/>
        </w:rPr>
        <w:t>ầu</w:t>
      </w:r>
      <w:r w:rsidRPr="00823B0B">
        <w:rPr>
          <w:rFonts w:eastAsia="Calibri"/>
          <w:spacing w:val="28"/>
          <w:sz w:val="16"/>
          <w:szCs w:val="16"/>
        </w:rPr>
        <w:t xml:space="preserve"> </w:t>
      </w:r>
      <w:r w:rsidRPr="00823B0B">
        <w:rPr>
          <w:rFonts w:eastAsia="Calibri"/>
          <w:sz w:val="16"/>
          <w:szCs w:val="16"/>
        </w:rPr>
        <w:t>chi</w:t>
      </w:r>
      <w:r w:rsidRPr="00823B0B">
        <w:rPr>
          <w:rFonts w:eastAsia="Calibri"/>
          <w:spacing w:val="28"/>
          <w:sz w:val="16"/>
          <w:szCs w:val="16"/>
        </w:rPr>
        <w:t xml:space="preserve"> </w:t>
      </w:r>
      <w:r w:rsidRPr="00823B0B">
        <w:rPr>
          <w:rFonts w:eastAsia="Calibri"/>
          <w:sz w:val="16"/>
          <w:szCs w:val="16"/>
        </w:rPr>
        <w:t>tiết</w:t>
      </w:r>
      <w:r w:rsidRPr="00823B0B">
        <w:rPr>
          <w:rFonts w:eastAsia="Calibri"/>
          <w:spacing w:val="28"/>
          <w:sz w:val="16"/>
          <w:szCs w:val="16"/>
        </w:rPr>
        <w:t xml:space="preserve"> </w:t>
      </w:r>
      <w:r w:rsidRPr="00823B0B">
        <w:rPr>
          <w:rFonts w:eastAsia="Calibri"/>
          <w:sz w:val="16"/>
          <w:szCs w:val="16"/>
        </w:rPr>
        <w:t>về</w:t>
      </w:r>
      <w:r w:rsidRPr="00823B0B">
        <w:rPr>
          <w:rFonts w:eastAsia="Calibri"/>
          <w:spacing w:val="27"/>
          <w:sz w:val="16"/>
          <w:szCs w:val="16"/>
        </w:rPr>
        <w:t xml:space="preserve"> </w:t>
      </w:r>
      <w:r w:rsidRPr="00823B0B">
        <w:rPr>
          <w:rFonts w:eastAsia="Calibri"/>
          <w:sz w:val="16"/>
          <w:szCs w:val="16"/>
        </w:rPr>
        <w:t>kỹ</w:t>
      </w:r>
      <w:r w:rsidRPr="00823B0B">
        <w:rPr>
          <w:rFonts w:eastAsia="Calibri"/>
          <w:spacing w:val="25"/>
          <w:sz w:val="16"/>
          <w:szCs w:val="16"/>
        </w:rPr>
        <w:t xml:space="preserve"> </w:t>
      </w:r>
      <w:r w:rsidRPr="00823B0B">
        <w:rPr>
          <w:rFonts w:eastAsia="Calibri"/>
          <w:spacing w:val="-1"/>
          <w:sz w:val="16"/>
          <w:szCs w:val="16"/>
        </w:rPr>
        <w:t>thuật</w:t>
      </w:r>
      <w:r w:rsidRPr="00823B0B">
        <w:rPr>
          <w:rFonts w:eastAsia="Calibri"/>
          <w:sz w:val="16"/>
          <w:szCs w:val="16"/>
        </w:rPr>
        <w:t>,</w:t>
      </w:r>
      <w:r w:rsidRPr="00823B0B">
        <w:rPr>
          <w:rFonts w:eastAsia="Calibri"/>
          <w:spacing w:val="39"/>
          <w:sz w:val="16"/>
          <w:szCs w:val="16"/>
        </w:rPr>
        <w:t xml:space="preserve"> </w:t>
      </w:r>
      <w:r w:rsidRPr="00823B0B">
        <w:rPr>
          <w:rFonts w:eastAsia="Calibri"/>
          <w:spacing w:val="-2"/>
          <w:sz w:val="16"/>
          <w:szCs w:val="16"/>
        </w:rPr>
        <w:t>c</w:t>
      </w:r>
      <w:r w:rsidRPr="00823B0B">
        <w:rPr>
          <w:rFonts w:eastAsia="Calibri"/>
          <w:spacing w:val="-1"/>
          <w:sz w:val="16"/>
          <w:szCs w:val="16"/>
        </w:rPr>
        <w:t>h</w:t>
      </w:r>
      <w:r w:rsidRPr="00823B0B">
        <w:rPr>
          <w:rFonts w:eastAsia="Calibri"/>
          <w:sz w:val="16"/>
          <w:szCs w:val="16"/>
        </w:rPr>
        <w:t>ất</w:t>
      </w:r>
      <w:r w:rsidRPr="00823B0B">
        <w:rPr>
          <w:rFonts w:eastAsia="Calibri"/>
          <w:spacing w:val="35"/>
          <w:sz w:val="16"/>
          <w:szCs w:val="16"/>
        </w:rPr>
        <w:t xml:space="preserve"> </w:t>
      </w:r>
      <w:r w:rsidRPr="00823B0B">
        <w:rPr>
          <w:rFonts w:eastAsia="Calibri"/>
          <w:spacing w:val="-2"/>
          <w:sz w:val="16"/>
          <w:szCs w:val="16"/>
        </w:rPr>
        <w:t>l</w:t>
      </w:r>
      <w:r w:rsidRPr="00823B0B">
        <w:rPr>
          <w:rFonts w:eastAsia="Calibri"/>
          <w:spacing w:val="-1"/>
          <w:sz w:val="16"/>
          <w:szCs w:val="16"/>
        </w:rPr>
        <w:t>ư</w:t>
      </w:r>
      <w:r w:rsidRPr="00823B0B">
        <w:rPr>
          <w:rFonts w:eastAsia="Calibri"/>
          <w:spacing w:val="-3"/>
          <w:sz w:val="16"/>
          <w:szCs w:val="16"/>
        </w:rPr>
        <w:t>ợ</w:t>
      </w:r>
      <w:r w:rsidRPr="00823B0B">
        <w:rPr>
          <w:rFonts w:eastAsia="Calibri"/>
          <w:sz w:val="16"/>
          <w:szCs w:val="16"/>
        </w:rPr>
        <w:t>ng</w:t>
      </w:r>
      <w:r w:rsidRPr="00823B0B">
        <w:rPr>
          <w:rFonts w:eastAsia="Calibri"/>
          <w:spacing w:val="38"/>
          <w:sz w:val="16"/>
          <w:szCs w:val="16"/>
        </w:rPr>
        <w:t xml:space="preserve"> </w:t>
      </w:r>
      <w:r w:rsidRPr="00823B0B">
        <w:rPr>
          <w:rFonts w:eastAsia="Calibri"/>
          <w:w w:val="104"/>
          <w:sz w:val="16"/>
          <w:szCs w:val="16"/>
        </w:rPr>
        <w:t>c</w:t>
      </w:r>
      <w:r w:rsidRPr="00823B0B">
        <w:rPr>
          <w:rFonts w:eastAsia="Calibri"/>
          <w:spacing w:val="1"/>
          <w:w w:val="104"/>
          <w:sz w:val="16"/>
          <w:szCs w:val="16"/>
        </w:rPr>
        <w:t>ô</w:t>
      </w:r>
      <w:r w:rsidRPr="00823B0B">
        <w:rPr>
          <w:rFonts w:eastAsia="Calibri"/>
          <w:spacing w:val="-1"/>
          <w:w w:val="104"/>
          <w:sz w:val="16"/>
          <w:szCs w:val="16"/>
        </w:rPr>
        <w:t>n</w:t>
      </w:r>
      <w:r w:rsidRPr="00823B0B">
        <w:rPr>
          <w:rFonts w:eastAsia="Calibri"/>
          <w:w w:val="104"/>
          <w:sz w:val="16"/>
          <w:szCs w:val="16"/>
        </w:rPr>
        <w:t xml:space="preserve">g </w:t>
      </w:r>
      <w:r w:rsidRPr="00823B0B">
        <w:rPr>
          <w:rFonts w:eastAsia="Calibri"/>
          <w:spacing w:val="-1"/>
          <w:sz w:val="16"/>
          <w:szCs w:val="16"/>
        </w:rPr>
        <w:t>trình</w:t>
      </w:r>
      <w:r w:rsidRPr="00823B0B">
        <w:rPr>
          <w:rFonts w:eastAsia="Calibri"/>
          <w:spacing w:val="17"/>
          <w:sz w:val="16"/>
          <w:szCs w:val="16"/>
        </w:rPr>
        <w:t xml:space="preserve"> </w:t>
      </w:r>
      <w:r w:rsidRPr="00823B0B">
        <w:rPr>
          <w:rFonts w:eastAsia="Calibri"/>
          <w:sz w:val="16"/>
          <w:szCs w:val="16"/>
        </w:rPr>
        <w:t>đ</w:t>
      </w:r>
      <w:r w:rsidRPr="00823B0B">
        <w:rPr>
          <w:rFonts w:eastAsia="Calibri"/>
          <w:spacing w:val="-1"/>
          <w:sz w:val="16"/>
          <w:szCs w:val="16"/>
        </w:rPr>
        <w:t>ả</w:t>
      </w:r>
      <w:r w:rsidRPr="00823B0B">
        <w:rPr>
          <w:rFonts w:eastAsia="Calibri"/>
          <w:sz w:val="16"/>
          <w:szCs w:val="16"/>
        </w:rPr>
        <w:t>m</w:t>
      </w:r>
      <w:r w:rsidRPr="00823B0B">
        <w:rPr>
          <w:rFonts w:eastAsia="Calibri"/>
          <w:spacing w:val="17"/>
          <w:sz w:val="16"/>
          <w:szCs w:val="16"/>
        </w:rPr>
        <w:t xml:space="preserve"> </w:t>
      </w:r>
      <w:r w:rsidRPr="00823B0B">
        <w:rPr>
          <w:rFonts w:eastAsia="Calibri"/>
          <w:sz w:val="16"/>
          <w:szCs w:val="16"/>
        </w:rPr>
        <w:t>b</w:t>
      </w:r>
      <w:r w:rsidRPr="00823B0B">
        <w:rPr>
          <w:rFonts w:eastAsia="Calibri"/>
          <w:spacing w:val="-2"/>
          <w:sz w:val="16"/>
          <w:szCs w:val="16"/>
        </w:rPr>
        <w:t>ả</w:t>
      </w:r>
      <w:r w:rsidRPr="00823B0B">
        <w:rPr>
          <w:rFonts w:eastAsia="Calibri"/>
          <w:sz w:val="16"/>
          <w:szCs w:val="16"/>
        </w:rPr>
        <w:t>o</w:t>
      </w:r>
      <w:r w:rsidRPr="00823B0B">
        <w:rPr>
          <w:rFonts w:eastAsia="Calibri"/>
          <w:spacing w:val="14"/>
          <w:sz w:val="16"/>
          <w:szCs w:val="16"/>
        </w:rPr>
        <w:t xml:space="preserve"> </w:t>
      </w:r>
      <w:r w:rsidRPr="00823B0B">
        <w:rPr>
          <w:rFonts w:eastAsia="Calibri"/>
          <w:sz w:val="16"/>
          <w:szCs w:val="16"/>
        </w:rPr>
        <w:t>đ</w:t>
      </w:r>
      <w:r w:rsidRPr="00823B0B">
        <w:rPr>
          <w:rFonts w:eastAsia="Calibri"/>
          <w:spacing w:val="-2"/>
          <w:sz w:val="16"/>
          <w:szCs w:val="16"/>
        </w:rPr>
        <w:t>ú</w:t>
      </w:r>
      <w:r w:rsidRPr="00823B0B">
        <w:rPr>
          <w:rFonts w:eastAsia="Calibri"/>
          <w:spacing w:val="-1"/>
          <w:sz w:val="16"/>
          <w:szCs w:val="16"/>
        </w:rPr>
        <w:t>n</w:t>
      </w:r>
      <w:r w:rsidRPr="00823B0B">
        <w:rPr>
          <w:rFonts w:eastAsia="Calibri"/>
          <w:sz w:val="16"/>
          <w:szCs w:val="16"/>
        </w:rPr>
        <w:t>g</w:t>
      </w:r>
      <w:r w:rsidRPr="00823B0B">
        <w:rPr>
          <w:rFonts w:eastAsia="Calibri"/>
          <w:spacing w:val="20"/>
          <w:sz w:val="16"/>
          <w:szCs w:val="16"/>
        </w:rPr>
        <w:t xml:space="preserve"> </w:t>
      </w:r>
      <w:r w:rsidRPr="00823B0B">
        <w:rPr>
          <w:rFonts w:eastAsia="Calibri"/>
          <w:spacing w:val="-3"/>
          <w:sz w:val="16"/>
          <w:szCs w:val="16"/>
        </w:rPr>
        <w:t>y</w:t>
      </w:r>
      <w:r w:rsidRPr="00823B0B">
        <w:rPr>
          <w:rFonts w:eastAsia="Calibri"/>
          <w:sz w:val="16"/>
          <w:szCs w:val="16"/>
        </w:rPr>
        <w:t>êu</w:t>
      </w:r>
      <w:r w:rsidRPr="00823B0B">
        <w:rPr>
          <w:rFonts w:eastAsia="Calibri"/>
          <w:spacing w:val="14"/>
          <w:sz w:val="16"/>
          <w:szCs w:val="16"/>
        </w:rPr>
        <w:t xml:space="preserve"> </w:t>
      </w:r>
      <w:r w:rsidRPr="00823B0B">
        <w:rPr>
          <w:rFonts w:eastAsia="Calibri"/>
          <w:sz w:val="16"/>
          <w:szCs w:val="16"/>
        </w:rPr>
        <w:t>c</w:t>
      </w:r>
      <w:r w:rsidRPr="00823B0B">
        <w:rPr>
          <w:rFonts w:eastAsia="Calibri"/>
          <w:spacing w:val="-4"/>
          <w:sz w:val="16"/>
          <w:szCs w:val="16"/>
        </w:rPr>
        <w:t>ầ</w:t>
      </w:r>
      <w:r w:rsidRPr="00823B0B">
        <w:rPr>
          <w:rFonts w:eastAsia="Calibri"/>
          <w:sz w:val="16"/>
          <w:szCs w:val="16"/>
        </w:rPr>
        <w:t>u</w:t>
      </w:r>
      <w:r w:rsidRPr="00823B0B">
        <w:rPr>
          <w:rFonts w:eastAsia="Calibri"/>
          <w:spacing w:val="13"/>
          <w:sz w:val="16"/>
          <w:szCs w:val="16"/>
        </w:rPr>
        <w:t xml:space="preserve"> </w:t>
      </w:r>
      <w:r w:rsidRPr="00823B0B">
        <w:rPr>
          <w:rFonts w:eastAsia="Calibri"/>
          <w:sz w:val="16"/>
          <w:szCs w:val="16"/>
        </w:rPr>
        <w:t>của</w:t>
      </w:r>
      <w:r w:rsidRPr="00823B0B">
        <w:rPr>
          <w:rFonts w:eastAsia="Calibri"/>
          <w:spacing w:val="11"/>
          <w:sz w:val="16"/>
          <w:szCs w:val="16"/>
        </w:rPr>
        <w:t xml:space="preserve"> </w:t>
      </w:r>
      <w:r w:rsidRPr="00823B0B">
        <w:rPr>
          <w:rFonts w:eastAsia="Calibri"/>
          <w:sz w:val="16"/>
          <w:szCs w:val="16"/>
        </w:rPr>
        <w:t>Công</w:t>
      </w:r>
      <w:r w:rsidRPr="00823B0B">
        <w:rPr>
          <w:rFonts w:eastAsia="Calibri"/>
          <w:spacing w:val="18"/>
          <w:sz w:val="16"/>
          <w:szCs w:val="16"/>
        </w:rPr>
        <w:t xml:space="preserve"> </w:t>
      </w:r>
      <w:r w:rsidRPr="00823B0B">
        <w:rPr>
          <w:rFonts w:eastAsia="Calibri"/>
          <w:spacing w:val="-1"/>
          <w:w w:val="104"/>
          <w:sz w:val="16"/>
          <w:szCs w:val="16"/>
        </w:rPr>
        <w:t>tr</w:t>
      </w:r>
      <w:r w:rsidRPr="00823B0B">
        <w:rPr>
          <w:rFonts w:eastAsia="Calibri"/>
          <w:w w:val="104"/>
          <w:sz w:val="16"/>
          <w:szCs w:val="16"/>
        </w:rPr>
        <w:t>ìn</w:t>
      </w:r>
      <w:r w:rsidRPr="00823B0B">
        <w:rPr>
          <w:rFonts w:eastAsia="Calibri"/>
          <w:spacing w:val="-2"/>
          <w:w w:val="104"/>
          <w:sz w:val="16"/>
          <w:szCs w:val="16"/>
        </w:rPr>
        <w:t>h</w:t>
      </w:r>
      <w:r w:rsidRPr="00823B0B">
        <w:rPr>
          <w:rFonts w:eastAsia="Calibri"/>
          <w:w w:val="104"/>
          <w:sz w:val="16"/>
          <w:szCs w:val="16"/>
        </w:rPr>
        <w:t>.</w:t>
      </w:r>
    </w:p>
    <w:p w14:paraId="19BD5EB9" w14:textId="77777777" w:rsidR="00861FC3" w:rsidRPr="00823B0B" w:rsidRDefault="004D6EC2" w:rsidP="00AC747F">
      <w:pPr>
        <w:pStyle w:val="ListParagraph"/>
        <w:numPr>
          <w:ilvl w:val="2"/>
          <w:numId w:val="4"/>
        </w:numPr>
        <w:spacing w:before="60" w:after="60"/>
        <w:ind w:left="709" w:right="73" w:hanging="709"/>
        <w:jc w:val="both"/>
        <w:rPr>
          <w:rFonts w:eastAsia="Calibri"/>
          <w:sz w:val="16"/>
          <w:szCs w:val="16"/>
        </w:rPr>
      </w:pPr>
      <w:r w:rsidRPr="00823B0B">
        <w:rPr>
          <w:rFonts w:eastAsia="Calibri"/>
          <w:spacing w:val="2"/>
          <w:sz w:val="16"/>
          <w:szCs w:val="16"/>
        </w:rPr>
        <w:t>T</w:t>
      </w:r>
      <w:r w:rsidRPr="00823B0B">
        <w:rPr>
          <w:rFonts w:eastAsia="Calibri"/>
          <w:spacing w:val="-1"/>
          <w:sz w:val="16"/>
          <w:szCs w:val="16"/>
        </w:rPr>
        <w:t>ấ</w:t>
      </w:r>
      <w:r w:rsidRPr="00823B0B">
        <w:rPr>
          <w:rFonts w:eastAsia="Calibri"/>
          <w:sz w:val="16"/>
          <w:szCs w:val="16"/>
        </w:rPr>
        <w:t>t</w:t>
      </w:r>
      <w:r w:rsidRPr="00823B0B">
        <w:rPr>
          <w:rFonts w:eastAsia="Calibri"/>
          <w:spacing w:val="29"/>
          <w:sz w:val="16"/>
          <w:szCs w:val="16"/>
        </w:rPr>
        <w:t xml:space="preserve"> </w:t>
      </w:r>
      <w:r w:rsidRPr="00823B0B">
        <w:rPr>
          <w:rFonts w:eastAsia="Calibri"/>
          <w:sz w:val="16"/>
          <w:szCs w:val="16"/>
        </w:rPr>
        <w:t>cả</w:t>
      </w:r>
      <w:r w:rsidRPr="00823B0B">
        <w:rPr>
          <w:rFonts w:eastAsia="Calibri"/>
          <w:spacing w:val="26"/>
          <w:sz w:val="16"/>
          <w:szCs w:val="16"/>
        </w:rPr>
        <w:t xml:space="preserve"> </w:t>
      </w:r>
      <w:r w:rsidRPr="00823B0B">
        <w:rPr>
          <w:rFonts w:eastAsia="Calibri"/>
          <w:spacing w:val="2"/>
          <w:sz w:val="16"/>
          <w:szCs w:val="16"/>
        </w:rPr>
        <w:t>thiết</w:t>
      </w:r>
      <w:r w:rsidRPr="00823B0B">
        <w:rPr>
          <w:rFonts w:eastAsia="Calibri"/>
          <w:spacing w:val="32"/>
          <w:sz w:val="16"/>
          <w:szCs w:val="16"/>
        </w:rPr>
        <w:t xml:space="preserve"> </w:t>
      </w:r>
      <w:r w:rsidRPr="00823B0B">
        <w:rPr>
          <w:rFonts w:eastAsia="Calibri"/>
          <w:sz w:val="16"/>
          <w:szCs w:val="16"/>
        </w:rPr>
        <w:t>bị</w:t>
      </w:r>
      <w:r w:rsidRPr="00823B0B">
        <w:rPr>
          <w:rFonts w:eastAsia="Calibri"/>
          <w:spacing w:val="27"/>
          <w:sz w:val="16"/>
          <w:szCs w:val="16"/>
        </w:rPr>
        <w:t xml:space="preserve"> </w:t>
      </w:r>
      <w:r w:rsidRPr="00823B0B">
        <w:rPr>
          <w:rFonts w:eastAsia="Calibri"/>
          <w:sz w:val="16"/>
          <w:szCs w:val="16"/>
        </w:rPr>
        <w:t>đ</w:t>
      </w:r>
      <w:r w:rsidRPr="00823B0B">
        <w:rPr>
          <w:rFonts w:eastAsia="Calibri"/>
          <w:spacing w:val="-3"/>
          <w:sz w:val="16"/>
          <w:szCs w:val="16"/>
        </w:rPr>
        <w:t>ư</w:t>
      </w:r>
      <w:r w:rsidRPr="00823B0B">
        <w:rPr>
          <w:rFonts w:eastAsia="Calibri"/>
          <w:sz w:val="16"/>
          <w:szCs w:val="16"/>
        </w:rPr>
        <w:t>a</w:t>
      </w:r>
      <w:r w:rsidRPr="00823B0B">
        <w:rPr>
          <w:rFonts w:eastAsia="Calibri"/>
          <w:spacing w:val="31"/>
          <w:sz w:val="16"/>
          <w:szCs w:val="16"/>
        </w:rPr>
        <w:t xml:space="preserve"> </w:t>
      </w:r>
      <w:r w:rsidRPr="00823B0B">
        <w:rPr>
          <w:rFonts w:eastAsia="Calibri"/>
          <w:sz w:val="16"/>
          <w:szCs w:val="16"/>
        </w:rPr>
        <w:t>v</w:t>
      </w:r>
      <w:r w:rsidRPr="00823B0B">
        <w:rPr>
          <w:rFonts w:eastAsia="Calibri"/>
          <w:spacing w:val="-2"/>
          <w:sz w:val="16"/>
          <w:szCs w:val="16"/>
        </w:rPr>
        <w:t>à</w:t>
      </w:r>
      <w:r w:rsidRPr="00823B0B">
        <w:rPr>
          <w:rFonts w:eastAsia="Calibri"/>
          <w:sz w:val="16"/>
          <w:szCs w:val="16"/>
        </w:rPr>
        <w:t>o</w:t>
      </w:r>
      <w:r w:rsidRPr="00823B0B">
        <w:rPr>
          <w:rFonts w:eastAsia="Calibri"/>
          <w:spacing w:val="32"/>
          <w:sz w:val="16"/>
          <w:szCs w:val="16"/>
        </w:rPr>
        <w:t xml:space="preserve"> </w:t>
      </w:r>
      <w:r w:rsidRPr="00823B0B">
        <w:rPr>
          <w:rFonts w:eastAsia="Calibri"/>
          <w:sz w:val="16"/>
          <w:szCs w:val="16"/>
        </w:rPr>
        <w:t>t</w:t>
      </w:r>
      <w:r w:rsidRPr="00823B0B">
        <w:rPr>
          <w:rFonts w:eastAsia="Calibri"/>
          <w:spacing w:val="-1"/>
          <w:sz w:val="16"/>
          <w:szCs w:val="16"/>
        </w:rPr>
        <w:t>h</w:t>
      </w:r>
      <w:r w:rsidRPr="00823B0B">
        <w:rPr>
          <w:rFonts w:eastAsia="Calibri"/>
          <w:sz w:val="16"/>
          <w:szCs w:val="16"/>
        </w:rPr>
        <w:t>i</w:t>
      </w:r>
      <w:r w:rsidRPr="00823B0B">
        <w:rPr>
          <w:rFonts w:eastAsia="Calibri"/>
          <w:spacing w:val="27"/>
          <w:sz w:val="16"/>
          <w:szCs w:val="16"/>
        </w:rPr>
        <w:t xml:space="preserve"> </w:t>
      </w:r>
      <w:r w:rsidRPr="00823B0B">
        <w:rPr>
          <w:rFonts w:eastAsia="Calibri"/>
          <w:sz w:val="16"/>
          <w:szCs w:val="16"/>
        </w:rPr>
        <w:t>c</w:t>
      </w:r>
      <w:r w:rsidRPr="00823B0B">
        <w:rPr>
          <w:rFonts w:eastAsia="Calibri"/>
          <w:spacing w:val="1"/>
          <w:sz w:val="16"/>
          <w:szCs w:val="16"/>
        </w:rPr>
        <w:t>ô</w:t>
      </w:r>
      <w:r w:rsidRPr="00823B0B">
        <w:rPr>
          <w:rFonts w:eastAsia="Calibri"/>
          <w:spacing w:val="-1"/>
          <w:sz w:val="16"/>
          <w:szCs w:val="16"/>
        </w:rPr>
        <w:t>n</w:t>
      </w:r>
      <w:r w:rsidRPr="00823B0B">
        <w:rPr>
          <w:rFonts w:eastAsia="Calibri"/>
          <w:sz w:val="16"/>
          <w:szCs w:val="16"/>
        </w:rPr>
        <w:t>g</w:t>
      </w:r>
      <w:r w:rsidRPr="00823B0B">
        <w:rPr>
          <w:rFonts w:eastAsia="Calibri"/>
          <w:spacing w:val="36"/>
          <w:sz w:val="16"/>
          <w:szCs w:val="16"/>
        </w:rPr>
        <w:t xml:space="preserve"> </w:t>
      </w:r>
      <w:r w:rsidRPr="00823B0B">
        <w:rPr>
          <w:rFonts w:eastAsia="Calibri"/>
          <w:spacing w:val="-1"/>
          <w:sz w:val="16"/>
          <w:szCs w:val="16"/>
        </w:rPr>
        <w:t>ph</w:t>
      </w:r>
      <w:r w:rsidRPr="00823B0B">
        <w:rPr>
          <w:rFonts w:eastAsia="Calibri"/>
          <w:sz w:val="16"/>
          <w:szCs w:val="16"/>
        </w:rPr>
        <w:t>ải</w:t>
      </w:r>
      <w:r w:rsidRPr="00823B0B">
        <w:rPr>
          <w:rFonts w:eastAsia="Calibri"/>
          <w:spacing w:val="33"/>
          <w:sz w:val="16"/>
          <w:szCs w:val="16"/>
        </w:rPr>
        <w:t xml:space="preserve"> </w:t>
      </w:r>
      <w:r w:rsidRPr="00823B0B">
        <w:rPr>
          <w:rFonts w:eastAsia="Calibri"/>
          <w:sz w:val="16"/>
          <w:szCs w:val="16"/>
        </w:rPr>
        <w:t>đ</w:t>
      </w:r>
      <w:r w:rsidRPr="00823B0B">
        <w:rPr>
          <w:rFonts w:eastAsia="Calibri"/>
          <w:spacing w:val="-3"/>
          <w:sz w:val="16"/>
          <w:szCs w:val="16"/>
        </w:rPr>
        <w:t>ư</w:t>
      </w:r>
      <w:r w:rsidRPr="00823B0B">
        <w:rPr>
          <w:rFonts w:eastAsia="Calibri"/>
          <w:sz w:val="16"/>
          <w:szCs w:val="16"/>
        </w:rPr>
        <w:t>ợc</w:t>
      </w:r>
      <w:r w:rsidRPr="00823B0B">
        <w:rPr>
          <w:rFonts w:eastAsia="Calibri"/>
          <w:spacing w:val="37"/>
          <w:sz w:val="16"/>
          <w:szCs w:val="16"/>
        </w:rPr>
        <w:t xml:space="preserve"> </w:t>
      </w:r>
      <w:r w:rsidRPr="00823B0B">
        <w:rPr>
          <w:rFonts w:eastAsia="Calibri"/>
          <w:sz w:val="16"/>
          <w:szCs w:val="16"/>
        </w:rPr>
        <w:t>t</w:t>
      </w:r>
      <w:r w:rsidRPr="00823B0B">
        <w:rPr>
          <w:rFonts w:eastAsia="Calibri"/>
          <w:spacing w:val="-1"/>
          <w:sz w:val="16"/>
          <w:szCs w:val="16"/>
        </w:rPr>
        <w:t>r</w:t>
      </w:r>
      <w:r w:rsidRPr="00823B0B">
        <w:rPr>
          <w:rFonts w:eastAsia="Calibri"/>
          <w:sz w:val="16"/>
          <w:szCs w:val="16"/>
        </w:rPr>
        <w:t>ình</w:t>
      </w:r>
      <w:r w:rsidRPr="00823B0B">
        <w:rPr>
          <w:rFonts w:eastAsia="Calibri"/>
          <w:spacing w:val="33"/>
          <w:sz w:val="16"/>
          <w:szCs w:val="16"/>
        </w:rPr>
        <w:t xml:space="preserve"> </w:t>
      </w:r>
      <w:r w:rsidRPr="00823B0B">
        <w:rPr>
          <w:rFonts w:eastAsia="Calibri"/>
          <w:spacing w:val="-1"/>
          <w:sz w:val="16"/>
          <w:szCs w:val="16"/>
        </w:rPr>
        <w:t>giấy</w:t>
      </w:r>
      <w:r w:rsidRPr="00823B0B">
        <w:rPr>
          <w:rFonts w:eastAsia="Calibri"/>
          <w:spacing w:val="32"/>
          <w:sz w:val="16"/>
          <w:szCs w:val="16"/>
        </w:rPr>
        <w:t xml:space="preserve"> </w:t>
      </w:r>
      <w:r w:rsidRPr="00823B0B">
        <w:rPr>
          <w:rFonts w:eastAsia="Calibri"/>
          <w:sz w:val="16"/>
          <w:szCs w:val="16"/>
        </w:rPr>
        <w:t>ki</w:t>
      </w:r>
      <w:r w:rsidRPr="00823B0B">
        <w:rPr>
          <w:rFonts w:eastAsia="Calibri"/>
          <w:spacing w:val="-4"/>
          <w:sz w:val="16"/>
          <w:szCs w:val="16"/>
        </w:rPr>
        <w:t>ể</w:t>
      </w:r>
      <w:r w:rsidRPr="00823B0B">
        <w:rPr>
          <w:rFonts w:eastAsia="Calibri"/>
          <w:sz w:val="16"/>
          <w:szCs w:val="16"/>
        </w:rPr>
        <w:t>m</w:t>
      </w:r>
      <w:r w:rsidRPr="00823B0B">
        <w:rPr>
          <w:rFonts w:eastAsia="Calibri"/>
          <w:spacing w:val="37"/>
          <w:sz w:val="16"/>
          <w:szCs w:val="16"/>
        </w:rPr>
        <w:t xml:space="preserve"> </w:t>
      </w:r>
      <w:r w:rsidRPr="00823B0B">
        <w:rPr>
          <w:rFonts w:eastAsia="Calibri"/>
          <w:sz w:val="16"/>
          <w:szCs w:val="16"/>
        </w:rPr>
        <w:t>định</w:t>
      </w:r>
      <w:r w:rsidRPr="00823B0B">
        <w:rPr>
          <w:rFonts w:eastAsia="Calibri"/>
          <w:spacing w:val="30"/>
          <w:sz w:val="16"/>
          <w:szCs w:val="16"/>
        </w:rPr>
        <w:t xml:space="preserve"> </w:t>
      </w:r>
      <w:r w:rsidRPr="00823B0B">
        <w:rPr>
          <w:rFonts w:eastAsia="Calibri"/>
          <w:sz w:val="16"/>
          <w:szCs w:val="16"/>
        </w:rPr>
        <w:t>B</w:t>
      </w:r>
      <w:r w:rsidRPr="00823B0B">
        <w:rPr>
          <w:rFonts w:eastAsia="Calibri"/>
          <w:spacing w:val="2"/>
          <w:sz w:val="16"/>
          <w:szCs w:val="16"/>
        </w:rPr>
        <w:t>ê</w:t>
      </w:r>
      <w:r w:rsidRPr="00823B0B">
        <w:rPr>
          <w:rFonts w:eastAsia="Calibri"/>
          <w:sz w:val="16"/>
          <w:szCs w:val="16"/>
        </w:rPr>
        <w:t>n</w:t>
      </w:r>
      <w:r w:rsidRPr="00823B0B">
        <w:rPr>
          <w:rFonts w:eastAsia="Calibri"/>
          <w:spacing w:val="31"/>
          <w:sz w:val="16"/>
          <w:szCs w:val="16"/>
        </w:rPr>
        <w:t xml:space="preserve"> </w:t>
      </w:r>
      <w:r w:rsidRPr="00823B0B">
        <w:rPr>
          <w:rFonts w:eastAsia="Calibri"/>
          <w:sz w:val="16"/>
          <w:szCs w:val="16"/>
        </w:rPr>
        <w:t>A</w:t>
      </w:r>
      <w:r w:rsidRPr="00823B0B">
        <w:rPr>
          <w:rFonts w:eastAsia="Calibri"/>
          <w:spacing w:val="22"/>
          <w:sz w:val="16"/>
          <w:szCs w:val="16"/>
        </w:rPr>
        <w:t xml:space="preserve"> </w:t>
      </w:r>
      <w:r w:rsidRPr="00823B0B">
        <w:rPr>
          <w:rFonts w:eastAsia="Calibri"/>
          <w:spacing w:val="2"/>
          <w:sz w:val="16"/>
          <w:szCs w:val="16"/>
        </w:rPr>
        <w:t>v</w:t>
      </w:r>
      <w:r w:rsidRPr="00823B0B">
        <w:rPr>
          <w:rFonts w:eastAsia="Calibri"/>
          <w:sz w:val="16"/>
          <w:szCs w:val="16"/>
        </w:rPr>
        <w:t>à</w:t>
      </w:r>
      <w:r w:rsidRPr="00823B0B">
        <w:rPr>
          <w:rFonts w:eastAsia="Calibri"/>
          <w:spacing w:val="25"/>
          <w:sz w:val="16"/>
          <w:szCs w:val="16"/>
        </w:rPr>
        <w:t xml:space="preserve"> </w:t>
      </w:r>
      <w:r w:rsidRPr="00823B0B">
        <w:rPr>
          <w:rFonts w:eastAsia="Calibri"/>
          <w:spacing w:val="-1"/>
          <w:sz w:val="16"/>
          <w:szCs w:val="16"/>
        </w:rPr>
        <w:t>p</w:t>
      </w:r>
      <w:r w:rsidRPr="00823B0B">
        <w:rPr>
          <w:rFonts w:eastAsia="Calibri"/>
          <w:spacing w:val="1"/>
          <w:sz w:val="16"/>
          <w:szCs w:val="16"/>
        </w:rPr>
        <w:t>h</w:t>
      </w:r>
      <w:r w:rsidRPr="00823B0B">
        <w:rPr>
          <w:rFonts w:eastAsia="Calibri"/>
          <w:spacing w:val="-1"/>
          <w:sz w:val="16"/>
          <w:szCs w:val="16"/>
        </w:rPr>
        <w:t>ả</w:t>
      </w:r>
      <w:r w:rsidRPr="00823B0B">
        <w:rPr>
          <w:rFonts w:eastAsia="Calibri"/>
          <w:sz w:val="16"/>
          <w:szCs w:val="16"/>
        </w:rPr>
        <w:t>i</w:t>
      </w:r>
      <w:r w:rsidRPr="00823B0B">
        <w:rPr>
          <w:rFonts w:eastAsia="Calibri"/>
          <w:spacing w:val="32"/>
          <w:sz w:val="16"/>
          <w:szCs w:val="16"/>
        </w:rPr>
        <w:t xml:space="preserve"> </w:t>
      </w:r>
      <w:r w:rsidRPr="00823B0B">
        <w:rPr>
          <w:rFonts w:eastAsia="Calibri"/>
          <w:sz w:val="16"/>
          <w:szCs w:val="16"/>
        </w:rPr>
        <w:t>đ</w:t>
      </w:r>
      <w:r w:rsidRPr="00823B0B">
        <w:rPr>
          <w:rFonts w:eastAsia="Calibri"/>
          <w:spacing w:val="-1"/>
          <w:sz w:val="16"/>
          <w:szCs w:val="16"/>
        </w:rPr>
        <w:t>ư</w:t>
      </w:r>
      <w:r w:rsidRPr="00823B0B">
        <w:rPr>
          <w:rFonts w:eastAsia="Calibri"/>
          <w:spacing w:val="-3"/>
          <w:sz w:val="16"/>
          <w:szCs w:val="16"/>
        </w:rPr>
        <w:t>ợ</w:t>
      </w:r>
      <w:r w:rsidRPr="00823B0B">
        <w:rPr>
          <w:rFonts w:eastAsia="Calibri"/>
          <w:sz w:val="16"/>
          <w:szCs w:val="16"/>
        </w:rPr>
        <w:t>c</w:t>
      </w:r>
      <w:r w:rsidRPr="00823B0B">
        <w:rPr>
          <w:rFonts w:eastAsia="Calibri"/>
          <w:spacing w:val="37"/>
          <w:sz w:val="16"/>
          <w:szCs w:val="16"/>
        </w:rPr>
        <w:t xml:space="preserve"> </w:t>
      </w:r>
      <w:r w:rsidRPr="00823B0B">
        <w:rPr>
          <w:rFonts w:eastAsia="Calibri"/>
          <w:w w:val="104"/>
          <w:sz w:val="16"/>
          <w:szCs w:val="16"/>
        </w:rPr>
        <w:t xml:space="preserve">Chủ </w:t>
      </w:r>
      <w:r w:rsidRPr="00823B0B">
        <w:rPr>
          <w:rFonts w:eastAsia="Calibri"/>
          <w:sz w:val="16"/>
          <w:szCs w:val="16"/>
        </w:rPr>
        <w:t>đầu</w:t>
      </w:r>
      <w:r w:rsidRPr="00823B0B">
        <w:rPr>
          <w:rFonts w:eastAsia="Calibri"/>
          <w:spacing w:val="14"/>
          <w:sz w:val="16"/>
          <w:szCs w:val="16"/>
        </w:rPr>
        <w:t xml:space="preserve"> </w:t>
      </w:r>
      <w:r w:rsidRPr="00823B0B">
        <w:rPr>
          <w:rFonts w:eastAsia="Calibri"/>
          <w:spacing w:val="1"/>
          <w:sz w:val="16"/>
          <w:szCs w:val="16"/>
        </w:rPr>
        <w:t>t</w:t>
      </w:r>
      <w:r w:rsidRPr="00823B0B">
        <w:rPr>
          <w:rFonts w:eastAsia="Calibri"/>
          <w:sz w:val="16"/>
          <w:szCs w:val="16"/>
        </w:rPr>
        <w:t>ư</w:t>
      </w:r>
      <w:r w:rsidRPr="00823B0B">
        <w:rPr>
          <w:rFonts w:eastAsia="Calibri"/>
          <w:spacing w:val="6"/>
          <w:sz w:val="16"/>
          <w:szCs w:val="16"/>
        </w:rPr>
        <w:t xml:space="preserve"> </w:t>
      </w:r>
      <w:r w:rsidRPr="00823B0B">
        <w:rPr>
          <w:rFonts w:eastAsia="Calibri"/>
          <w:sz w:val="16"/>
          <w:szCs w:val="16"/>
        </w:rPr>
        <w:t>h</w:t>
      </w:r>
      <w:r w:rsidRPr="00823B0B">
        <w:rPr>
          <w:rFonts w:eastAsia="Calibri"/>
          <w:spacing w:val="-2"/>
          <w:sz w:val="16"/>
          <w:szCs w:val="16"/>
        </w:rPr>
        <w:t>o</w:t>
      </w:r>
      <w:r w:rsidRPr="00823B0B">
        <w:rPr>
          <w:rFonts w:eastAsia="Calibri"/>
          <w:sz w:val="16"/>
          <w:szCs w:val="16"/>
        </w:rPr>
        <w:t>ặc</w:t>
      </w:r>
      <w:r w:rsidRPr="00823B0B">
        <w:rPr>
          <w:rFonts w:eastAsia="Calibri"/>
          <w:spacing w:val="18"/>
          <w:sz w:val="16"/>
          <w:szCs w:val="16"/>
        </w:rPr>
        <w:t xml:space="preserve"> </w:t>
      </w:r>
      <w:r w:rsidRPr="00823B0B">
        <w:rPr>
          <w:rFonts w:eastAsia="Calibri"/>
          <w:sz w:val="16"/>
          <w:szCs w:val="16"/>
        </w:rPr>
        <w:t>tư</w:t>
      </w:r>
      <w:r w:rsidRPr="00823B0B">
        <w:rPr>
          <w:rFonts w:eastAsia="Calibri"/>
          <w:spacing w:val="7"/>
          <w:sz w:val="16"/>
          <w:szCs w:val="16"/>
        </w:rPr>
        <w:t xml:space="preserve"> </w:t>
      </w:r>
      <w:r w:rsidRPr="00823B0B">
        <w:rPr>
          <w:rFonts w:eastAsia="Calibri"/>
          <w:spacing w:val="-1"/>
          <w:sz w:val="16"/>
          <w:szCs w:val="16"/>
        </w:rPr>
        <w:t>v</w:t>
      </w:r>
      <w:r w:rsidRPr="00823B0B">
        <w:rPr>
          <w:rFonts w:eastAsia="Calibri"/>
          <w:sz w:val="16"/>
          <w:szCs w:val="16"/>
        </w:rPr>
        <w:t>ấn</w:t>
      </w:r>
      <w:r w:rsidRPr="00823B0B">
        <w:rPr>
          <w:rFonts w:eastAsia="Calibri"/>
          <w:spacing w:val="12"/>
          <w:sz w:val="16"/>
          <w:szCs w:val="16"/>
        </w:rPr>
        <w:t xml:space="preserve"> </w:t>
      </w:r>
      <w:r w:rsidRPr="00823B0B">
        <w:rPr>
          <w:rFonts w:eastAsia="Calibri"/>
          <w:spacing w:val="-1"/>
          <w:sz w:val="16"/>
          <w:szCs w:val="16"/>
        </w:rPr>
        <w:t>xá</w:t>
      </w:r>
      <w:r w:rsidRPr="00823B0B">
        <w:rPr>
          <w:rFonts w:eastAsia="Calibri"/>
          <w:sz w:val="16"/>
          <w:szCs w:val="16"/>
        </w:rPr>
        <w:t>c</w:t>
      </w:r>
      <w:r w:rsidRPr="00823B0B">
        <w:rPr>
          <w:rFonts w:eastAsia="Calibri"/>
          <w:spacing w:val="15"/>
          <w:sz w:val="16"/>
          <w:szCs w:val="16"/>
        </w:rPr>
        <w:t xml:space="preserve"> </w:t>
      </w:r>
      <w:r w:rsidRPr="00823B0B">
        <w:rPr>
          <w:rFonts w:eastAsia="Calibri"/>
          <w:spacing w:val="-1"/>
          <w:sz w:val="16"/>
          <w:szCs w:val="16"/>
        </w:rPr>
        <w:t>nhậ</w:t>
      </w:r>
      <w:r w:rsidRPr="00823B0B">
        <w:rPr>
          <w:rFonts w:eastAsia="Calibri"/>
          <w:sz w:val="16"/>
          <w:szCs w:val="16"/>
        </w:rPr>
        <w:t>n</w:t>
      </w:r>
      <w:r w:rsidRPr="00823B0B">
        <w:rPr>
          <w:rFonts w:eastAsia="Calibri"/>
          <w:spacing w:val="15"/>
          <w:sz w:val="16"/>
          <w:szCs w:val="16"/>
        </w:rPr>
        <w:t xml:space="preserve"> </w:t>
      </w:r>
      <w:r w:rsidRPr="00823B0B">
        <w:rPr>
          <w:rFonts w:eastAsia="Calibri"/>
          <w:sz w:val="16"/>
          <w:szCs w:val="16"/>
        </w:rPr>
        <w:t>chấp</w:t>
      </w:r>
      <w:r w:rsidRPr="00823B0B">
        <w:rPr>
          <w:rFonts w:eastAsia="Calibri"/>
          <w:spacing w:val="16"/>
          <w:sz w:val="16"/>
          <w:szCs w:val="16"/>
        </w:rPr>
        <w:t xml:space="preserve"> </w:t>
      </w:r>
      <w:r w:rsidRPr="00823B0B">
        <w:rPr>
          <w:rFonts w:eastAsia="Calibri"/>
          <w:spacing w:val="2"/>
          <w:sz w:val="16"/>
          <w:szCs w:val="16"/>
        </w:rPr>
        <w:t>t</w:t>
      </w:r>
      <w:r w:rsidRPr="00823B0B">
        <w:rPr>
          <w:rFonts w:eastAsia="Calibri"/>
          <w:spacing w:val="-1"/>
          <w:sz w:val="16"/>
          <w:szCs w:val="16"/>
        </w:rPr>
        <w:t>huậ</w:t>
      </w:r>
      <w:r w:rsidRPr="00823B0B">
        <w:rPr>
          <w:rFonts w:eastAsia="Calibri"/>
          <w:sz w:val="16"/>
          <w:szCs w:val="16"/>
        </w:rPr>
        <w:t>n</w:t>
      </w:r>
      <w:r w:rsidRPr="00823B0B">
        <w:rPr>
          <w:rFonts w:eastAsia="Calibri"/>
          <w:spacing w:val="20"/>
          <w:sz w:val="16"/>
          <w:szCs w:val="16"/>
        </w:rPr>
        <w:t xml:space="preserve"> </w:t>
      </w:r>
      <w:r w:rsidRPr="00823B0B">
        <w:rPr>
          <w:rFonts w:eastAsia="Calibri"/>
          <w:sz w:val="16"/>
          <w:szCs w:val="16"/>
        </w:rPr>
        <w:t>tr</w:t>
      </w:r>
      <w:r w:rsidRPr="00823B0B">
        <w:rPr>
          <w:rFonts w:eastAsia="Calibri"/>
          <w:spacing w:val="-1"/>
          <w:sz w:val="16"/>
          <w:szCs w:val="16"/>
        </w:rPr>
        <w:t>ư</w:t>
      </w:r>
      <w:r w:rsidRPr="00823B0B">
        <w:rPr>
          <w:rFonts w:eastAsia="Calibri"/>
          <w:sz w:val="16"/>
          <w:szCs w:val="16"/>
        </w:rPr>
        <w:t>ớc</w:t>
      </w:r>
      <w:r w:rsidRPr="00823B0B">
        <w:rPr>
          <w:rFonts w:eastAsia="Calibri"/>
          <w:spacing w:val="18"/>
          <w:sz w:val="16"/>
          <w:szCs w:val="16"/>
        </w:rPr>
        <w:t xml:space="preserve"> </w:t>
      </w:r>
      <w:r w:rsidRPr="00823B0B">
        <w:rPr>
          <w:rFonts w:eastAsia="Calibri"/>
          <w:spacing w:val="2"/>
          <w:sz w:val="16"/>
          <w:szCs w:val="16"/>
        </w:rPr>
        <w:t>k</w:t>
      </w:r>
      <w:r w:rsidRPr="00823B0B">
        <w:rPr>
          <w:rFonts w:eastAsia="Calibri"/>
          <w:spacing w:val="-1"/>
          <w:sz w:val="16"/>
          <w:szCs w:val="16"/>
        </w:rPr>
        <w:t>h</w:t>
      </w:r>
      <w:r w:rsidRPr="00823B0B">
        <w:rPr>
          <w:rFonts w:eastAsia="Calibri"/>
          <w:sz w:val="16"/>
          <w:szCs w:val="16"/>
        </w:rPr>
        <w:t>i</w:t>
      </w:r>
      <w:r w:rsidRPr="00823B0B">
        <w:rPr>
          <w:rFonts w:eastAsia="Calibri"/>
          <w:spacing w:val="8"/>
          <w:sz w:val="16"/>
          <w:szCs w:val="16"/>
        </w:rPr>
        <w:t xml:space="preserve"> </w:t>
      </w:r>
      <w:r w:rsidRPr="00823B0B">
        <w:rPr>
          <w:rFonts w:eastAsia="Calibri"/>
          <w:sz w:val="16"/>
          <w:szCs w:val="16"/>
        </w:rPr>
        <w:t>thi</w:t>
      </w:r>
      <w:r w:rsidRPr="00823B0B">
        <w:rPr>
          <w:rFonts w:eastAsia="Calibri"/>
          <w:spacing w:val="8"/>
          <w:sz w:val="16"/>
          <w:szCs w:val="16"/>
        </w:rPr>
        <w:t xml:space="preserve"> </w:t>
      </w:r>
      <w:r w:rsidRPr="00823B0B">
        <w:rPr>
          <w:rFonts w:eastAsia="Calibri"/>
          <w:w w:val="104"/>
          <w:sz w:val="16"/>
          <w:szCs w:val="16"/>
        </w:rPr>
        <w:t>c</w:t>
      </w:r>
      <w:r w:rsidRPr="00823B0B">
        <w:rPr>
          <w:rFonts w:eastAsia="Calibri"/>
          <w:spacing w:val="1"/>
          <w:w w:val="104"/>
          <w:sz w:val="16"/>
          <w:szCs w:val="16"/>
        </w:rPr>
        <w:t>ô</w:t>
      </w:r>
      <w:r w:rsidRPr="00823B0B">
        <w:rPr>
          <w:rFonts w:eastAsia="Calibri"/>
          <w:spacing w:val="-1"/>
          <w:w w:val="104"/>
          <w:sz w:val="16"/>
          <w:szCs w:val="16"/>
        </w:rPr>
        <w:t>n</w:t>
      </w:r>
      <w:r w:rsidRPr="00823B0B">
        <w:rPr>
          <w:rFonts w:eastAsia="Calibri"/>
          <w:spacing w:val="-2"/>
          <w:w w:val="104"/>
          <w:sz w:val="16"/>
          <w:szCs w:val="16"/>
        </w:rPr>
        <w:t>g</w:t>
      </w:r>
      <w:r w:rsidRPr="00823B0B">
        <w:rPr>
          <w:rFonts w:eastAsia="Calibri"/>
          <w:w w:val="104"/>
          <w:sz w:val="16"/>
          <w:szCs w:val="16"/>
        </w:rPr>
        <w:t>.</w:t>
      </w:r>
    </w:p>
    <w:p w14:paraId="10E7A39F" w14:textId="72F249E1" w:rsidR="00861FC3" w:rsidRPr="00823B0B" w:rsidRDefault="004D6EC2" w:rsidP="00AC747F">
      <w:pPr>
        <w:pStyle w:val="ListParagraph"/>
        <w:numPr>
          <w:ilvl w:val="2"/>
          <w:numId w:val="4"/>
        </w:numPr>
        <w:spacing w:before="60" w:after="60"/>
        <w:ind w:left="709" w:right="73" w:hanging="709"/>
        <w:jc w:val="both"/>
        <w:rPr>
          <w:rFonts w:eastAsia="Calibri"/>
          <w:spacing w:val="2"/>
          <w:sz w:val="16"/>
          <w:szCs w:val="16"/>
        </w:rPr>
      </w:pPr>
      <w:r w:rsidRPr="00823B0B">
        <w:rPr>
          <w:rFonts w:eastAsia="Calibri"/>
          <w:spacing w:val="2"/>
          <w:sz w:val="16"/>
          <w:szCs w:val="16"/>
        </w:rPr>
        <w:t>T</w:t>
      </w:r>
      <w:r w:rsidRPr="00823B0B">
        <w:rPr>
          <w:rFonts w:eastAsia="Calibri"/>
          <w:spacing w:val="-1"/>
          <w:sz w:val="16"/>
          <w:szCs w:val="16"/>
        </w:rPr>
        <w:t>uâ</w:t>
      </w:r>
      <w:r w:rsidRPr="00823B0B">
        <w:rPr>
          <w:rFonts w:eastAsia="Calibri"/>
          <w:sz w:val="16"/>
          <w:szCs w:val="16"/>
        </w:rPr>
        <w:t>n</w:t>
      </w:r>
      <w:r w:rsidRPr="00823B0B">
        <w:rPr>
          <w:rFonts w:eastAsia="Calibri"/>
          <w:spacing w:val="25"/>
          <w:sz w:val="16"/>
          <w:szCs w:val="16"/>
        </w:rPr>
        <w:t xml:space="preserve"> </w:t>
      </w:r>
      <w:r w:rsidRPr="00823B0B">
        <w:rPr>
          <w:rFonts w:eastAsia="Calibri"/>
          <w:sz w:val="16"/>
          <w:szCs w:val="16"/>
        </w:rPr>
        <w:t>t</w:t>
      </w:r>
      <w:r w:rsidRPr="00823B0B">
        <w:rPr>
          <w:rFonts w:eastAsia="Calibri"/>
          <w:spacing w:val="-1"/>
          <w:sz w:val="16"/>
          <w:szCs w:val="16"/>
        </w:rPr>
        <w:t>h</w:t>
      </w:r>
      <w:r w:rsidRPr="00823B0B">
        <w:rPr>
          <w:rFonts w:eastAsia="Calibri"/>
          <w:sz w:val="16"/>
          <w:szCs w:val="16"/>
        </w:rPr>
        <w:t>ủ</w:t>
      </w:r>
      <w:r w:rsidRPr="00823B0B">
        <w:rPr>
          <w:rFonts w:eastAsia="Calibri"/>
          <w:spacing w:val="20"/>
          <w:sz w:val="16"/>
          <w:szCs w:val="16"/>
        </w:rPr>
        <w:t xml:space="preserve"> </w:t>
      </w:r>
      <w:r w:rsidRPr="00823B0B">
        <w:rPr>
          <w:rFonts w:eastAsia="Calibri"/>
          <w:spacing w:val="-2"/>
          <w:sz w:val="16"/>
          <w:szCs w:val="16"/>
        </w:rPr>
        <w:t>c</w:t>
      </w:r>
      <w:r w:rsidRPr="00823B0B">
        <w:rPr>
          <w:rFonts w:eastAsia="Calibri"/>
          <w:sz w:val="16"/>
          <w:szCs w:val="16"/>
        </w:rPr>
        <w:t>hặt</w:t>
      </w:r>
      <w:r w:rsidRPr="00823B0B">
        <w:rPr>
          <w:rFonts w:eastAsia="Calibri"/>
          <w:spacing w:val="21"/>
          <w:sz w:val="16"/>
          <w:szCs w:val="16"/>
        </w:rPr>
        <w:t xml:space="preserve"> </w:t>
      </w:r>
      <w:r w:rsidRPr="00823B0B">
        <w:rPr>
          <w:rFonts w:eastAsia="Calibri"/>
          <w:spacing w:val="-2"/>
          <w:sz w:val="16"/>
          <w:szCs w:val="16"/>
        </w:rPr>
        <w:t>c</w:t>
      </w:r>
      <w:r w:rsidRPr="00823B0B">
        <w:rPr>
          <w:rFonts w:eastAsia="Calibri"/>
          <w:spacing w:val="-1"/>
          <w:sz w:val="16"/>
          <w:szCs w:val="16"/>
        </w:rPr>
        <w:t>h</w:t>
      </w:r>
      <w:r w:rsidRPr="00823B0B">
        <w:rPr>
          <w:rFonts w:eastAsia="Calibri"/>
          <w:sz w:val="16"/>
          <w:szCs w:val="16"/>
        </w:rPr>
        <w:t>ẽ</w:t>
      </w:r>
      <w:r w:rsidRPr="00823B0B">
        <w:rPr>
          <w:rFonts w:eastAsia="Calibri"/>
          <w:spacing w:val="22"/>
          <w:sz w:val="16"/>
          <w:szCs w:val="16"/>
        </w:rPr>
        <w:t xml:space="preserve"> </w:t>
      </w:r>
      <w:r w:rsidRPr="00823B0B">
        <w:rPr>
          <w:rFonts w:eastAsia="Calibri"/>
          <w:sz w:val="16"/>
          <w:szCs w:val="16"/>
        </w:rPr>
        <w:t>c</w:t>
      </w:r>
      <w:r w:rsidRPr="00823B0B">
        <w:rPr>
          <w:rFonts w:eastAsia="Calibri"/>
          <w:spacing w:val="-3"/>
          <w:sz w:val="16"/>
          <w:szCs w:val="16"/>
        </w:rPr>
        <w:t>á</w:t>
      </w:r>
      <w:r w:rsidRPr="00823B0B">
        <w:rPr>
          <w:rFonts w:eastAsia="Calibri"/>
          <w:sz w:val="16"/>
          <w:szCs w:val="16"/>
        </w:rPr>
        <w:t>c</w:t>
      </w:r>
      <w:r w:rsidRPr="00823B0B">
        <w:rPr>
          <w:rFonts w:eastAsia="Calibri"/>
          <w:spacing w:val="22"/>
          <w:sz w:val="16"/>
          <w:szCs w:val="16"/>
        </w:rPr>
        <w:t xml:space="preserve"> </w:t>
      </w:r>
      <w:r w:rsidRPr="00823B0B">
        <w:rPr>
          <w:rFonts w:eastAsia="Calibri"/>
          <w:spacing w:val="-1"/>
          <w:sz w:val="16"/>
          <w:szCs w:val="16"/>
        </w:rPr>
        <w:t>b</w:t>
      </w:r>
      <w:r w:rsidRPr="00823B0B">
        <w:rPr>
          <w:rFonts w:eastAsia="Calibri"/>
          <w:spacing w:val="-2"/>
          <w:sz w:val="16"/>
          <w:szCs w:val="16"/>
        </w:rPr>
        <w:t>i</w:t>
      </w:r>
      <w:r w:rsidRPr="00823B0B">
        <w:rPr>
          <w:rFonts w:eastAsia="Calibri"/>
          <w:spacing w:val="2"/>
          <w:sz w:val="16"/>
          <w:szCs w:val="16"/>
        </w:rPr>
        <w:t>ệ</w:t>
      </w:r>
      <w:r w:rsidRPr="00823B0B">
        <w:rPr>
          <w:rFonts w:eastAsia="Calibri"/>
          <w:sz w:val="16"/>
          <w:szCs w:val="16"/>
        </w:rPr>
        <w:t>n</w:t>
      </w:r>
      <w:r w:rsidRPr="00823B0B">
        <w:rPr>
          <w:rFonts w:eastAsia="Calibri"/>
          <w:spacing w:val="18"/>
          <w:sz w:val="16"/>
          <w:szCs w:val="16"/>
        </w:rPr>
        <w:t xml:space="preserve"> </w:t>
      </w:r>
      <w:r w:rsidRPr="00823B0B">
        <w:rPr>
          <w:rFonts w:eastAsia="Calibri"/>
          <w:sz w:val="16"/>
          <w:szCs w:val="16"/>
        </w:rPr>
        <w:t>ph</w:t>
      </w:r>
      <w:r w:rsidRPr="00823B0B">
        <w:rPr>
          <w:rFonts w:eastAsia="Calibri"/>
          <w:spacing w:val="-1"/>
          <w:sz w:val="16"/>
          <w:szCs w:val="16"/>
        </w:rPr>
        <w:t>á</w:t>
      </w:r>
      <w:r w:rsidRPr="00823B0B">
        <w:rPr>
          <w:rFonts w:eastAsia="Calibri"/>
          <w:sz w:val="16"/>
          <w:szCs w:val="16"/>
        </w:rPr>
        <w:t>p</w:t>
      </w:r>
      <w:r w:rsidRPr="00823B0B">
        <w:rPr>
          <w:rFonts w:eastAsia="Calibri"/>
          <w:spacing w:val="25"/>
          <w:sz w:val="16"/>
          <w:szCs w:val="16"/>
        </w:rPr>
        <w:t xml:space="preserve"> </w:t>
      </w:r>
      <w:r w:rsidRPr="00823B0B">
        <w:rPr>
          <w:rFonts w:eastAsia="Calibri"/>
          <w:sz w:val="16"/>
          <w:szCs w:val="16"/>
        </w:rPr>
        <w:t>đảm</w:t>
      </w:r>
      <w:r w:rsidRPr="00823B0B">
        <w:rPr>
          <w:rFonts w:eastAsia="Calibri"/>
          <w:spacing w:val="21"/>
          <w:sz w:val="16"/>
          <w:szCs w:val="16"/>
        </w:rPr>
        <w:t xml:space="preserve"> </w:t>
      </w:r>
      <w:r w:rsidRPr="00823B0B">
        <w:rPr>
          <w:rFonts w:eastAsia="Calibri"/>
          <w:spacing w:val="-1"/>
          <w:sz w:val="16"/>
          <w:szCs w:val="16"/>
        </w:rPr>
        <w:t>b</w:t>
      </w:r>
      <w:r w:rsidRPr="00823B0B">
        <w:rPr>
          <w:rFonts w:eastAsia="Calibri"/>
          <w:sz w:val="16"/>
          <w:szCs w:val="16"/>
        </w:rPr>
        <w:t>ảo</w:t>
      </w:r>
      <w:r w:rsidRPr="00823B0B">
        <w:rPr>
          <w:rFonts w:eastAsia="Calibri"/>
          <w:spacing w:val="19"/>
          <w:sz w:val="16"/>
          <w:szCs w:val="16"/>
        </w:rPr>
        <w:t xml:space="preserve"> </w:t>
      </w:r>
      <w:r w:rsidRPr="00823B0B">
        <w:rPr>
          <w:rFonts w:eastAsia="Calibri"/>
          <w:sz w:val="16"/>
          <w:szCs w:val="16"/>
        </w:rPr>
        <w:t>an</w:t>
      </w:r>
      <w:r w:rsidRPr="00823B0B">
        <w:rPr>
          <w:rFonts w:eastAsia="Calibri"/>
          <w:spacing w:val="15"/>
          <w:sz w:val="16"/>
          <w:szCs w:val="16"/>
        </w:rPr>
        <w:t xml:space="preserve"> </w:t>
      </w:r>
      <w:r w:rsidRPr="00823B0B">
        <w:rPr>
          <w:rFonts w:eastAsia="Calibri"/>
          <w:sz w:val="16"/>
          <w:szCs w:val="16"/>
        </w:rPr>
        <w:t>t</w:t>
      </w:r>
      <w:r w:rsidRPr="00823B0B">
        <w:rPr>
          <w:rFonts w:eastAsia="Calibri"/>
          <w:spacing w:val="1"/>
          <w:sz w:val="16"/>
          <w:szCs w:val="16"/>
        </w:rPr>
        <w:t>o</w:t>
      </w:r>
      <w:r w:rsidRPr="00823B0B">
        <w:rPr>
          <w:rFonts w:eastAsia="Calibri"/>
          <w:spacing w:val="-1"/>
          <w:sz w:val="16"/>
          <w:szCs w:val="16"/>
        </w:rPr>
        <w:t>à</w:t>
      </w:r>
      <w:r w:rsidRPr="00823B0B">
        <w:rPr>
          <w:rFonts w:eastAsia="Calibri"/>
          <w:sz w:val="16"/>
          <w:szCs w:val="16"/>
        </w:rPr>
        <w:t>n</w:t>
      </w:r>
      <w:r w:rsidRPr="00823B0B">
        <w:rPr>
          <w:rFonts w:eastAsia="Calibri"/>
          <w:spacing w:val="24"/>
          <w:sz w:val="16"/>
          <w:szCs w:val="16"/>
        </w:rPr>
        <w:t xml:space="preserve"> </w:t>
      </w:r>
      <w:r w:rsidRPr="00823B0B">
        <w:rPr>
          <w:rFonts w:eastAsia="Calibri"/>
          <w:spacing w:val="2"/>
          <w:sz w:val="16"/>
          <w:szCs w:val="16"/>
        </w:rPr>
        <w:t xml:space="preserve">lao động, bảo vệ môi trường trong quá trình thực hiện </w:t>
      </w:r>
      <w:r w:rsidR="007A14AA" w:rsidRPr="00823B0B">
        <w:rPr>
          <w:rFonts w:eastAsia="Calibri"/>
          <w:spacing w:val="-2"/>
          <w:sz w:val="16"/>
          <w:szCs w:val="16"/>
        </w:rPr>
        <w:t>hợp đồng</w:t>
      </w:r>
      <w:r w:rsidR="007A14AA" w:rsidRPr="00823B0B">
        <w:rPr>
          <w:rFonts w:eastAsia="Calibri"/>
          <w:spacing w:val="2"/>
          <w:sz w:val="16"/>
          <w:szCs w:val="16"/>
        </w:rPr>
        <w:t xml:space="preserve"> </w:t>
      </w:r>
      <w:r w:rsidRPr="00823B0B">
        <w:rPr>
          <w:rFonts w:eastAsia="Calibri"/>
          <w:spacing w:val="2"/>
          <w:sz w:val="16"/>
          <w:szCs w:val="16"/>
        </w:rPr>
        <w:t>theo quy định của pháp luật hiện hành và nội quy công trường.</w:t>
      </w:r>
    </w:p>
    <w:p w14:paraId="217CB805" w14:textId="77777777" w:rsidR="00861FC3" w:rsidRPr="00823B0B" w:rsidRDefault="004D6EC2" w:rsidP="00AC747F">
      <w:pPr>
        <w:pStyle w:val="ListParagraph"/>
        <w:numPr>
          <w:ilvl w:val="2"/>
          <w:numId w:val="4"/>
        </w:numPr>
        <w:spacing w:before="60" w:after="60"/>
        <w:ind w:left="709" w:right="73" w:hanging="709"/>
        <w:jc w:val="both"/>
        <w:rPr>
          <w:rFonts w:eastAsia="Calibri"/>
          <w:spacing w:val="2"/>
          <w:sz w:val="16"/>
          <w:szCs w:val="16"/>
        </w:rPr>
      </w:pPr>
      <w:r w:rsidRPr="00823B0B">
        <w:rPr>
          <w:rFonts w:eastAsia="Calibri"/>
          <w:spacing w:val="2"/>
          <w:sz w:val="16"/>
          <w:szCs w:val="16"/>
        </w:rPr>
        <w:t>Toàn bộ công tác thi công phải được nghiệm thu hoàn thành gồm 03 Bên: Đại diện Bên A, Đại diện Bên B, và Đại diện Tư vấn giám sát của Chủ đầu tư.</w:t>
      </w:r>
    </w:p>
    <w:p w14:paraId="7B1D8C59" w14:textId="65CD3D23" w:rsidR="00861FC3" w:rsidRPr="00823B0B" w:rsidRDefault="004D6EC2" w:rsidP="00AC747F">
      <w:pPr>
        <w:spacing w:before="60" w:after="60"/>
        <w:rPr>
          <w:rFonts w:eastAsia="Calibri"/>
          <w:sz w:val="16"/>
          <w:szCs w:val="16"/>
        </w:rPr>
      </w:pPr>
      <w:r w:rsidRPr="00823B0B">
        <w:rPr>
          <w:rFonts w:eastAsia="Calibri"/>
          <w:b/>
          <w:sz w:val="16"/>
          <w:szCs w:val="16"/>
        </w:rPr>
        <w:t>Đ</w:t>
      </w:r>
      <w:r w:rsidRPr="00823B0B">
        <w:rPr>
          <w:rFonts w:eastAsia="Calibri"/>
          <w:b/>
          <w:spacing w:val="1"/>
          <w:sz w:val="16"/>
          <w:szCs w:val="16"/>
        </w:rPr>
        <w:t>I</w:t>
      </w:r>
      <w:r w:rsidRPr="00823B0B">
        <w:rPr>
          <w:rFonts w:eastAsia="Calibri"/>
          <w:b/>
          <w:sz w:val="16"/>
          <w:szCs w:val="16"/>
        </w:rPr>
        <w:t>ỀU</w:t>
      </w:r>
      <w:r w:rsidRPr="00823B0B">
        <w:rPr>
          <w:rFonts w:eastAsia="Calibri"/>
          <w:b/>
          <w:spacing w:val="13"/>
          <w:sz w:val="16"/>
          <w:szCs w:val="16"/>
        </w:rPr>
        <w:t xml:space="preserve"> </w:t>
      </w:r>
      <w:r w:rsidR="00544841">
        <w:rPr>
          <w:rFonts w:eastAsia="Calibri"/>
          <w:b/>
          <w:spacing w:val="-1"/>
          <w:sz w:val="16"/>
          <w:szCs w:val="16"/>
        </w:rPr>
        <w:t>4</w:t>
      </w:r>
      <w:r w:rsidRPr="00823B0B">
        <w:rPr>
          <w:rFonts w:eastAsia="Calibri"/>
          <w:b/>
          <w:sz w:val="16"/>
          <w:szCs w:val="16"/>
        </w:rPr>
        <w:t>.</w:t>
      </w:r>
      <w:r w:rsidRPr="00823B0B">
        <w:rPr>
          <w:rFonts w:eastAsia="Calibri"/>
          <w:b/>
          <w:spacing w:val="22"/>
          <w:sz w:val="16"/>
          <w:szCs w:val="16"/>
        </w:rPr>
        <w:t xml:space="preserve"> </w:t>
      </w:r>
      <w:r w:rsidRPr="00823B0B">
        <w:rPr>
          <w:rFonts w:eastAsia="Calibri"/>
          <w:b/>
          <w:spacing w:val="-2"/>
          <w:sz w:val="16"/>
          <w:szCs w:val="16"/>
        </w:rPr>
        <w:t>X</w:t>
      </w:r>
      <w:r w:rsidRPr="00823B0B">
        <w:rPr>
          <w:rFonts w:eastAsia="Calibri"/>
          <w:b/>
          <w:sz w:val="16"/>
          <w:szCs w:val="16"/>
        </w:rPr>
        <w:t>Ử</w:t>
      </w:r>
      <w:r w:rsidRPr="00823B0B">
        <w:rPr>
          <w:rFonts w:eastAsia="Calibri"/>
          <w:b/>
          <w:spacing w:val="12"/>
          <w:sz w:val="16"/>
          <w:szCs w:val="16"/>
        </w:rPr>
        <w:t xml:space="preserve"> </w:t>
      </w:r>
      <w:r w:rsidRPr="00823B0B">
        <w:rPr>
          <w:rFonts w:eastAsia="Calibri"/>
          <w:b/>
          <w:sz w:val="16"/>
          <w:szCs w:val="16"/>
        </w:rPr>
        <w:t>LÝ</w:t>
      </w:r>
      <w:r w:rsidRPr="00823B0B">
        <w:rPr>
          <w:rFonts w:eastAsia="Calibri"/>
          <w:b/>
          <w:spacing w:val="10"/>
          <w:sz w:val="16"/>
          <w:szCs w:val="16"/>
        </w:rPr>
        <w:t xml:space="preserve"> </w:t>
      </w:r>
      <w:r w:rsidRPr="00823B0B">
        <w:rPr>
          <w:rFonts w:eastAsia="Calibri"/>
          <w:b/>
          <w:sz w:val="16"/>
          <w:szCs w:val="16"/>
        </w:rPr>
        <w:t>K</w:t>
      </w:r>
      <w:r w:rsidRPr="00823B0B">
        <w:rPr>
          <w:rFonts w:eastAsia="Calibri"/>
          <w:b/>
          <w:spacing w:val="-3"/>
          <w:sz w:val="16"/>
          <w:szCs w:val="16"/>
        </w:rPr>
        <w:t>H</w:t>
      </w:r>
      <w:r w:rsidRPr="00823B0B">
        <w:rPr>
          <w:rFonts w:eastAsia="Calibri"/>
          <w:b/>
          <w:sz w:val="16"/>
          <w:szCs w:val="16"/>
        </w:rPr>
        <w:t>I</w:t>
      </w:r>
      <w:r w:rsidRPr="00823B0B">
        <w:rPr>
          <w:rFonts w:eastAsia="Calibri"/>
          <w:b/>
          <w:spacing w:val="12"/>
          <w:sz w:val="16"/>
          <w:szCs w:val="16"/>
        </w:rPr>
        <w:t xml:space="preserve"> </w:t>
      </w:r>
      <w:r w:rsidRPr="00823B0B">
        <w:rPr>
          <w:rFonts w:eastAsia="Calibri"/>
          <w:b/>
          <w:sz w:val="16"/>
          <w:szCs w:val="16"/>
        </w:rPr>
        <w:t>CÓ</w:t>
      </w:r>
      <w:r w:rsidRPr="00823B0B">
        <w:rPr>
          <w:rFonts w:eastAsia="Calibri"/>
          <w:b/>
          <w:spacing w:val="12"/>
          <w:sz w:val="16"/>
          <w:szCs w:val="16"/>
        </w:rPr>
        <w:t xml:space="preserve"> </w:t>
      </w:r>
      <w:r w:rsidRPr="00823B0B">
        <w:rPr>
          <w:rFonts w:eastAsia="Calibri"/>
          <w:b/>
          <w:spacing w:val="-2"/>
          <w:sz w:val="16"/>
          <w:szCs w:val="16"/>
        </w:rPr>
        <w:t>T</w:t>
      </w:r>
      <w:r w:rsidRPr="00823B0B">
        <w:rPr>
          <w:rFonts w:eastAsia="Calibri"/>
          <w:b/>
          <w:sz w:val="16"/>
          <w:szCs w:val="16"/>
        </w:rPr>
        <w:t>R</w:t>
      </w:r>
      <w:r w:rsidRPr="00823B0B">
        <w:rPr>
          <w:rFonts w:eastAsia="Calibri"/>
          <w:b/>
          <w:spacing w:val="-3"/>
          <w:sz w:val="16"/>
          <w:szCs w:val="16"/>
        </w:rPr>
        <w:t>A</w:t>
      </w:r>
      <w:r w:rsidRPr="00823B0B">
        <w:rPr>
          <w:rFonts w:eastAsia="Calibri"/>
          <w:b/>
          <w:spacing w:val="2"/>
          <w:sz w:val="16"/>
          <w:szCs w:val="16"/>
        </w:rPr>
        <w:t>N</w:t>
      </w:r>
      <w:r w:rsidRPr="00823B0B">
        <w:rPr>
          <w:rFonts w:eastAsia="Calibri"/>
          <w:b/>
          <w:sz w:val="16"/>
          <w:szCs w:val="16"/>
        </w:rPr>
        <w:t>H</w:t>
      </w:r>
      <w:r w:rsidRPr="00823B0B">
        <w:rPr>
          <w:rFonts w:eastAsia="Calibri"/>
          <w:b/>
          <w:spacing w:val="24"/>
          <w:sz w:val="16"/>
          <w:szCs w:val="16"/>
        </w:rPr>
        <w:t xml:space="preserve"> </w:t>
      </w:r>
      <w:r w:rsidRPr="00823B0B">
        <w:rPr>
          <w:rFonts w:eastAsia="Calibri"/>
          <w:b/>
          <w:w w:val="104"/>
          <w:sz w:val="16"/>
          <w:szCs w:val="16"/>
        </w:rPr>
        <w:t>CH</w:t>
      </w:r>
      <w:r w:rsidRPr="00823B0B">
        <w:rPr>
          <w:rFonts w:eastAsia="Calibri"/>
          <w:b/>
          <w:spacing w:val="-4"/>
          <w:w w:val="104"/>
          <w:sz w:val="16"/>
          <w:szCs w:val="16"/>
        </w:rPr>
        <w:t>Ấ</w:t>
      </w:r>
      <w:r w:rsidRPr="00823B0B">
        <w:rPr>
          <w:rFonts w:eastAsia="Calibri"/>
          <w:b/>
          <w:w w:val="104"/>
          <w:sz w:val="16"/>
          <w:szCs w:val="16"/>
        </w:rPr>
        <w:t>P</w:t>
      </w:r>
    </w:p>
    <w:p w14:paraId="379E3B3A" w14:textId="3B5CEB41" w:rsidR="00861FC3" w:rsidRPr="00544841" w:rsidRDefault="004D6EC2" w:rsidP="00544841">
      <w:pPr>
        <w:pStyle w:val="ListParagraph"/>
        <w:numPr>
          <w:ilvl w:val="1"/>
          <w:numId w:val="35"/>
        </w:numPr>
        <w:spacing w:before="60" w:after="60"/>
        <w:ind w:left="709" w:right="73" w:hanging="709"/>
        <w:jc w:val="both"/>
        <w:rPr>
          <w:rFonts w:eastAsia="Calibri"/>
          <w:sz w:val="16"/>
          <w:szCs w:val="16"/>
        </w:rPr>
      </w:pPr>
      <w:r w:rsidRPr="00544841">
        <w:rPr>
          <w:rFonts w:eastAsia="Calibri"/>
          <w:sz w:val="16"/>
          <w:szCs w:val="16"/>
        </w:rPr>
        <w:t>Tro</w:t>
      </w:r>
      <w:r w:rsidRPr="00544841">
        <w:rPr>
          <w:rFonts w:eastAsia="Calibri"/>
          <w:spacing w:val="-2"/>
          <w:sz w:val="16"/>
          <w:szCs w:val="16"/>
        </w:rPr>
        <w:t>n</w:t>
      </w:r>
      <w:r w:rsidRPr="00544841">
        <w:rPr>
          <w:rFonts w:eastAsia="Calibri"/>
          <w:sz w:val="16"/>
          <w:szCs w:val="16"/>
        </w:rPr>
        <w:t>g</w:t>
      </w:r>
      <w:r w:rsidRPr="00544841">
        <w:rPr>
          <w:rFonts w:eastAsia="Calibri"/>
          <w:spacing w:val="25"/>
          <w:sz w:val="16"/>
          <w:szCs w:val="16"/>
        </w:rPr>
        <w:t xml:space="preserve"> </w:t>
      </w:r>
      <w:r w:rsidRPr="00544841">
        <w:rPr>
          <w:rFonts w:eastAsia="Calibri"/>
          <w:spacing w:val="-1"/>
          <w:sz w:val="16"/>
          <w:szCs w:val="16"/>
        </w:rPr>
        <w:t>qu</w:t>
      </w:r>
      <w:r w:rsidRPr="00544841">
        <w:rPr>
          <w:rFonts w:eastAsia="Calibri"/>
          <w:sz w:val="16"/>
          <w:szCs w:val="16"/>
        </w:rPr>
        <w:t>á</w:t>
      </w:r>
      <w:r w:rsidRPr="00544841">
        <w:rPr>
          <w:rFonts w:eastAsia="Calibri"/>
          <w:spacing w:val="18"/>
          <w:sz w:val="16"/>
          <w:szCs w:val="16"/>
        </w:rPr>
        <w:t xml:space="preserve"> </w:t>
      </w:r>
      <w:r w:rsidRPr="00544841">
        <w:rPr>
          <w:rFonts w:eastAsia="Calibri"/>
          <w:sz w:val="16"/>
          <w:szCs w:val="16"/>
        </w:rPr>
        <w:t>tr</w:t>
      </w:r>
      <w:r w:rsidRPr="00544841">
        <w:rPr>
          <w:rFonts w:eastAsia="Calibri"/>
          <w:spacing w:val="-3"/>
          <w:sz w:val="16"/>
          <w:szCs w:val="16"/>
        </w:rPr>
        <w:t>ì</w:t>
      </w:r>
      <w:r w:rsidRPr="00544841">
        <w:rPr>
          <w:rFonts w:eastAsia="Calibri"/>
          <w:sz w:val="16"/>
          <w:szCs w:val="16"/>
        </w:rPr>
        <w:t>nh</w:t>
      </w:r>
      <w:r w:rsidRPr="00544841">
        <w:rPr>
          <w:rFonts w:eastAsia="Calibri"/>
          <w:spacing w:val="21"/>
          <w:sz w:val="16"/>
          <w:szCs w:val="16"/>
        </w:rPr>
        <w:t xml:space="preserve"> </w:t>
      </w:r>
      <w:r w:rsidRPr="00544841">
        <w:rPr>
          <w:rFonts w:eastAsia="Calibri"/>
          <w:sz w:val="16"/>
          <w:szCs w:val="16"/>
        </w:rPr>
        <w:t>t</w:t>
      </w:r>
      <w:r w:rsidRPr="00544841">
        <w:rPr>
          <w:rFonts w:eastAsia="Calibri"/>
          <w:spacing w:val="1"/>
          <w:sz w:val="16"/>
          <w:szCs w:val="16"/>
        </w:rPr>
        <w:t>h</w:t>
      </w:r>
      <w:r w:rsidRPr="00544841">
        <w:rPr>
          <w:rFonts w:eastAsia="Calibri"/>
          <w:spacing w:val="-3"/>
          <w:sz w:val="16"/>
          <w:szCs w:val="16"/>
        </w:rPr>
        <w:t>ự</w:t>
      </w:r>
      <w:r w:rsidRPr="00544841">
        <w:rPr>
          <w:rFonts w:eastAsia="Calibri"/>
          <w:sz w:val="16"/>
          <w:szCs w:val="16"/>
        </w:rPr>
        <w:t>c</w:t>
      </w:r>
      <w:r w:rsidRPr="00544841">
        <w:rPr>
          <w:rFonts w:eastAsia="Calibri"/>
          <w:spacing w:val="23"/>
          <w:sz w:val="16"/>
          <w:szCs w:val="16"/>
        </w:rPr>
        <w:t xml:space="preserve"> </w:t>
      </w:r>
      <w:r w:rsidRPr="00544841">
        <w:rPr>
          <w:rFonts w:eastAsia="Calibri"/>
          <w:spacing w:val="-1"/>
          <w:sz w:val="16"/>
          <w:szCs w:val="16"/>
        </w:rPr>
        <w:t>h</w:t>
      </w:r>
      <w:r w:rsidRPr="00544841">
        <w:rPr>
          <w:rFonts w:eastAsia="Calibri"/>
          <w:spacing w:val="-2"/>
          <w:sz w:val="16"/>
          <w:szCs w:val="16"/>
        </w:rPr>
        <w:t>i</w:t>
      </w:r>
      <w:r w:rsidRPr="00544841">
        <w:rPr>
          <w:rFonts w:eastAsia="Calibri"/>
          <w:spacing w:val="2"/>
          <w:sz w:val="16"/>
          <w:szCs w:val="16"/>
        </w:rPr>
        <w:t>ệ</w:t>
      </w:r>
      <w:r w:rsidRPr="00544841">
        <w:rPr>
          <w:rFonts w:eastAsia="Calibri"/>
          <w:sz w:val="16"/>
          <w:szCs w:val="16"/>
        </w:rPr>
        <w:t>n</w:t>
      </w:r>
      <w:r w:rsidRPr="00544841">
        <w:rPr>
          <w:rFonts w:eastAsia="Calibri"/>
          <w:spacing w:val="15"/>
          <w:sz w:val="16"/>
          <w:szCs w:val="16"/>
        </w:rPr>
        <w:t xml:space="preserve"> </w:t>
      </w:r>
      <w:r w:rsidR="00924167" w:rsidRPr="00544841">
        <w:rPr>
          <w:rFonts w:eastAsia="Calibri"/>
          <w:spacing w:val="-2"/>
          <w:sz w:val="16"/>
          <w:szCs w:val="16"/>
        </w:rPr>
        <w:t>hợp đồng</w:t>
      </w:r>
      <w:r w:rsidRPr="00544841">
        <w:rPr>
          <w:rFonts w:eastAsia="Calibri"/>
          <w:sz w:val="16"/>
          <w:szCs w:val="16"/>
        </w:rPr>
        <w:t>,</w:t>
      </w:r>
      <w:r w:rsidRPr="00544841">
        <w:rPr>
          <w:rFonts w:eastAsia="Calibri"/>
          <w:spacing w:val="25"/>
          <w:sz w:val="16"/>
          <w:szCs w:val="16"/>
        </w:rPr>
        <w:t xml:space="preserve"> </w:t>
      </w:r>
      <w:r w:rsidRPr="00544841">
        <w:rPr>
          <w:rFonts w:eastAsia="Calibri"/>
          <w:spacing w:val="-1"/>
          <w:sz w:val="16"/>
          <w:szCs w:val="16"/>
        </w:rPr>
        <w:t>n</w:t>
      </w:r>
      <w:r w:rsidRPr="00544841">
        <w:rPr>
          <w:rFonts w:eastAsia="Calibri"/>
          <w:sz w:val="16"/>
          <w:szCs w:val="16"/>
        </w:rPr>
        <w:t>ếu</w:t>
      </w:r>
      <w:r w:rsidRPr="00544841">
        <w:rPr>
          <w:rFonts w:eastAsia="Calibri"/>
          <w:spacing w:val="15"/>
          <w:sz w:val="16"/>
          <w:szCs w:val="16"/>
        </w:rPr>
        <w:t xml:space="preserve"> </w:t>
      </w:r>
      <w:r w:rsidRPr="00544841">
        <w:rPr>
          <w:rFonts w:eastAsia="Calibri"/>
          <w:sz w:val="16"/>
          <w:szCs w:val="16"/>
        </w:rPr>
        <w:t>ph</w:t>
      </w:r>
      <w:r w:rsidRPr="00544841">
        <w:rPr>
          <w:rFonts w:eastAsia="Calibri"/>
          <w:spacing w:val="-1"/>
          <w:sz w:val="16"/>
          <w:szCs w:val="16"/>
        </w:rPr>
        <w:t>á</w:t>
      </w:r>
      <w:r w:rsidRPr="00544841">
        <w:rPr>
          <w:rFonts w:eastAsia="Calibri"/>
          <w:sz w:val="16"/>
          <w:szCs w:val="16"/>
        </w:rPr>
        <w:t>t</w:t>
      </w:r>
      <w:r w:rsidRPr="00544841">
        <w:rPr>
          <w:rFonts w:eastAsia="Calibri"/>
          <w:spacing w:val="22"/>
          <w:sz w:val="16"/>
          <w:szCs w:val="16"/>
        </w:rPr>
        <w:t xml:space="preserve"> </w:t>
      </w:r>
      <w:r w:rsidRPr="00544841">
        <w:rPr>
          <w:rFonts w:eastAsia="Calibri"/>
          <w:sz w:val="16"/>
          <w:szCs w:val="16"/>
        </w:rPr>
        <w:t>s</w:t>
      </w:r>
      <w:r w:rsidRPr="00544841">
        <w:rPr>
          <w:rFonts w:eastAsia="Calibri"/>
          <w:spacing w:val="-2"/>
          <w:sz w:val="16"/>
          <w:szCs w:val="16"/>
        </w:rPr>
        <w:t>i</w:t>
      </w:r>
      <w:r w:rsidRPr="00544841">
        <w:rPr>
          <w:rFonts w:eastAsia="Calibri"/>
          <w:sz w:val="16"/>
          <w:szCs w:val="16"/>
        </w:rPr>
        <w:t>nh</w:t>
      </w:r>
      <w:r w:rsidRPr="00544841">
        <w:rPr>
          <w:rFonts w:eastAsia="Calibri"/>
          <w:spacing w:val="15"/>
          <w:sz w:val="16"/>
          <w:szCs w:val="16"/>
        </w:rPr>
        <w:t xml:space="preserve"> </w:t>
      </w:r>
      <w:r w:rsidRPr="00544841">
        <w:rPr>
          <w:rFonts w:eastAsia="Calibri"/>
          <w:sz w:val="16"/>
          <w:szCs w:val="16"/>
        </w:rPr>
        <w:t>tr</w:t>
      </w:r>
      <w:r w:rsidRPr="00544841">
        <w:rPr>
          <w:rFonts w:eastAsia="Calibri"/>
          <w:spacing w:val="-1"/>
          <w:sz w:val="16"/>
          <w:szCs w:val="16"/>
        </w:rPr>
        <w:t>an</w:t>
      </w:r>
      <w:r w:rsidRPr="00544841">
        <w:rPr>
          <w:rFonts w:eastAsia="Calibri"/>
          <w:sz w:val="16"/>
          <w:szCs w:val="16"/>
        </w:rPr>
        <w:t>h</w:t>
      </w:r>
      <w:r w:rsidRPr="00544841">
        <w:rPr>
          <w:rFonts w:eastAsia="Calibri"/>
          <w:spacing w:val="24"/>
          <w:sz w:val="16"/>
          <w:szCs w:val="16"/>
        </w:rPr>
        <w:t xml:space="preserve"> </w:t>
      </w:r>
      <w:r w:rsidRPr="00544841">
        <w:rPr>
          <w:rFonts w:eastAsia="Calibri"/>
          <w:sz w:val="16"/>
          <w:szCs w:val="16"/>
        </w:rPr>
        <w:t>ch</w:t>
      </w:r>
      <w:r w:rsidRPr="00544841">
        <w:rPr>
          <w:rFonts w:eastAsia="Calibri"/>
          <w:spacing w:val="-2"/>
          <w:sz w:val="16"/>
          <w:szCs w:val="16"/>
        </w:rPr>
        <w:t>ấ</w:t>
      </w:r>
      <w:r w:rsidRPr="00544841">
        <w:rPr>
          <w:rFonts w:eastAsia="Calibri"/>
          <w:sz w:val="16"/>
          <w:szCs w:val="16"/>
        </w:rPr>
        <w:t>p</w:t>
      </w:r>
      <w:r w:rsidRPr="00544841">
        <w:rPr>
          <w:rFonts w:eastAsia="Calibri"/>
          <w:spacing w:val="22"/>
          <w:sz w:val="16"/>
          <w:szCs w:val="16"/>
        </w:rPr>
        <w:t xml:space="preserve"> </w:t>
      </w:r>
      <w:r w:rsidRPr="00544841">
        <w:rPr>
          <w:rFonts w:eastAsia="Calibri"/>
          <w:sz w:val="16"/>
          <w:szCs w:val="16"/>
        </w:rPr>
        <w:t>t</w:t>
      </w:r>
      <w:r w:rsidRPr="00544841">
        <w:rPr>
          <w:rFonts w:eastAsia="Calibri"/>
          <w:spacing w:val="-1"/>
          <w:sz w:val="16"/>
          <w:szCs w:val="16"/>
        </w:rPr>
        <w:t>h</w:t>
      </w:r>
      <w:r w:rsidRPr="00544841">
        <w:rPr>
          <w:rFonts w:eastAsia="Calibri"/>
          <w:sz w:val="16"/>
          <w:szCs w:val="16"/>
        </w:rPr>
        <w:t>ì</w:t>
      </w:r>
      <w:r w:rsidRPr="00544841">
        <w:rPr>
          <w:rFonts w:eastAsia="Calibri"/>
          <w:spacing w:val="15"/>
          <w:sz w:val="16"/>
          <w:szCs w:val="16"/>
        </w:rPr>
        <w:t xml:space="preserve"> </w:t>
      </w:r>
      <w:r w:rsidRPr="00544841">
        <w:rPr>
          <w:rFonts w:eastAsia="Calibri"/>
          <w:spacing w:val="-1"/>
          <w:sz w:val="16"/>
          <w:szCs w:val="16"/>
        </w:rPr>
        <w:t>h</w:t>
      </w:r>
      <w:r w:rsidRPr="00544841">
        <w:rPr>
          <w:rFonts w:eastAsia="Calibri"/>
          <w:sz w:val="16"/>
          <w:szCs w:val="16"/>
        </w:rPr>
        <w:t>ai</w:t>
      </w:r>
      <w:r w:rsidRPr="00544841">
        <w:rPr>
          <w:rFonts w:eastAsia="Calibri"/>
          <w:spacing w:val="17"/>
          <w:sz w:val="16"/>
          <w:szCs w:val="16"/>
        </w:rPr>
        <w:t xml:space="preserve"> </w:t>
      </w:r>
      <w:r w:rsidRPr="00544841">
        <w:rPr>
          <w:rFonts w:eastAsia="Calibri"/>
          <w:spacing w:val="-3"/>
          <w:sz w:val="16"/>
          <w:szCs w:val="16"/>
        </w:rPr>
        <w:t>B</w:t>
      </w:r>
      <w:r w:rsidRPr="00544841">
        <w:rPr>
          <w:rFonts w:eastAsia="Calibri"/>
          <w:sz w:val="16"/>
          <w:szCs w:val="16"/>
        </w:rPr>
        <w:t>ên</w:t>
      </w:r>
      <w:r w:rsidRPr="00544841">
        <w:rPr>
          <w:rFonts w:eastAsia="Calibri"/>
          <w:spacing w:val="19"/>
          <w:sz w:val="16"/>
          <w:szCs w:val="16"/>
        </w:rPr>
        <w:t xml:space="preserve"> </w:t>
      </w:r>
      <w:r w:rsidRPr="00544841">
        <w:rPr>
          <w:rFonts w:eastAsia="Calibri"/>
          <w:sz w:val="16"/>
          <w:szCs w:val="16"/>
        </w:rPr>
        <w:t>sẽ</w:t>
      </w:r>
      <w:r w:rsidRPr="00544841">
        <w:rPr>
          <w:rFonts w:eastAsia="Calibri"/>
          <w:spacing w:val="12"/>
          <w:sz w:val="16"/>
          <w:szCs w:val="16"/>
        </w:rPr>
        <w:t xml:space="preserve"> </w:t>
      </w:r>
      <w:r w:rsidRPr="00544841">
        <w:rPr>
          <w:rFonts w:eastAsia="Calibri"/>
          <w:spacing w:val="1"/>
          <w:sz w:val="16"/>
          <w:szCs w:val="16"/>
        </w:rPr>
        <w:t>c</w:t>
      </w:r>
      <w:r w:rsidRPr="00544841">
        <w:rPr>
          <w:rFonts w:eastAsia="Calibri"/>
          <w:spacing w:val="-4"/>
          <w:sz w:val="16"/>
          <w:szCs w:val="16"/>
        </w:rPr>
        <w:t>ù</w:t>
      </w:r>
      <w:r w:rsidRPr="00544841">
        <w:rPr>
          <w:rFonts w:eastAsia="Calibri"/>
          <w:spacing w:val="-1"/>
          <w:sz w:val="16"/>
          <w:szCs w:val="16"/>
        </w:rPr>
        <w:t>n</w:t>
      </w:r>
      <w:r w:rsidRPr="00544841">
        <w:rPr>
          <w:rFonts w:eastAsia="Calibri"/>
          <w:sz w:val="16"/>
          <w:szCs w:val="16"/>
        </w:rPr>
        <w:t>g</w:t>
      </w:r>
      <w:r w:rsidRPr="00544841">
        <w:rPr>
          <w:rFonts w:eastAsia="Calibri"/>
          <w:spacing w:val="22"/>
          <w:sz w:val="16"/>
          <w:szCs w:val="16"/>
        </w:rPr>
        <w:t xml:space="preserve"> </w:t>
      </w:r>
      <w:r w:rsidRPr="00544841">
        <w:rPr>
          <w:rFonts w:eastAsia="Calibri"/>
          <w:sz w:val="16"/>
          <w:szCs w:val="16"/>
        </w:rPr>
        <w:t>t</w:t>
      </w:r>
      <w:r w:rsidRPr="00544841">
        <w:rPr>
          <w:rFonts w:eastAsia="Calibri"/>
          <w:spacing w:val="-1"/>
          <w:sz w:val="16"/>
          <w:szCs w:val="16"/>
        </w:rPr>
        <w:t>h</w:t>
      </w:r>
      <w:r w:rsidRPr="00544841">
        <w:rPr>
          <w:rFonts w:eastAsia="Calibri"/>
          <w:sz w:val="16"/>
          <w:szCs w:val="16"/>
        </w:rPr>
        <w:t>ươ</w:t>
      </w:r>
      <w:r w:rsidRPr="00544841">
        <w:rPr>
          <w:rFonts w:eastAsia="Calibri"/>
          <w:spacing w:val="-2"/>
          <w:sz w:val="16"/>
          <w:szCs w:val="16"/>
        </w:rPr>
        <w:t>n</w:t>
      </w:r>
      <w:r w:rsidRPr="00544841">
        <w:rPr>
          <w:rFonts w:eastAsia="Calibri"/>
          <w:sz w:val="16"/>
          <w:szCs w:val="16"/>
        </w:rPr>
        <w:t>g</w:t>
      </w:r>
      <w:r w:rsidRPr="00544841">
        <w:rPr>
          <w:rFonts w:eastAsia="Calibri"/>
          <w:spacing w:val="30"/>
          <w:sz w:val="16"/>
          <w:szCs w:val="16"/>
        </w:rPr>
        <w:t xml:space="preserve"> </w:t>
      </w:r>
      <w:r w:rsidRPr="00544841">
        <w:rPr>
          <w:rFonts w:eastAsia="Calibri"/>
          <w:sz w:val="16"/>
          <w:szCs w:val="16"/>
        </w:rPr>
        <w:t>l</w:t>
      </w:r>
      <w:r w:rsidRPr="00544841">
        <w:rPr>
          <w:rFonts w:eastAsia="Calibri"/>
          <w:spacing w:val="-3"/>
          <w:sz w:val="16"/>
          <w:szCs w:val="16"/>
        </w:rPr>
        <w:t>ư</w:t>
      </w:r>
      <w:r w:rsidRPr="00544841">
        <w:rPr>
          <w:rFonts w:eastAsia="Calibri"/>
          <w:sz w:val="16"/>
          <w:szCs w:val="16"/>
        </w:rPr>
        <w:t>ợ</w:t>
      </w:r>
      <w:r w:rsidRPr="00544841">
        <w:rPr>
          <w:rFonts w:eastAsia="Calibri"/>
          <w:spacing w:val="-2"/>
          <w:sz w:val="16"/>
          <w:szCs w:val="16"/>
        </w:rPr>
        <w:t>n</w:t>
      </w:r>
      <w:r w:rsidRPr="00544841">
        <w:rPr>
          <w:rFonts w:eastAsia="Calibri"/>
          <w:sz w:val="16"/>
          <w:szCs w:val="16"/>
        </w:rPr>
        <w:t>g</w:t>
      </w:r>
      <w:r w:rsidRPr="00544841">
        <w:rPr>
          <w:rFonts w:eastAsia="Calibri"/>
          <w:w w:val="104"/>
          <w:sz w:val="16"/>
          <w:szCs w:val="16"/>
        </w:rPr>
        <w:t xml:space="preserve"> </w:t>
      </w:r>
      <w:r w:rsidRPr="00544841">
        <w:rPr>
          <w:rFonts w:eastAsia="Calibri"/>
          <w:sz w:val="16"/>
          <w:szCs w:val="16"/>
        </w:rPr>
        <w:t>để</w:t>
      </w:r>
      <w:r w:rsidRPr="00544841">
        <w:rPr>
          <w:rFonts w:eastAsia="Calibri"/>
          <w:spacing w:val="10"/>
          <w:sz w:val="16"/>
          <w:szCs w:val="16"/>
        </w:rPr>
        <w:t xml:space="preserve"> </w:t>
      </w:r>
      <w:r w:rsidRPr="00544841">
        <w:rPr>
          <w:rFonts w:eastAsia="Calibri"/>
          <w:sz w:val="16"/>
          <w:szCs w:val="16"/>
        </w:rPr>
        <w:t>tự</w:t>
      </w:r>
      <w:r w:rsidRPr="00544841">
        <w:rPr>
          <w:rFonts w:eastAsia="Calibri"/>
          <w:spacing w:val="6"/>
          <w:sz w:val="16"/>
          <w:szCs w:val="16"/>
        </w:rPr>
        <w:t xml:space="preserve"> </w:t>
      </w:r>
      <w:r w:rsidRPr="00544841">
        <w:rPr>
          <w:rFonts w:eastAsia="Calibri"/>
          <w:spacing w:val="1"/>
          <w:sz w:val="16"/>
          <w:szCs w:val="16"/>
        </w:rPr>
        <w:t>g</w:t>
      </w:r>
      <w:r w:rsidRPr="00544841">
        <w:rPr>
          <w:rFonts w:eastAsia="Calibri"/>
          <w:spacing w:val="-2"/>
          <w:sz w:val="16"/>
          <w:szCs w:val="16"/>
        </w:rPr>
        <w:t>i</w:t>
      </w:r>
      <w:r w:rsidRPr="00544841">
        <w:rPr>
          <w:rFonts w:eastAsia="Calibri"/>
          <w:sz w:val="16"/>
          <w:szCs w:val="16"/>
        </w:rPr>
        <w:t>ải</w:t>
      </w:r>
      <w:r w:rsidRPr="00544841">
        <w:rPr>
          <w:rFonts w:eastAsia="Calibri"/>
          <w:spacing w:val="9"/>
          <w:sz w:val="16"/>
          <w:szCs w:val="16"/>
        </w:rPr>
        <w:t xml:space="preserve"> </w:t>
      </w:r>
      <w:r w:rsidRPr="00544841">
        <w:rPr>
          <w:rFonts w:eastAsia="Calibri"/>
          <w:sz w:val="16"/>
          <w:szCs w:val="16"/>
        </w:rPr>
        <w:t>q</w:t>
      </w:r>
      <w:r w:rsidRPr="00544841">
        <w:rPr>
          <w:rFonts w:eastAsia="Calibri"/>
          <w:spacing w:val="-2"/>
          <w:sz w:val="16"/>
          <w:szCs w:val="16"/>
        </w:rPr>
        <w:t>u</w:t>
      </w:r>
      <w:r w:rsidRPr="00544841">
        <w:rPr>
          <w:rFonts w:eastAsia="Calibri"/>
          <w:spacing w:val="2"/>
          <w:sz w:val="16"/>
          <w:szCs w:val="16"/>
        </w:rPr>
        <w:t>y</w:t>
      </w:r>
      <w:r w:rsidRPr="00544841">
        <w:rPr>
          <w:rFonts w:eastAsia="Calibri"/>
          <w:sz w:val="16"/>
          <w:szCs w:val="16"/>
        </w:rPr>
        <w:t>ết</w:t>
      </w:r>
      <w:r w:rsidRPr="00544841">
        <w:rPr>
          <w:rFonts w:eastAsia="Calibri"/>
          <w:spacing w:val="18"/>
          <w:sz w:val="16"/>
          <w:szCs w:val="16"/>
        </w:rPr>
        <w:t xml:space="preserve"> </w:t>
      </w:r>
      <w:r w:rsidRPr="00544841">
        <w:rPr>
          <w:rFonts w:eastAsia="Calibri"/>
          <w:sz w:val="16"/>
          <w:szCs w:val="16"/>
        </w:rPr>
        <w:t>tr</w:t>
      </w:r>
      <w:r w:rsidRPr="00544841">
        <w:rPr>
          <w:rFonts w:eastAsia="Calibri"/>
          <w:spacing w:val="2"/>
          <w:sz w:val="16"/>
          <w:szCs w:val="16"/>
        </w:rPr>
        <w:t>ê</w:t>
      </w:r>
      <w:r w:rsidRPr="00544841">
        <w:rPr>
          <w:rFonts w:eastAsia="Calibri"/>
          <w:sz w:val="16"/>
          <w:szCs w:val="16"/>
        </w:rPr>
        <w:t>n</w:t>
      </w:r>
      <w:r w:rsidRPr="00544841">
        <w:rPr>
          <w:rFonts w:eastAsia="Calibri"/>
          <w:spacing w:val="11"/>
          <w:sz w:val="16"/>
          <w:szCs w:val="16"/>
        </w:rPr>
        <w:t xml:space="preserve"> </w:t>
      </w:r>
      <w:r w:rsidRPr="00544841">
        <w:rPr>
          <w:rFonts w:eastAsia="Calibri"/>
          <w:spacing w:val="2"/>
          <w:sz w:val="16"/>
          <w:szCs w:val="16"/>
        </w:rPr>
        <w:t>t</w:t>
      </w:r>
      <w:r w:rsidRPr="00544841">
        <w:rPr>
          <w:rFonts w:eastAsia="Calibri"/>
          <w:spacing w:val="-2"/>
          <w:sz w:val="16"/>
          <w:szCs w:val="16"/>
        </w:rPr>
        <w:t>i</w:t>
      </w:r>
      <w:r w:rsidRPr="00544841">
        <w:rPr>
          <w:rFonts w:eastAsia="Calibri"/>
          <w:spacing w:val="-1"/>
          <w:sz w:val="16"/>
          <w:szCs w:val="16"/>
        </w:rPr>
        <w:t>n</w:t>
      </w:r>
      <w:r w:rsidRPr="00544841">
        <w:rPr>
          <w:rFonts w:eastAsia="Calibri"/>
          <w:sz w:val="16"/>
          <w:szCs w:val="16"/>
        </w:rPr>
        <w:t>h</w:t>
      </w:r>
      <w:r w:rsidRPr="00544841">
        <w:rPr>
          <w:rFonts w:eastAsia="Calibri"/>
          <w:spacing w:val="15"/>
          <w:sz w:val="16"/>
          <w:szCs w:val="16"/>
        </w:rPr>
        <w:t xml:space="preserve"> </w:t>
      </w:r>
      <w:r w:rsidRPr="00544841">
        <w:rPr>
          <w:rFonts w:eastAsia="Calibri"/>
          <w:sz w:val="16"/>
          <w:szCs w:val="16"/>
        </w:rPr>
        <w:t>t</w:t>
      </w:r>
      <w:r w:rsidRPr="00544841">
        <w:rPr>
          <w:rFonts w:eastAsia="Calibri"/>
          <w:spacing w:val="-2"/>
          <w:sz w:val="16"/>
          <w:szCs w:val="16"/>
        </w:rPr>
        <w:t>h</w:t>
      </w:r>
      <w:r w:rsidRPr="00544841">
        <w:rPr>
          <w:rFonts w:eastAsia="Calibri"/>
          <w:spacing w:val="-1"/>
          <w:sz w:val="16"/>
          <w:szCs w:val="16"/>
        </w:rPr>
        <w:t>ầ</w:t>
      </w:r>
      <w:r w:rsidRPr="00544841">
        <w:rPr>
          <w:rFonts w:eastAsia="Calibri"/>
          <w:sz w:val="16"/>
          <w:szCs w:val="16"/>
        </w:rPr>
        <w:t>n</w:t>
      </w:r>
      <w:r w:rsidRPr="00544841">
        <w:rPr>
          <w:rFonts w:eastAsia="Calibri"/>
          <w:spacing w:val="16"/>
          <w:sz w:val="16"/>
          <w:szCs w:val="16"/>
        </w:rPr>
        <w:t xml:space="preserve"> </w:t>
      </w:r>
      <w:r w:rsidRPr="00544841">
        <w:rPr>
          <w:rFonts w:eastAsia="Calibri"/>
          <w:sz w:val="16"/>
          <w:szCs w:val="16"/>
        </w:rPr>
        <w:t>bình</w:t>
      </w:r>
      <w:r w:rsidRPr="00544841">
        <w:rPr>
          <w:rFonts w:eastAsia="Calibri"/>
          <w:spacing w:val="15"/>
          <w:sz w:val="16"/>
          <w:szCs w:val="16"/>
        </w:rPr>
        <w:t xml:space="preserve"> </w:t>
      </w:r>
      <w:r w:rsidRPr="00544841">
        <w:rPr>
          <w:rFonts w:eastAsia="Calibri"/>
          <w:sz w:val="16"/>
          <w:szCs w:val="16"/>
        </w:rPr>
        <w:t>đ</w:t>
      </w:r>
      <w:r w:rsidRPr="00544841">
        <w:rPr>
          <w:rFonts w:eastAsia="Calibri"/>
          <w:spacing w:val="-1"/>
          <w:sz w:val="16"/>
          <w:szCs w:val="16"/>
        </w:rPr>
        <w:t>ẳn</w:t>
      </w:r>
      <w:r w:rsidRPr="00544841">
        <w:rPr>
          <w:rFonts w:eastAsia="Calibri"/>
          <w:sz w:val="16"/>
          <w:szCs w:val="16"/>
        </w:rPr>
        <w:t>g,</w:t>
      </w:r>
      <w:r w:rsidRPr="00544841">
        <w:rPr>
          <w:rFonts w:eastAsia="Calibri"/>
          <w:spacing w:val="18"/>
          <w:sz w:val="16"/>
          <w:szCs w:val="16"/>
        </w:rPr>
        <w:t xml:space="preserve"> </w:t>
      </w:r>
      <w:r w:rsidRPr="00544841">
        <w:rPr>
          <w:rFonts w:eastAsia="Calibri"/>
          <w:sz w:val="16"/>
          <w:szCs w:val="16"/>
        </w:rPr>
        <w:t>hợp</w:t>
      </w:r>
      <w:r w:rsidRPr="00544841">
        <w:rPr>
          <w:rFonts w:eastAsia="Calibri"/>
          <w:spacing w:val="13"/>
          <w:sz w:val="16"/>
          <w:szCs w:val="16"/>
        </w:rPr>
        <w:t xml:space="preserve"> </w:t>
      </w:r>
      <w:r w:rsidRPr="00544841">
        <w:rPr>
          <w:rFonts w:eastAsia="Calibri"/>
          <w:sz w:val="16"/>
          <w:szCs w:val="16"/>
        </w:rPr>
        <w:t>tác,</w:t>
      </w:r>
      <w:r w:rsidRPr="00544841">
        <w:rPr>
          <w:rFonts w:eastAsia="Calibri"/>
          <w:spacing w:val="11"/>
          <w:sz w:val="16"/>
          <w:szCs w:val="16"/>
        </w:rPr>
        <w:t xml:space="preserve"> </w:t>
      </w:r>
      <w:r w:rsidRPr="00544841">
        <w:rPr>
          <w:rFonts w:eastAsia="Calibri"/>
          <w:sz w:val="16"/>
          <w:szCs w:val="16"/>
        </w:rPr>
        <w:t>đ</w:t>
      </w:r>
      <w:r w:rsidRPr="00544841">
        <w:rPr>
          <w:rFonts w:eastAsia="Calibri"/>
          <w:spacing w:val="-1"/>
          <w:sz w:val="16"/>
          <w:szCs w:val="16"/>
        </w:rPr>
        <w:t>ô</w:t>
      </w:r>
      <w:r w:rsidRPr="00544841">
        <w:rPr>
          <w:rFonts w:eastAsia="Calibri"/>
          <w:sz w:val="16"/>
          <w:szCs w:val="16"/>
        </w:rPr>
        <w:t>i</w:t>
      </w:r>
      <w:r w:rsidRPr="00544841">
        <w:rPr>
          <w:rFonts w:eastAsia="Calibri"/>
          <w:spacing w:val="13"/>
          <w:sz w:val="16"/>
          <w:szCs w:val="16"/>
        </w:rPr>
        <w:t xml:space="preserve"> </w:t>
      </w:r>
      <w:r w:rsidRPr="00544841">
        <w:rPr>
          <w:rFonts w:eastAsia="Calibri"/>
          <w:sz w:val="16"/>
          <w:szCs w:val="16"/>
        </w:rPr>
        <w:t>Bên</w:t>
      </w:r>
      <w:r w:rsidRPr="00544841">
        <w:rPr>
          <w:rFonts w:eastAsia="Calibri"/>
          <w:spacing w:val="13"/>
          <w:sz w:val="16"/>
          <w:szCs w:val="16"/>
        </w:rPr>
        <w:t xml:space="preserve"> </w:t>
      </w:r>
      <w:r w:rsidRPr="00544841">
        <w:rPr>
          <w:rFonts w:eastAsia="Calibri"/>
          <w:spacing w:val="2"/>
          <w:sz w:val="16"/>
          <w:szCs w:val="16"/>
        </w:rPr>
        <w:t>c</w:t>
      </w:r>
      <w:r w:rsidRPr="00544841">
        <w:rPr>
          <w:rFonts w:eastAsia="Calibri"/>
          <w:spacing w:val="-1"/>
          <w:sz w:val="16"/>
          <w:szCs w:val="16"/>
        </w:rPr>
        <w:t>ùn</w:t>
      </w:r>
      <w:r w:rsidRPr="00544841">
        <w:rPr>
          <w:rFonts w:eastAsia="Calibri"/>
          <w:sz w:val="16"/>
          <w:szCs w:val="16"/>
        </w:rPr>
        <w:t>g</w:t>
      </w:r>
      <w:r w:rsidRPr="00544841">
        <w:rPr>
          <w:rFonts w:eastAsia="Calibri"/>
          <w:spacing w:val="16"/>
          <w:sz w:val="16"/>
          <w:szCs w:val="16"/>
        </w:rPr>
        <w:t xml:space="preserve"> </w:t>
      </w:r>
      <w:r w:rsidRPr="00544841">
        <w:rPr>
          <w:rFonts w:eastAsia="Calibri"/>
          <w:sz w:val="16"/>
          <w:szCs w:val="16"/>
        </w:rPr>
        <w:t>có</w:t>
      </w:r>
      <w:r w:rsidRPr="00544841">
        <w:rPr>
          <w:rFonts w:eastAsia="Calibri"/>
          <w:spacing w:val="10"/>
          <w:sz w:val="16"/>
          <w:szCs w:val="16"/>
        </w:rPr>
        <w:t xml:space="preserve"> </w:t>
      </w:r>
      <w:r w:rsidRPr="00544841">
        <w:rPr>
          <w:rFonts w:eastAsia="Calibri"/>
          <w:spacing w:val="-1"/>
          <w:w w:val="104"/>
          <w:sz w:val="16"/>
          <w:szCs w:val="16"/>
        </w:rPr>
        <w:t>l</w:t>
      </w:r>
      <w:r w:rsidRPr="00544841">
        <w:rPr>
          <w:rFonts w:eastAsia="Calibri"/>
          <w:w w:val="104"/>
          <w:sz w:val="16"/>
          <w:szCs w:val="16"/>
        </w:rPr>
        <w:t>ợi.</w:t>
      </w:r>
    </w:p>
    <w:p w14:paraId="4C52F484" w14:textId="3895E154" w:rsidR="00861FC3" w:rsidRPr="00544841" w:rsidRDefault="004D6EC2" w:rsidP="00544841">
      <w:pPr>
        <w:pStyle w:val="ListParagraph"/>
        <w:numPr>
          <w:ilvl w:val="1"/>
          <w:numId w:val="35"/>
        </w:numPr>
        <w:spacing w:before="60" w:after="60"/>
        <w:ind w:left="709" w:right="73" w:hanging="709"/>
        <w:jc w:val="both"/>
        <w:rPr>
          <w:rFonts w:eastAsia="Calibri"/>
          <w:sz w:val="16"/>
          <w:szCs w:val="16"/>
        </w:rPr>
      </w:pPr>
      <w:r w:rsidRPr="00544841">
        <w:rPr>
          <w:rFonts w:eastAsia="Calibri"/>
          <w:sz w:val="16"/>
          <w:szCs w:val="16"/>
        </w:rPr>
        <w:t>Tr</w:t>
      </w:r>
      <w:r w:rsidRPr="00544841">
        <w:rPr>
          <w:rFonts w:eastAsia="Calibri"/>
          <w:spacing w:val="-2"/>
          <w:sz w:val="16"/>
          <w:szCs w:val="16"/>
        </w:rPr>
        <w:t>ư</w:t>
      </w:r>
      <w:r w:rsidRPr="00544841">
        <w:rPr>
          <w:rFonts w:eastAsia="Calibri"/>
          <w:spacing w:val="-3"/>
          <w:sz w:val="16"/>
          <w:szCs w:val="16"/>
        </w:rPr>
        <w:t>ờ</w:t>
      </w:r>
      <w:r w:rsidRPr="00544841">
        <w:rPr>
          <w:rFonts w:eastAsia="Calibri"/>
          <w:sz w:val="16"/>
          <w:szCs w:val="16"/>
        </w:rPr>
        <w:t>ng</w:t>
      </w:r>
      <w:r w:rsidRPr="00544841">
        <w:rPr>
          <w:rFonts w:eastAsia="Calibri"/>
          <w:spacing w:val="36"/>
          <w:sz w:val="16"/>
          <w:szCs w:val="16"/>
        </w:rPr>
        <w:t xml:space="preserve"> </w:t>
      </w:r>
      <w:r w:rsidRPr="00544841">
        <w:rPr>
          <w:rFonts w:eastAsia="Calibri"/>
          <w:spacing w:val="-1"/>
          <w:sz w:val="16"/>
          <w:szCs w:val="16"/>
        </w:rPr>
        <w:t>h</w:t>
      </w:r>
      <w:r w:rsidRPr="00544841">
        <w:rPr>
          <w:rFonts w:eastAsia="Calibri"/>
          <w:spacing w:val="-3"/>
          <w:sz w:val="16"/>
          <w:szCs w:val="16"/>
        </w:rPr>
        <w:t>ợ</w:t>
      </w:r>
      <w:r w:rsidRPr="00544841">
        <w:rPr>
          <w:rFonts w:eastAsia="Calibri"/>
          <w:sz w:val="16"/>
          <w:szCs w:val="16"/>
        </w:rPr>
        <w:t>p</w:t>
      </w:r>
      <w:r w:rsidRPr="00544841">
        <w:rPr>
          <w:rFonts w:eastAsia="Calibri"/>
          <w:spacing w:val="24"/>
          <w:sz w:val="16"/>
          <w:szCs w:val="16"/>
        </w:rPr>
        <w:t xml:space="preserve"> </w:t>
      </w:r>
      <w:r w:rsidRPr="00544841">
        <w:rPr>
          <w:rFonts w:eastAsia="Calibri"/>
          <w:spacing w:val="1"/>
          <w:sz w:val="16"/>
          <w:szCs w:val="16"/>
        </w:rPr>
        <w:t>k</w:t>
      </w:r>
      <w:r w:rsidRPr="00544841">
        <w:rPr>
          <w:rFonts w:eastAsia="Calibri"/>
          <w:spacing w:val="-1"/>
          <w:sz w:val="16"/>
          <w:szCs w:val="16"/>
        </w:rPr>
        <w:t>h</w:t>
      </w:r>
      <w:r w:rsidRPr="00544841">
        <w:rPr>
          <w:rFonts w:eastAsia="Calibri"/>
          <w:sz w:val="16"/>
          <w:szCs w:val="16"/>
        </w:rPr>
        <w:t>ông</w:t>
      </w:r>
      <w:r w:rsidRPr="00544841">
        <w:rPr>
          <w:rFonts w:eastAsia="Calibri"/>
          <w:spacing w:val="30"/>
          <w:sz w:val="16"/>
          <w:szCs w:val="16"/>
        </w:rPr>
        <w:t xml:space="preserve"> </w:t>
      </w:r>
      <w:r w:rsidRPr="00544841">
        <w:rPr>
          <w:rFonts w:eastAsia="Calibri"/>
          <w:sz w:val="16"/>
          <w:szCs w:val="16"/>
        </w:rPr>
        <w:t>t</w:t>
      </w:r>
      <w:r w:rsidRPr="00544841">
        <w:rPr>
          <w:rFonts w:eastAsia="Calibri"/>
          <w:spacing w:val="-1"/>
          <w:sz w:val="16"/>
          <w:szCs w:val="16"/>
        </w:rPr>
        <w:t>h</w:t>
      </w:r>
      <w:r w:rsidRPr="00544841">
        <w:rPr>
          <w:rFonts w:eastAsia="Calibri"/>
          <w:sz w:val="16"/>
          <w:szCs w:val="16"/>
        </w:rPr>
        <w:t>ể</w:t>
      </w:r>
      <w:r w:rsidRPr="00544841">
        <w:rPr>
          <w:rFonts w:eastAsia="Calibri"/>
          <w:spacing w:val="23"/>
          <w:sz w:val="16"/>
          <w:szCs w:val="16"/>
        </w:rPr>
        <w:t xml:space="preserve"> </w:t>
      </w:r>
      <w:r w:rsidRPr="00544841">
        <w:rPr>
          <w:rFonts w:eastAsia="Calibri"/>
          <w:sz w:val="16"/>
          <w:szCs w:val="16"/>
        </w:rPr>
        <w:t>tự</w:t>
      </w:r>
      <w:r w:rsidRPr="00544841">
        <w:rPr>
          <w:rFonts w:eastAsia="Calibri"/>
          <w:spacing w:val="16"/>
          <w:sz w:val="16"/>
          <w:szCs w:val="16"/>
        </w:rPr>
        <w:t xml:space="preserve"> </w:t>
      </w:r>
      <w:r w:rsidRPr="00544841">
        <w:rPr>
          <w:rFonts w:eastAsia="Calibri"/>
          <w:sz w:val="16"/>
          <w:szCs w:val="16"/>
        </w:rPr>
        <w:t>t</w:t>
      </w:r>
      <w:r w:rsidRPr="00544841">
        <w:rPr>
          <w:rFonts w:eastAsia="Calibri"/>
          <w:spacing w:val="-1"/>
          <w:sz w:val="16"/>
          <w:szCs w:val="16"/>
        </w:rPr>
        <w:t>h</w:t>
      </w:r>
      <w:r w:rsidRPr="00544841">
        <w:rPr>
          <w:rFonts w:eastAsia="Calibri"/>
          <w:sz w:val="16"/>
          <w:szCs w:val="16"/>
        </w:rPr>
        <w:t>ỏa</w:t>
      </w:r>
      <w:r w:rsidRPr="00544841">
        <w:rPr>
          <w:rFonts w:eastAsia="Calibri"/>
          <w:spacing w:val="27"/>
          <w:sz w:val="16"/>
          <w:szCs w:val="16"/>
        </w:rPr>
        <w:t xml:space="preserve"> </w:t>
      </w:r>
      <w:r w:rsidRPr="00544841">
        <w:rPr>
          <w:rFonts w:eastAsia="Calibri"/>
          <w:sz w:val="16"/>
          <w:szCs w:val="16"/>
        </w:rPr>
        <w:t>thu</w:t>
      </w:r>
      <w:r w:rsidRPr="00544841">
        <w:rPr>
          <w:rFonts w:eastAsia="Calibri"/>
          <w:spacing w:val="-2"/>
          <w:sz w:val="16"/>
          <w:szCs w:val="16"/>
        </w:rPr>
        <w:t>ậ</w:t>
      </w:r>
      <w:r w:rsidRPr="00544841">
        <w:rPr>
          <w:rFonts w:eastAsia="Calibri"/>
          <w:spacing w:val="-1"/>
          <w:sz w:val="16"/>
          <w:szCs w:val="16"/>
        </w:rPr>
        <w:t>n</w:t>
      </w:r>
      <w:r w:rsidRPr="00544841">
        <w:rPr>
          <w:rFonts w:eastAsia="Calibri"/>
          <w:sz w:val="16"/>
          <w:szCs w:val="16"/>
        </w:rPr>
        <w:t>,</w:t>
      </w:r>
      <w:r w:rsidRPr="00544841">
        <w:rPr>
          <w:rFonts w:eastAsia="Calibri"/>
          <w:spacing w:val="32"/>
          <w:sz w:val="16"/>
          <w:szCs w:val="16"/>
        </w:rPr>
        <w:t xml:space="preserve"> </w:t>
      </w:r>
      <w:r w:rsidRPr="00544841">
        <w:rPr>
          <w:rFonts w:eastAsia="Calibri"/>
          <w:sz w:val="16"/>
          <w:szCs w:val="16"/>
        </w:rPr>
        <w:t>t</w:t>
      </w:r>
      <w:r w:rsidRPr="00544841">
        <w:rPr>
          <w:rFonts w:eastAsia="Calibri"/>
          <w:spacing w:val="1"/>
          <w:sz w:val="16"/>
          <w:szCs w:val="16"/>
        </w:rPr>
        <w:t>h</w:t>
      </w:r>
      <w:r w:rsidRPr="00544841">
        <w:rPr>
          <w:rFonts w:eastAsia="Calibri"/>
          <w:sz w:val="16"/>
          <w:szCs w:val="16"/>
        </w:rPr>
        <w:t>ì</w:t>
      </w:r>
      <w:r w:rsidRPr="00544841">
        <w:rPr>
          <w:rFonts w:eastAsia="Calibri"/>
          <w:spacing w:val="19"/>
          <w:sz w:val="16"/>
          <w:szCs w:val="16"/>
        </w:rPr>
        <w:t xml:space="preserve"> </w:t>
      </w:r>
      <w:r w:rsidRPr="00544841">
        <w:rPr>
          <w:rFonts w:eastAsia="Calibri"/>
          <w:spacing w:val="-3"/>
          <w:sz w:val="16"/>
          <w:szCs w:val="16"/>
        </w:rPr>
        <w:t>m</w:t>
      </w:r>
      <w:r w:rsidRPr="00544841">
        <w:rPr>
          <w:rFonts w:eastAsia="Calibri"/>
          <w:sz w:val="16"/>
          <w:szCs w:val="16"/>
        </w:rPr>
        <w:t>ột</w:t>
      </w:r>
      <w:r w:rsidRPr="00544841">
        <w:rPr>
          <w:rFonts w:eastAsia="Calibri"/>
          <w:spacing w:val="26"/>
          <w:sz w:val="16"/>
          <w:szCs w:val="16"/>
        </w:rPr>
        <w:t xml:space="preserve"> </w:t>
      </w:r>
      <w:r w:rsidRPr="00544841">
        <w:rPr>
          <w:rFonts w:eastAsia="Calibri"/>
          <w:sz w:val="16"/>
          <w:szCs w:val="16"/>
        </w:rPr>
        <w:t>t</w:t>
      </w:r>
      <w:r w:rsidRPr="00544841">
        <w:rPr>
          <w:rFonts w:eastAsia="Calibri"/>
          <w:spacing w:val="-3"/>
          <w:sz w:val="16"/>
          <w:szCs w:val="16"/>
        </w:rPr>
        <w:t>r</w:t>
      </w:r>
      <w:r w:rsidRPr="00544841">
        <w:rPr>
          <w:rFonts w:eastAsia="Calibri"/>
          <w:sz w:val="16"/>
          <w:szCs w:val="16"/>
        </w:rPr>
        <w:t>o</w:t>
      </w:r>
      <w:r w:rsidRPr="00544841">
        <w:rPr>
          <w:rFonts w:eastAsia="Calibri"/>
          <w:spacing w:val="2"/>
          <w:sz w:val="16"/>
          <w:szCs w:val="16"/>
        </w:rPr>
        <w:t>n</w:t>
      </w:r>
      <w:r w:rsidRPr="00544841">
        <w:rPr>
          <w:rFonts w:eastAsia="Calibri"/>
          <w:sz w:val="16"/>
          <w:szCs w:val="16"/>
        </w:rPr>
        <w:t>g</w:t>
      </w:r>
      <w:r w:rsidRPr="00544841">
        <w:rPr>
          <w:rFonts w:eastAsia="Calibri"/>
          <w:spacing w:val="26"/>
          <w:sz w:val="16"/>
          <w:szCs w:val="16"/>
        </w:rPr>
        <w:t xml:space="preserve"> </w:t>
      </w:r>
      <w:r w:rsidRPr="00544841">
        <w:rPr>
          <w:rFonts w:eastAsia="Calibri"/>
          <w:sz w:val="16"/>
          <w:szCs w:val="16"/>
        </w:rPr>
        <w:t>hai</w:t>
      </w:r>
      <w:r w:rsidRPr="00544841">
        <w:rPr>
          <w:rFonts w:eastAsia="Calibri"/>
          <w:spacing w:val="20"/>
          <w:sz w:val="16"/>
          <w:szCs w:val="16"/>
        </w:rPr>
        <w:t xml:space="preserve"> </w:t>
      </w:r>
      <w:r w:rsidRPr="00544841">
        <w:rPr>
          <w:rFonts w:eastAsia="Calibri"/>
          <w:sz w:val="16"/>
          <w:szCs w:val="16"/>
        </w:rPr>
        <w:t>Bên</w:t>
      </w:r>
      <w:r w:rsidRPr="00544841">
        <w:rPr>
          <w:rFonts w:eastAsia="Calibri"/>
          <w:spacing w:val="24"/>
          <w:sz w:val="16"/>
          <w:szCs w:val="16"/>
        </w:rPr>
        <w:t xml:space="preserve"> </w:t>
      </w:r>
      <w:r w:rsidRPr="00544841">
        <w:rPr>
          <w:rFonts w:eastAsia="Calibri"/>
          <w:sz w:val="16"/>
          <w:szCs w:val="16"/>
        </w:rPr>
        <w:t>đều</w:t>
      </w:r>
      <w:r w:rsidRPr="00544841">
        <w:rPr>
          <w:rFonts w:eastAsia="Calibri"/>
          <w:spacing w:val="24"/>
          <w:sz w:val="16"/>
          <w:szCs w:val="16"/>
        </w:rPr>
        <w:t xml:space="preserve"> </w:t>
      </w:r>
      <w:r w:rsidRPr="00544841">
        <w:rPr>
          <w:rFonts w:eastAsia="Calibri"/>
          <w:sz w:val="16"/>
          <w:szCs w:val="16"/>
        </w:rPr>
        <w:t>có</w:t>
      </w:r>
      <w:r w:rsidRPr="00544841">
        <w:rPr>
          <w:rFonts w:eastAsia="Calibri"/>
          <w:spacing w:val="19"/>
          <w:sz w:val="16"/>
          <w:szCs w:val="16"/>
        </w:rPr>
        <w:t xml:space="preserve"> </w:t>
      </w:r>
      <w:r w:rsidRPr="00544841">
        <w:rPr>
          <w:rFonts w:eastAsia="Calibri"/>
          <w:spacing w:val="-1"/>
          <w:sz w:val="16"/>
          <w:szCs w:val="16"/>
        </w:rPr>
        <w:t>qu</w:t>
      </w:r>
      <w:r w:rsidRPr="00544841">
        <w:rPr>
          <w:rFonts w:eastAsia="Calibri"/>
          <w:sz w:val="16"/>
          <w:szCs w:val="16"/>
        </w:rPr>
        <w:t>yền</w:t>
      </w:r>
      <w:r w:rsidRPr="00544841">
        <w:rPr>
          <w:rFonts w:eastAsia="Calibri"/>
          <w:spacing w:val="30"/>
          <w:sz w:val="16"/>
          <w:szCs w:val="16"/>
        </w:rPr>
        <w:t xml:space="preserve"> </w:t>
      </w:r>
      <w:r w:rsidRPr="00544841">
        <w:rPr>
          <w:rFonts w:eastAsia="Calibri"/>
          <w:spacing w:val="-1"/>
          <w:sz w:val="16"/>
          <w:szCs w:val="16"/>
        </w:rPr>
        <w:t>y</w:t>
      </w:r>
      <w:r w:rsidRPr="00544841">
        <w:rPr>
          <w:rFonts w:eastAsia="Calibri"/>
          <w:sz w:val="16"/>
          <w:szCs w:val="16"/>
        </w:rPr>
        <w:t>êu</w:t>
      </w:r>
      <w:r w:rsidRPr="00544841">
        <w:rPr>
          <w:rFonts w:eastAsia="Calibri"/>
          <w:spacing w:val="23"/>
          <w:sz w:val="16"/>
          <w:szCs w:val="16"/>
        </w:rPr>
        <w:t xml:space="preserve"> </w:t>
      </w:r>
      <w:r w:rsidRPr="00544841">
        <w:rPr>
          <w:rFonts w:eastAsia="Calibri"/>
          <w:spacing w:val="-2"/>
          <w:sz w:val="16"/>
          <w:szCs w:val="16"/>
        </w:rPr>
        <w:t>c</w:t>
      </w:r>
      <w:r w:rsidRPr="00544841">
        <w:rPr>
          <w:rFonts w:eastAsia="Calibri"/>
          <w:spacing w:val="-1"/>
          <w:sz w:val="16"/>
          <w:szCs w:val="16"/>
        </w:rPr>
        <w:t>ầ</w:t>
      </w:r>
      <w:r w:rsidRPr="00544841">
        <w:rPr>
          <w:rFonts w:eastAsia="Calibri"/>
          <w:sz w:val="16"/>
          <w:szCs w:val="16"/>
        </w:rPr>
        <w:t>u</w:t>
      </w:r>
      <w:r w:rsidRPr="00544841">
        <w:rPr>
          <w:rFonts w:eastAsia="Calibri"/>
          <w:spacing w:val="22"/>
          <w:sz w:val="16"/>
          <w:szCs w:val="16"/>
        </w:rPr>
        <w:t xml:space="preserve"> </w:t>
      </w:r>
      <w:r w:rsidRPr="00544841">
        <w:rPr>
          <w:rFonts w:eastAsia="Calibri"/>
          <w:spacing w:val="-1"/>
          <w:sz w:val="16"/>
          <w:szCs w:val="16"/>
        </w:rPr>
        <w:t>T</w:t>
      </w:r>
      <w:r w:rsidRPr="00544841">
        <w:rPr>
          <w:rFonts w:eastAsia="Calibri"/>
          <w:sz w:val="16"/>
          <w:szCs w:val="16"/>
        </w:rPr>
        <w:t>òa</w:t>
      </w:r>
      <w:r w:rsidRPr="00544841">
        <w:rPr>
          <w:rFonts w:eastAsia="Calibri"/>
          <w:spacing w:val="24"/>
          <w:sz w:val="16"/>
          <w:szCs w:val="16"/>
        </w:rPr>
        <w:t xml:space="preserve"> </w:t>
      </w:r>
      <w:r w:rsidRPr="00544841">
        <w:rPr>
          <w:rFonts w:eastAsia="Calibri"/>
          <w:spacing w:val="-1"/>
          <w:sz w:val="16"/>
          <w:szCs w:val="16"/>
        </w:rPr>
        <w:t>á</w:t>
      </w:r>
      <w:r w:rsidRPr="00544841">
        <w:rPr>
          <w:rFonts w:eastAsia="Calibri"/>
          <w:sz w:val="16"/>
          <w:szCs w:val="16"/>
        </w:rPr>
        <w:t>n</w:t>
      </w:r>
      <w:r w:rsidRPr="00544841">
        <w:rPr>
          <w:rFonts w:eastAsia="Calibri"/>
          <w:spacing w:val="19"/>
          <w:sz w:val="16"/>
          <w:szCs w:val="16"/>
        </w:rPr>
        <w:t xml:space="preserve"> </w:t>
      </w:r>
      <w:r w:rsidRPr="00544841">
        <w:rPr>
          <w:rFonts w:eastAsia="Calibri"/>
          <w:spacing w:val="-1"/>
          <w:w w:val="104"/>
          <w:sz w:val="16"/>
          <w:szCs w:val="16"/>
        </w:rPr>
        <w:t>nh</w:t>
      </w:r>
      <w:r w:rsidRPr="00544841">
        <w:rPr>
          <w:rFonts w:eastAsia="Calibri"/>
          <w:w w:val="104"/>
          <w:sz w:val="16"/>
          <w:szCs w:val="16"/>
        </w:rPr>
        <w:t xml:space="preserve">ân </w:t>
      </w:r>
      <w:r w:rsidRPr="00544841">
        <w:rPr>
          <w:rFonts w:eastAsia="Calibri"/>
          <w:spacing w:val="-1"/>
          <w:sz w:val="16"/>
          <w:szCs w:val="16"/>
        </w:rPr>
        <w:t>dâ</w:t>
      </w:r>
      <w:r w:rsidRPr="00544841">
        <w:rPr>
          <w:rFonts w:eastAsia="Calibri"/>
          <w:sz w:val="16"/>
          <w:szCs w:val="16"/>
        </w:rPr>
        <w:t>n</w:t>
      </w:r>
      <w:r w:rsidRPr="00544841">
        <w:rPr>
          <w:rFonts w:eastAsia="Calibri"/>
          <w:spacing w:val="13"/>
          <w:sz w:val="16"/>
          <w:szCs w:val="16"/>
        </w:rPr>
        <w:t xml:space="preserve"> </w:t>
      </w:r>
      <w:r w:rsidRPr="00544841">
        <w:rPr>
          <w:rFonts w:eastAsia="Calibri"/>
          <w:spacing w:val="2"/>
          <w:sz w:val="16"/>
          <w:szCs w:val="16"/>
        </w:rPr>
        <w:t>c</w:t>
      </w:r>
      <w:r w:rsidRPr="00544841">
        <w:rPr>
          <w:rFonts w:eastAsia="Calibri"/>
          <w:spacing w:val="-1"/>
          <w:sz w:val="16"/>
          <w:szCs w:val="16"/>
        </w:rPr>
        <w:t>ấ</w:t>
      </w:r>
      <w:r w:rsidRPr="00544841">
        <w:rPr>
          <w:rFonts w:eastAsia="Calibri"/>
          <w:sz w:val="16"/>
          <w:szCs w:val="16"/>
        </w:rPr>
        <w:t>p</w:t>
      </w:r>
      <w:r w:rsidRPr="00544841">
        <w:rPr>
          <w:rFonts w:eastAsia="Calibri"/>
          <w:spacing w:val="12"/>
          <w:sz w:val="16"/>
          <w:szCs w:val="16"/>
        </w:rPr>
        <w:t xml:space="preserve"> </w:t>
      </w:r>
      <w:r w:rsidRPr="00544841">
        <w:rPr>
          <w:rFonts w:eastAsia="Calibri"/>
          <w:sz w:val="16"/>
          <w:szCs w:val="16"/>
        </w:rPr>
        <w:t>có</w:t>
      </w:r>
      <w:r w:rsidRPr="00544841">
        <w:rPr>
          <w:rFonts w:eastAsia="Calibri"/>
          <w:spacing w:val="8"/>
          <w:sz w:val="16"/>
          <w:szCs w:val="16"/>
        </w:rPr>
        <w:t xml:space="preserve"> </w:t>
      </w:r>
      <w:r w:rsidRPr="00544841">
        <w:rPr>
          <w:rFonts w:eastAsia="Calibri"/>
          <w:sz w:val="16"/>
          <w:szCs w:val="16"/>
        </w:rPr>
        <w:t>th</w:t>
      </w:r>
      <w:r w:rsidRPr="00544841">
        <w:rPr>
          <w:rFonts w:eastAsia="Calibri"/>
          <w:spacing w:val="-3"/>
          <w:sz w:val="16"/>
          <w:szCs w:val="16"/>
        </w:rPr>
        <w:t>ẩ</w:t>
      </w:r>
      <w:r w:rsidRPr="00544841">
        <w:rPr>
          <w:rFonts w:eastAsia="Calibri"/>
          <w:sz w:val="16"/>
          <w:szCs w:val="16"/>
        </w:rPr>
        <w:t>m</w:t>
      </w:r>
      <w:r w:rsidRPr="00544841">
        <w:rPr>
          <w:rFonts w:eastAsia="Calibri"/>
          <w:spacing w:val="19"/>
          <w:sz w:val="16"/>
          <w:szCs w:val="16"/>
        </w:rPr>
        <w:t xml:space="preserve"> </w:t>
      </w:r>
      <w:r w:rsidRPr="00544841">
        <w:rPr>
          <w:rFonts w:eastAsia="Calibri"/>
          <w:spacing w:val="-1"/>
          <w:sz w:val="16"/>
          <w:szCs w:val="16"/>
        </w:rPr>
        <w:t>q</w:t>
      </w:r>
      <w:r w:rsidRPr="00544841">
        <w:rPr>
          <w:rFonts w:eastAsia="Calibri"/>
          <w:sz w:val="16"/>
          <w:szCs w:val="16"/>
        </w:rPr>
        <w:t>uyền</w:t>
      </w:r>
      <w:r w:rsidRPr="00544841">
        <w:rPr>
          <w:rFonts w:eastAsia="Calibri"/>
          <w:spacing w:val="18"/>
          <w:sz w:val="16"/>
          <w:szCs w:val="16"/>
        </w:rPr>
        <w:t xml:space="preserve"> </w:t>
      </w:r>
      <w:r w:rsidRPr="00544841">
        <w:rPr>
          <w:rFonts w:eastAsia="Calibri"/>
          <w:spacing w:val="1"/>
          <w:sz w:val="16"/>
          <w:szCs w:val="16"/>
        </w:rPr>
        <w:t>g</w:t>
      </w:r>
      <w:r w:rsidRPr="00544841">
        <w:rPr>
          <w:rFonts w:eastAsia="Calibri"/>
          <w:spacing w:val="-2"/>
          <w:sz w:val="16"/>
          <w:szCs w:val="16"/>
        </w:rPr>
        <w:t>i</w:t>
      </w:r>
      <w:r w:rsidRPr="00544841">
        <w:rPr>
          <w:rFonts w:eastAsia="Calibri"/>
          <w:sz w:val="16"/>
          <w:szCs w:val="16"/>
        </w:rPr>
        <w:t>ải</w:t>
      </w:r>
      <w:r w:rsidRPr="00544841">
        <w:rPr>
          <w:rFonts w:eastAsia="Calibri"/>
          <w:spacing w:val="13"/>
          <w:sz w:val="16"/>
          <w:szCs w:val="16"/>
        </w:rPr>
        <w:t xml:space="preserve"> </w:t>
      </w:r>
      <w:r w:rsidRPr="00544841">
        <w:rPr>
          <w:rFonts w:eastAsia="Calibri"/>
          <w:spacing w:val="-1"/>
          <w:w w:val="104"/>
          <w:sz w:val="16"/>
          <w:szCs w:val="16"/>
        </w:rPr>
        <w:t>qu</w:t>
      </w:r>
      <w:r w:rsidRPr="00544841">
        <w:rPr>
          <w:rFonts w:eastAsia="Calibri"/>
          <w:spacing w:val="2"/>
          <w:w w:val="104"/>
          <w:sz w:val="16"/>
          <w:szCs w:val="16"/>
        </w:rPr>
        <w:t>y</w:t>
      </w:r>
      <w:r w:rsidRPr="00544841">
        <w:rPr>
          <w:rFonts w:eastAsia="Calibri"/>
          <w:w w:val="104"/>
          <w:sz w:val="16"/>
          <w:szCs w:val="16"/>
        </w:rPr>
        <w:t>ết.</w:t>
      </w:r>
    </w:p>
    <w:p w14:paraId="257B3AA1" w14:textId="77777777" w:rsidR="00861FC3" w:rsidRPr="00823B0B" w:rsidRDefault="004D6EC2" w:rsidP="00544841">
      <w:pPr>
        <w:pStyle w:val="ListParagraph"/>
        <w:numPr>
          <w:ilvl w:val="1"/>
          <w:numId w:val="35"/>
        </w:numPr>
        <w:spacing w:before="60" w:after="60"/>
        <w:ind w:left="709" w:right="73" w:hanging="709"/>
        <w:jc w:val="both"/>
        <w:rPr>
          <w:rFonts w:eastAsia="Calibri"/>
          <w:sz w:val="16"/>
          <w:szCs w:val="16"/>
        </w:rPr>
      </w:pPr>
      <w:r w:rsidRPr="00823B0B">
        <w:rPr>
          <w:rFonts w:eastAsia="Calibri"/>
          <w:sz w:val="16"/>
          <w:szCs w:val="16"/>
        </w:rPr>
        <w:t>Ph</w:t>
      </w:r>
      <w:r w:rsidRPr="00823B0B">
        <w:rPr>
          <w:rFonts w:eastAsia="Calibri"/>
          <w:spacing w:val="-2"/>
          <w:sz w:val="16"/>
          <w:szCs w:val="16"/>
        </w:rPr>
        <w:t>á</w:t>
      </w:r>
      <w:r w:rsidRPr="00823B0B">
        <w:rPr>
          <w:rFonts w:eastAsia="Calibri"/>
          <w:sz w:val="16"/>
          <w:szCs w:val="16"/>
        </w:rPr>
        <w:t>n</w:t>
      </w:r>
      <w:r w:rsidRPr="00823B0B">
        <w:rPr>
          <w:rFonts w:eastAsia="Calibri"/>
          <w:spacing w:val="17"/>
          <w:sz w:val="16"/>
          <w:szCs w:val="16"/>
        </w:rPr>
        <w:t xml:space="preserve"> </w:t>
      </w:r>
      <w:r w:rsidRPr="00823B0B">
        <w:rPr>
          <w:rFonts w:eastAsia="Calibri"/>
          <w:sz w:val="16"/>
          <w:szCs w:val="16"/>
        </w:rPr>
        <w:t>q</w:t>
      </w:r>
      <w:r w:rsidRPr="00823B0B">
        <w:rPr>
          <w:rFonts w:eastAsia="Calibri"/>
          <w:spacing w:val="-2"/>
          <w:sz w:val="16"/>
          <w:szCs w:val="16"/>
        </w:rPr>
        <w:t>u</w:t>
      </w:r>
      <w:r w:rsidRPr="00823B0B">
        <w:rPr>
          <w:rFonts w:eastAsia="Calibri"/>
          <w:spacing w:val="2"/>
          <w:sz w:val="16"/>
          <w:szCs w:val="16"/>
        </w:rPr>
        <w:t>y</w:t>
      </w:r>
      <w:r w:rsidRPr="00823B0B">
        <w:rPr>
          <w:rFonts w:eastAsia="Calibri"/>
          <w:spacing w:val="-3"/>
          <w:sz w:val="16"/>
          <w:szCs w:val="16"/>
        </w:rPr>
        <w:t>ế</w:t>
      </w:r>
      <w:r w:rsidRPr="00823B0B">
        <w:rPr>
          <w:rFonts w:eastAsia="Calibri"/>
          <w:sz w:val="16"/>
          <w:szCs w:val="16"/>
        </w:rPr>
        <w:t>t</w:t>
      </w:r>
      <w:r w:rsidRPr="00823B0B">
        <w:rPr>
          <w:rFonts w:eastAsia="Calibri"/>
          <w:spacing w:val="21"/>
          <w:sz w:val="16"/>
          <w:szCs w:val="16"/>
        </w:rPr>
        <w:t xml:space="preserve"> </w:t>
      </w:r>
      <w:r w:rsidRPr="00823B0B">
        <w:rPr>
          <w:rFonts w:eastAsia="Calibri"/>
          <w:spacing w:val="2"/>
          <w:sz w:val="16"/>
          <w:szCs w:val="16"/>
        </w:rPr>
        <w:t>c</w:t>
      </w:r>
      <w:r w:rsidRPr="00823B0B">
        <w:rPr>
          <w:rFonts w:eastAsia="Calibri"/>
          <w:spacing w:val="-1"/>
          <w:sz w:val="16"/>
          <w:szCs w:val="16"/>
        </w:rPr>
        <w:t>ủ</w:t>
      </w:r>
      <w:r w:rsidRPr="00823B0B">
        <w:rPr>
          <w:rFonts w:eastAsia="Calibri"/>
          <w:sz w:val="16"/>
          <w:szCs w:val="16"/>
        </w:rPr>
        <w:t>a</w:t>
      </w:r>
      <w:r w:rsidRPr="00823B0B">
        <w:rPr>
          <w:rFonts w:eastAsia="Calibri"/>
          <w:spacing w:val="10"/>
          <w:sz w:val="16"/>
          <w:szCs w:val="16"/>
        </w:rPr>
        <w:t xml:space="preserve"> </w:t>
      </w:r>
      <w:r w:rsidRPr="00823B0B">
        <w:rPr>
          <w:rFonts w:eastAsia="Calibri"/>
          <w:spacing w:val="-1"/>
          <w:sz w:val="16"/>
          <w:szCs w:val="16"/>
        </w:rPr>
        <w:t>T</w:t>
      </w:r>
      <w:r w:rsidRPr="00823B0B">
        <w:rPr>
          <w:rFonts w:eastAsia="Calibri"/>
          <w:sz w:val="16"/>
          <w:szCs w:val="16"/>
        </w:rPr>
        <w:t>òa</w:t>
      </w:r>
      <w:r w:rsidRPr="00823B0B">
        <w:rPr>
          <w:rFonts w:eastAsia="Calibri"/>
          <w:spacing w:val="12"/>
          <w:sz w:val="16"/>
          <w:szCs w:val="16"/>
        </w:rPr>
        <w:t xml:space="preserve"> </w:t>
      </w:r>
      <w:r w:rsidRPr="00823B0B">
        <w:rPr>
          <w:rFonts w:eastAsia="Calibri"/>
          <w:sz w:val="16"/>
          <w:szCs w:val="16"/>
        </w:rPr>
        <w:t>có</w:t>
      </w:r>
      <w:r w:rsidRPr="00823B0B">
        <w:rPr>
          <w:rFonts w:eastAsia="Calibri"/>
          <w:spacing w:val="10"/>
          <w:sz w:val="16"/>
          <w:szCs w:val="16"/>
        </w:rPr>
        <w:t xml:space="preserve"> </w:t>
      </w:r>
      <w:r w:rsidRPr="00823B0B">
        <w:rPr>
          <w:rFonts w:eastAsia="Calibri"/>
          <w:spacing w:val="-2"/>
          <w:sz w:val="16"/>
          <w:szCs w:val="16"/>
        </w:rPr>
        <w:t>g</w:t>
      </w:r>
      <w:r w:rsidRPr="00823B0B">
        <w:rPr>
          <w:rFonts w:eastAsia="Calibri"/>
          <w:sz w:val="16"/>
          <w:szCs w:val="16"/>
        </w:rPr>
        <w:t>iá</w:t>
      </w:r>
      <w:r w:rsidRPr="00823B0B">
        <w:rPr>
          <w:rFonts w:eastAsia="Calibri"/>
          <w:spacing w:val="11"/>
          <w:sz w:val="16"/>
          <w:szCs w:val="16"/>
        </w:rPr>
        <w:t xml:space="preserve"> </w:t>
      </w:r>
      <w:r w:rsidRPr="00823B0B">
        <w:rPr>
          <w:rFonts w:eastAsia="Calibri"/>
          <w:spacing w:val="-3"/>
          <w:sz w:val="16"/>
          <w:szCs w:val="16"/>
        </w:rPr>
        <w:t>t</w:t>
      </w:r>
      <w:r w:rsidRPr="00823B0B">
        <w:rPr>
          <w:rFonts w:eastAsia="Calibri"/>
          <w:spacing w:val="-1"/>
          <w:sz w:val="16"/>
          <w:szCs w:val="16"/>
        </w:rPr>
        <w:t>r</w:t>
      </w:r>
      <w:r w:rsidRPr="00823B0B">
        <w:rPr>
          <w:rFonts w:eastAsia="Calibri"/>
          <w:sz w:val="16"/>
          <w:szCs w:val="16"/>
        </w:rPr>
        <w:t>ị</w:t>
      </w:r>
      <w:r w:rsidRPr="00823B0B">
        <w:rPr>
          <w:rFonts w:eastAsia="Calibri"/>
          <w:spacing w:val="10"/>
          <w:sz w:val="16"/>
          <w:szCs w:val="16"/>
        </w:rPr>
        <w:t xml:space="preserve"> </w:t>
      </w:r>
      <w:r w:rsidRPr="00823B0B">
        <w:rPr>
          <w:rFonts w:eastAsia="Calibri"/>
          <w:sz w:val="16"/>
          <w:szCs w:val="16"/>
        </w:rPr>
        <w:t>t</w:t>
      </w:r>
      <w:r w:rsidRPr="00823B0B">
        <w:rPr>
          <w:rFonts w:eastAsia="Calibri"/>
          <w:spacing w:val="-1"/>
          <w:sz w:val="16"/>
          <w:szCs w:val="16"/>
        </w:rPr>
        <w:t>h</w:t>
      </w:r>
      <w:r w:rsidRPr="00823B0B">
        <w:rPr>
          <w:rFonts w:eastAsia="Calibri"/>
          <w:sz w:val="16"/>
          <w:szCs w:val="16"/>
        </w:rPr>
        <w:t>i</w:t>
      </w:r>
      <w:r w:rsidRPr="00823B0B">
        <w:rPr>
          <w:rFonts w:eastAsia="Calibri"/>
          <w:spacing w:val="12"/>
          <w:sz w:val="16"/>
          <w:szCs w:val="16"/>
        </w:rPr>
        <w:t xml:space="preserve"> </w:t>
      </w:r>
      <w:r w:rsidRPr="00823B0B">
        <w:rPr>
          <w:rFonts w:eastAsia="Calibri"/>
          <w:spacing w:val="-1"/>
          <w:sz w:val="16"/>
          <w:szCs w:val="16"/>
        </w:rPr>
        <w:t>hàn</w:t>
      </w:r>
      <w:r w:rsidRPr="00823B0B">
        <w:rPr>
          <w:rFonts w:eastAsia="Calibri"/>
          <w:sz w:val="16"/>
          <w:szCs w:val="16"/>
        </w:rPr>
        <w:t>h</w:t>
      </w:r>
      <w:r w:rsidRPr="00823B0B">
        <w:rPr>
          <w:rFonts w:eastAsia="Calibri"/>
          <w:spacing w:val="17"/>
          <w:sz w:val="16"/>
          <w:szCs w:val="16"/>
        </w:rPr>
        <w:t xml:space="preserve"> </w:t>
      </w:r>
      <w:r w:rsidRPr="00823B0B">
        <w:rPr>
          <w:rFonts w:eastAsia="Calibri"/>
          <w:spacing w:val="-1"/>
          <w:sz w:val="16"/>
          <w:szCs w:val="16"/>
        </w:rPr>
        <w:t>đ</w:t>
      </w:r>
      <w:r w:rsidRPr="00823B0B">
        <w:rPr>
          <w:rFonts w:eastAsia="Calibri"/>
          <w:sz w:val="16"/>
          <w:szCs w:val="16"/>
        </w:rPr>
        <w:t>ối</w:t>
      </w:r>
      <w:r w:rsidRPr="00823B0B">
        <w:rPr>
          <w:rFonts w:eastAsia="Calibri"/>
          <w:spacing w:val="14"/>
          <w:sz w:val="16"/>
          <w:szCs w:val="16"/>
        </w:rPr>
        <w:t xml:space="preserve"> </w:t>
      </w:r>
      <w:r w:rsidRPr="00823B0B">
        <w:rPr>
          <w:rFonts w:eastAsia="Calibri"/>
          <w:sz w:val="16"/>
          <w:szCs w:val="16"/>
        </w:rPr>
        <w:t>với</w:t>
      </w:r>
      <w:r w:rsidRPr="00823B0B">
        <w:rPr>
          <w:rFonts w:eastAsia="Calibri"/>
          <w:spacing w:val="8"/>
          <w:sz w:val="16"/>
          <w:szCs w:val="16"/>
        </w:rPr>
        <w:t xml:space="preserve"> </w:t>
      </w:r>
      <w:r w:rsidRPr="00823B0B">
        <w:rPr>
          <w:rFonts w:eastAsia="Calibri"/>
          <w:sz w:val="16"/>
          <w:szCs w:val="16"/>
        </w:rPr>
        <w:t>các</w:t>
      </w:r>
      <w:r w:rsidRPr="00823B0B">
        <w:rPr>
          <w:rFonts w:eastAsia="Calibri"/>
          <w:spacing w:val="13"/>
          <w:sz w:val="16"/>
          <w:szCs w:val="16"/>
        </w:rPr>
        <w:t xml:space="preserve"> </w:t>
      </w:r>
      <w:r w:rsidRPr="00823B0B">
        <w:rPr>
          <w:rFonts w:eastAsia="Calibri"/>
          <w:spacing w:val="-2"/>
          <w:sz w:val="16"/>
          <w:szCs w:val="16"/>
        </w:rPr>
        <w:t>B</w:t>
      </w:r>
      <w:r w:rsidRPr="00823B0B">
        <w:rPr>
          <w:rFonts w:eastAsia="Calibri"/>
          <w:sz w:val="16"/>
          <w:szCs w:val="16"/>
        </w:rPr>
        <w:t>ê</w:t>
      </w:r>
      <w:r w:rsidRPr="00823B0B">
        <w:rPr>
          <w:rFonts w:eastAsia="Calibri"/>
          <w:spacing w:val="-2"/>
          <w:sz w:val="16"/>
          <w:szCs w:val="16"/>
        </w:rPr>
        <w:t>n</w:t>
      </w:r>
      <w:r w:rsidRPr="00823B0B">
        <w:rPr>
          <w:rFonts w:eastAsia="Calibri"/>
          <w:sz w:val="16"/>
          <w:szCs w:val="16"/>
        </w:rPr>
        <w:t>.</w:t>
      </w:r>
      <w:r w:rsidRPr="00823B0B">
        <w:rPr>
          <w:rFonts w:eastAsia="Calibri"/>
          <w:spacing w:val="17"/>
          <w:sz w:val="16"/>
          <w:szCs w:val="16"/>
        </w:rPr>
        <w:t xml:space="preserve"> </w:t>
      </w:r>
      <w:r w:rsidRPr="00823B0B">
        <w:rPr>
          <w:rFonts w:eastAsia="Calibri"/>
          <w:spacing w:val="-2"/>
          <w:sz w:val="16"/>
          <w:szCs w:val="16"/>
        </w:rPr>
        <w:t>Á</w:t>
      </w:r>
      <w:r w:rsidRPr="00823B0B">
        <w:rPr>
          <w:rFonts w:eastAsia="Calibri"/>
          <w:sz w:val="16"/>
          <w:szCs w:val="16"/>
        </w:rPr>
        <w:t>n</w:t>
      </w:r>
      <w:r w:rsidRPr="00823B0B">
        <w:rPr>
          <w:rFonts w:eastAsia="Calibri"/>
          <w:spacing w:val="8"/>
          <w:sz w:val="16"/>
          <w:szCs w:val="16"/>
        </w:rPr>
        <w:t xml:space="preserve"> </w:t>
      </w:r>
      <w:r w:rsidRPr="00823B0B">
        <w:rPr>
          <w:rFonts w:eastAsia="Calibri"/>
          <w:sz w:val="16"/>
          <w:szCs w:val="16"/>
        </w:rPr>
        <w:t>phí</w:t>
      </w:r>
      <w:r w:rsidRPr="00823B0B">
        <w:rPr>
          <w:rFonts w:eastAsia="Calibri"/>
          <w:spacing w:val="10"/>
          <w:sz w:val="16"/>
          <w:szCs w:val="16"/>
        </w:rPr>
        <w:t xml:space="preserve"> </w:t>
      </w:r>
      <w:r w:rsidRPr="00823B0B">
        <w:rPr>
          <w:rFonts w:eastAsia="Calibri"/>
          <w:sz w:val="16"/>
          <w:szCs w:val="16"/>
        </w:rPr>
        <w:t>do</w:t>
      </w:r>
      <w:r w:rsidRPr="00823B0B">
        <w:rPr>
          <w:rFonts w:eastAsia="Calibri"/>
          <w:spacing w:val="11"/>
          <w:sz w:val="16"/>
          <w:szCs w:val="16"/>
        </w:rPr>
        <w:t xml:space="preserve"> </w:t>
      </w:r>
      <w:r w:rsidRPr="00823B0B">
        <w:rPr>
          <w:rFonts w:eastAsia="Calibri"/>
          <w:sz w:val="16"/>
          <w:szCs w:val="16"/>
        </w:rPr>
        <w:t>Bên</w:t>
      </w:r>
      <w:r w:rsidRPr="00823B0B">
        <w:rPr>
          <w:rFonts w:eastAsia="Calibri"/>
          <w:spacing w:val="11"/>
          <w:sz w:val="16"/>
          <w:szCs w:val="16"/>
        </w:rPr>
        <w:t xml:space="preserve"> </w:t>
      </w:r>
      <w:r w:rsidRPr="00823B0B">
        <w:rPr>
          <w:rFonts w:eastAsia="Calibri"/>
          <w:sz w:val="16"/>
          <w:szCs w:val="16"/>
        </w:rPr>
        <w:t>t</w:t>
      </w:r>
      <w:r w:rsidRPr="00823B0B">
        <w:rPr>
          <w:rFonts w:eastAsia="Calibri"/>
          <w:spacing w:val="-1"/>
          <w:sz w:val="16"/>
          <w:szCs w:val="16"/>
        </w:rPr>
        <w:t>h</w:t>
      </w:r>
      <w:r w:rsidRPr="00823B0B">
        <w:rPr>
          <w:rFonts w:eastAsia="Calibri"/>
          <w:sz w:val="16"/>
          <w:szCs w:val="16"/>
        </w:rPr>
        <w:t>ua</w:t>
      </w:r>
      <w:r w:rsidRPr="00823B0B">
        <w:rPr>
          <w:rFonts w:eastAsia="Calibri"/>
          <w:spacing w:val="17"/>
          <w:sz w:val="16"/>
          <w:szCs w:val="16"/>
        </w:rPr>
        <w:t xml:space="preserve"> </w:t>
      </w:r>
      <w:r w:rsidRPr="00823B0B">
        <w:rPr>
          <w:rFonts w:eastAsia="Calibri"/>
          <w:sz w:val="16"/>
          <w:szCs w:val="16"/>
        </w:rPr>
        <w:t>kiện</w:t>
      </w:r>
      <w:r w:rsidRPr="00823B0B">
        <w:rPr>
          <w:rFonts w:eastAsia="Calibri"/>
          <w:spacing w:val="13"/>
          <w:sz w:val="16"/>
          <w:szCs w:val="16"/>
        </w:rPr>
        <w:t xml:space="preserve"> </w:t>
      </w:r>
      <w:r w:rsidRPr="00823B0B">
        <w:rPr>
          <w:rFonts w:eastAsia="Calibri"/>
          <w:w w:val="104"/>
          <w:sz w:val="16"/>
          <w:szCs w:val="16"/>
        </w:rPr>
        <w:t>ch</w:t>
      </w:r>
      <w:r w:rsidRPr="00823B0B">
        <w:rPr>
          <w:rFonts w:eastAsia="Calibri"/>
          <w:spacing w:val="-3"/>
          <w:w w:val="104"/>
          <w:sz w:val="16"/>
          <w:szCs w:val="16"/>
        </w:rPr>
        <w:t>ị</w:t>
      </w:r>
      <w:r w:rsidRPr="00823B0B">
        <w:rPr>
          <w:rFonts w:eastAsia="Calibri"/>
          <w:spacing w:val="-1"/>
          <w:w w:val="104"/>
          <w:sz w:val="16"/>
          <w:szCs w:val="16"/>
        </w:rPr>
        <w:t>u</w:t>
      </w:r>
      <w:r w:rsidRPr="00823B0B">
        <w:rPr>
          <w:rFonts w:eastAsia="Calibri"/>
          <w:w w:val="104"/>
          <w:sz w:val="16"/>
          <w:szCs w:val="16"/>
        </w:rPr>
        <w:t>.</w:t>
      </w:r>
    </w:p>
    <w:p w14:paraId="038501B1" w14:textId="6F17A370" w:rsidR="00861FC3" w:rsidRPr="00823B0B" w:rsidRDefault="004D6EC2" w:rsidP="00AC747F">
      <w:pPr>
        <w:spacing w:before="60" w:after="60"/>
        <w:rPr>
          <w:rFonts w:eastAsia="Calibri"/>
          <w:sz w:val="16"/>
          <w:szCs w:val="16"/>
        </w:rPr>
      </w:pPr>
      <w:r w:rsidRPr="00823B0B">
        <w:rPr>
          <w:rFonts w:eastAsia="Calibri"/>
          <w:b/>
          <w:sz w:val="16"/>
          <w:szCs w:val="16"/>
        </w:rPr>
        <w:t>Đ</w:t>
      </w:r>
      <w:r w:rsidRPr="00823B0B">
        <w:rPr>
          <w:rFonts w:eastAsia="Calibri"/>
          <w:b/>
          <w:spacing w:val="1"/>
          <w:sz w:val="16"/>
          <w:szCs w:val="16"/>
        </w:rPr>
        <w:t>I</w:t>
      </w:r>
      <w:r w:rsidRPr="00823B0B">
        <w:rPr>
          <w:rFonts w:eastAsia="Calibri"/>
          <w:b/>
          <w:sz w:val="16"/>
          <w:szCs w:val="16"/>
        </w:rPr>
        <w:t>ỀU</w:t>
      </w:r>
      <w:r w:rsidRPr="00823B0B">
        <w:rPr>
          <w:rFonts w:eastAsia="Calibri"/>
          <w:b/>
          <w:spacing w:val="13"/>
          <w:sz w:val="16"/>
          <w:szCs w:val="16"/>
        </w:rPr>
        <w:t xml:space="preserve"> </w:t>
      </w:r>
      <w:r w:rsidR="00544841">
        <w:rPr>
          <w:rFonts w:eastAsia="Calibri"/>
          <w:b/>
          <w:spacing w:val="-1"/>
          <w:sz w:val="16"/>
          <w:szCs w:val="16"/>
        </w:rPr>
        <w:t>5</w:t>
      </w:r>
      <w:r w:rsidRPr="00823B0B">
        <w:rPr>
          <w:rFonts w:eastAsia="Calibri"/>
          <w:b/>
          <w:sz w:val="16"/>
          <w:szCs w:val="16"/>
        </w:rPr>
        <w:t>.</w:t>
      </w:r>
      <w:r w:rsidRPr="00823B0B">
        <w:rPr>
          <w:rFonts w:eastAsia="Calibri"/>
          <w:b/>
          <w:spacing w:val="22"/>
          <w:sz w:val="16"/>
          <w:szCs w:val="16"/>
        </w:rPr>
        <w:t xml:space="preserve"> </w:t>
      </w:r>
      <w:r w:rsidRPr="00823B0B">
        <w:rPr>
          <w:rFonts w:eastAsia="Calibri"/>
          <w:b/>
          <w:sz w:val="16"/>
          <w:szCs w:val="16"/>
        </w:rPr>
        <w:t>SỬA</w:t>
      </w:r>
      <w:r w:rsidRPr="00823B0B">
        <w:rPr>
          <w:rFonts w:eastAsia="Calibri"/>
          <w:b/>
          <w:spacing w:val="13"/>
          <w:sz w:val="16"/>
          <w:szCs w:val="16"/>
        </w:rPr>
        <w:t xml:space="preserve"> </w:t>
      </w:r>
      <w:r w:rsidRPr="00823B0B">
        <w:rPr>
          <w:rFonts w:eastAsia="Calibri"/>
          <w:b/>
          <w:spacing w:val="2"/>
          <w:sz w:val="16"/>
          <w:szCs w:val="16"/>
        </w:rPr>
        <w:t>Đ</w:t>
      </w:r>
      <w:r w:rsidRPr="00823B0B">
        <w:rPr>
          <w:rFonts w:eastAsia="Calibri"/>
          <w:b/>
          <w:spacing w:val="-4"/>
          <w:sz w:val="16"/>
          <w:szCs w:val="16"/>
        </w:rPr>
        <w:t>Ổ</w:t>
      </w:r>
      <w:r w:rsidRPr="00823B0B">
        <w:rPr>
          <w:rFonts w:eastAsia="Calibri"/>
          <w:b/>
          <w:sz w:val="16"/>
          <w:szCs w:val="16"/>
        </w:rPr>
        <w:t>I,</w:t>
      </w:r>
      <w:r w:rsidRPr="00823B0B">
        <w:rPr>
          <w:rFonts w:eastAsia="Calibri"/>
          <w:b/>
          <w:spacing w:val="17"/>
          <w:sz w:val="16"/>
          <w:szCs w:val="16"/>
        </w:rPr>
        <w:t xml:space="preserve"> </w:t>
      </w:r>
      <w:r w:rsidRPr="00823B0B">
        <w:rPr>
          <w:rFonts w:eastAsia="Calibri"/>
          <w:b/>
          <w:sz w:val="16"/>
          <w:szCs w:val="16"/>
        </w:rPr>
        <w:t>BỔ</w:t>
      </w:r>
      <w:r w:rsidRPr="00823B0B">
        <w:rPr>
          <w:rFonts w:eastAsia="Calibri"/>
          <w:b/>
          <w:spacing w:val="9"/>
          <w:sz w:val="16"/>
          <w:szCs w:val="16"/>
        </w:rPr>
        <w:t xml:space="preserve"> </w:t>
      </w:r>
      <w:r w:rsidRPr="00823B0B">
        <w:rPr>
          <w:rFonts w:eastAsia="Calibri"/>
          <w:b/>
          <w:sz w:val="16"/>
          <w:szCs w:val="16"/>
        </w:rPr>
        <w:t>S</w:t>
      </w:r>
      <w:r w:rsidRPr="00823B0B">
        <w:rPr>
          <w:rFonts w:eastAsia="Calibri"/>
          <w:b/>
          <w:spacing w:val="-2"/>
          <w:sz w:val="16"/>
          <w:szCs w:val="16"/>
        </w:rPr>
        <w:t>U</w:t>
      </w:r>
      <w:r w:rsidRPr="00823B0B">
        <w:rPr>
          <w:rFonts w:eastAsia="Calibri"/>
          <w:b/>
          <w:sz w:val="16"/>
          <w:szCs w:val="16"/>
        </w:rPr>
        <w:t>NG</w:t>
      </w:r>
      <w:r w:rsidRPr="00823B0B">
        <w:rPr>
          <w:rFonts w:eastAsia="Calibri"/>
          <w:b/>
          <w:spacing w:val="18"/>
          <w:sz w:val="16"/>
          <w:szCs w:val="16"/>
        </w:rPr>
        <w:t xml:space="preserve"> </w:t>
      </w:r>
      <w:r w:rsidR="00FA4C0D" w:rsidRPr="00823B0B">
        <w:rPr>
          <w:rFonts w:eastAsia="Calibri"/>
          <w:b/>
          <w:spacing w:val="1"/>
          <w:sz w:val="16"/>
          <w:szCs w:val="16"/>
        </w:rPr>
        <w:t>HỢP ĐỒNG</w:t>
      </w:r>
    </w:p>
    <w:p w14:paraId="209E968E" w14:textId="0DA1EC13" w:rsidR="00861FC3" w:rsidRPr="00544841" w:rsidRDefault="004D6EC2" w:rsidP="00544841">
      <w:pPr>
        <w:pStyle w:val="ListParagraph"/>
        <w:numPr>
          <w:ilvl w:val="1"/>
          <w:numId w:val="36"/>
        </w:numPr>
        <w:spacing w:before="60" w:after="60"/>
        <w:ind w:left="709" w:right="73" w:hanging="709"/>
        <w:jc w:val="both"/>
        <w:rPr>
          <w:rFonts w:eastAsia="Calibri"/>
          <w:sz w:val="16"/>
          <w:szCs w:val="16"/>
        </w:rPr>
      </w:pPr>
      <w:r w:rsidRPr="00544841">
        <w:rPr>
          <w:rFonts w:eastAsia="Calibri"/>
          <w:sz w:val="16"/>
          <w:szCs w:val="16"/>
        </w:rPr>
        <w:t>K</w:t>
      </w:r>
      <w:r w:rsidRPr="00544841">
        <w:rPr>
          <w:rFonts w:eastAsia="Calibri"/>
          <w:spacing w:val="-1"/>
          <w:sz w:val="16"/>
          <w:szCs w:val="16"/>
        </w:rPr>
        <w:t>h</w:t>
      </w:r>
      <w:r w:rsidRPr="00544841">
        <w:rPr>
          <w:rFonts w:eastAsia="Calibri"/>
          <w:sz w:val="16"/>
          <w:szCs w:val="16"/>
        </w:rPr>
        <w:t>i</w:t>
      </w:r>
      <w:r w:rsidRPr="00544841">
        <w:rPr>
          <w:rFonts w:eastAsia="Calibri"/>
          <w:spacing w:val="18"/>
          <w:sz w:val="16"/>
          <w:szCs w:val="16"/>
        </w:rPr>
        <w:t xml:space="preserve"> </w:t>
      </w:r>
      <w:r w:rsidRPr="00544841">
        <w:rPr>
          <w:rFonts w:eastAsia="Calibri"/>
          <w:spacing w:val="2"/>
          <w:sz w:val="16"/>
          <w:szCs w:val="16"/>
        </w:rPr>
        <w:t>m</w:t>
      </w:r>
      <w:r w:rsidRPr="00544841">
        <w:rPr>
          <w:rFonts w:eastAsia="Calibri"/>
          <w:spacing w:val="-2"/>
          <w:sz w:val="16"/>
          <w:szCs w:val="16"/>
        </w:rPr>
        <w:t>ộ</w:t>
      </w:r>
      <w:r w:rsidRPr="00544841">
        <w:rPr>
          <w:rFonts w:eastAsia="Calibri"/>
          <w:sz w:val="16"/>
          <w:szCs w:val="16"/>
        </w:rPr>
        <w:t>t</w:t>
      </w:r>
      <w:r w:rsidRPr="00544841">
        <w:rPr>
          <w:rFonts w:eastAsia="Calibri"/>
          <w:spacing w:val="23"/>
          <w:sz w:val="16"/>
          <w:szCs w:val="16"/>
        </w:rPr>
        <w:t xml:space="preserve"> </w:t>
      </w:r>
      <w:r w:rsidRPr="00544841">
        <w:rPr>
          <w:rFonts w:eastAsia="Calibri"/>
          <w:spacing w:val="-1"/>
          <w:sz w:val="16"/>
          <w:szCs w:val="16"/>
        </w:rPr>
        <w:t>h</w:t>
      </w:r>
      <w:r w:rsidRPr="00544841">
        <w:rPr>
          <w:rFonts w:eastAsia="Calibri"/>
          <w:sz w:val="16"/>
          <w:szCs w:val="16"/>
        </w:rPr>
        <w:t>oặc</w:t>
      </w:r>
      <w:r w:rsidRPr="00544841">
        <w:rPr>
          <w:rFonts w:eastAsia="Calibri"/>
          <w:spacing w:val="24"/>
          <w:sz w:val="16"/>
          <w:szCs w:val="16"/>
        </w:rPr>
        <w:t xml:space="preserve"> </w:t>
      </w:r>
      <w:r w:rsidRPr="00544841">
        <w:rPr>
          <w:rFonts w:eastAsia="Calibri"/>
          <w:spacing w:val="-1"/>
          <w:sz w:val="16"/>
          <w:szCs w:val="16"/>
        </w:rPr>
        <w:t>h</w:t>
      </w:r>
      <w:r w:rsidRPr="00544841">
        <w:rPr>
          <w:rFonts w:eastAsia="Calibri"/>
          <w:sz w:val="16"/>
          <w:szCs w:val="16"/>
        </w:rPr>
        <w:t>ai</w:t>
      </w:r>
      <w:r w:rsidRPr="00544841">
        <w:rPr>
          <w:rFonts w:eastAsia="Calibri"/>
          <w:spacing w:val="21"/>
          <w:sz w:val="16"/>
          <w:szCs w:val="16"/>
        </w:rPr>
        <w:t xml:space="preserve"> </w:t>
      </w:r>
      <w:r w:rsidRPr="00544841">
        <w:rPr>
          <w:rFonts w:eastAsia="Calibri"/>
          <w:spacing w:val="-3"/>
          <w:sz w:val="16"/>
          <w:szCs w:val="16"/>
        </w:rPr>
        <w:t>B</w:t>
      </w:r>
      <w:r w:rsidRPr="00544841">
        <w:rPr>
          <w:rFonts w:eastAsia="Calibri"/>
          <w:sz w:val="16"/>
          <w:szCs w:val="16"/>
        </w:rPr>
        <w:t>ên</w:t>
      </w:r>
      <w:r w:rsidRPr="00544841">
        <w:rPr>
          <w:rFonts w:eastAsia="Calibri"/>
          <w:spacing w:val="24"/>
          <w:sz w:val="16"/>
          <w:szCs w:val="16"/>
        </w:rPr>
        <w:t xml:space="preserve"> </w:t>
      </w:r>
      <w:r w:rsidRPr="00544841">
        <w:rPr>
          <w:rFonts w:eastAsia="Calibri"/>
          <w:spacing w:val="-2"/>
          <w:sz w:val="16"/>
          <w:szCs w:val="16"/>
        </w:rPr>
        <w:t>c</w:t>
      </w:r>
      <w:r w:rsidRPr="00544841">
        <w:rPr>
          <w:rFonts w:eastAsia="Calibri"/>
          <w:sz w:val="16"/>
          <w:szCs w:val="16"/>
        </w:rPr>
        <w:t>ó</w:t>
      </w:r>
      <w:r w:rsidRPr="00544841">
        <w:rPr>
          <w:rFonts w:eastAsia="Calibri"/>
          <w:spacing w:val="16"/>
          <w:sz w:val="16"/>
          <w:szCs w:val="16"/>
        </w:rPr>
        <w:t xml:space="preserve"> </w:t>
      </w:r>
      <w:r w:rsidRPr="00544841">
        <w:rPr>
          <w:rFonts w:eastAsia="Calibri"/>
          <w:spacing w:val="-4"/>
          <w:sz w:val="16"/>
          <w:szCs w:val="16"/>
        </w:rPr>
        <w:t>n</w:t>
      </w:r>
      <w:r w:rsidRPr="00544841">
        <w:rPr>
          <w:rFonts w:eastAsia="Calibri"/>
          <w:sz w:val="16"/>
          <w:szCs w:val="16"/>
        </w:rPr>
        <w:t>hu</w:t>
      </w:r>
      <w:r w:rsidRPr="00544841">
        <w:rPr>
          <w:rFonts w:eastAsia="Calibri"/>
          <w:spacing w:val="23"/>
          <w:sz w:val="16"/>
          <w:szCs w:val="16"/>
        </w:rPr>
        <w:t xml:space="preserve"> </w:t>
      </w:r>
      <w:r w:rsidRPr="00544841">
        <w:rPr>
          <w:rFonts w:eastAsia="Calibri"/>
          <w:spacing w:val="1"/>
          <w:sz w:val="16"/>
          <w:szCs w:val="16"/>
        </w:rPr>
        <w:t>c</w:t>
      </w:r>
      <w:r w:rsidRPr="00544841">
        <w:rPr>
          <w:rFonts w:eastAsia="Calibri"/>
          <w:spacing w:val="-1"/>
          <w:sz w:val="16"/>
          <w:szCs w:val="16"/>
        </w:rPr>
        <w:t>ầ</w:t>
      </w:r>
      <w:r w:rsidRPr="00544841">
        <w:rPr>
          <w:rFonts w:eastAsia="Calibri"/>
          <w:sz w:val="16"/>
          <w:szCs w:val="16"/>
        </w:rPr>
        <w:t>u</w:t>
      </w:r>
      <w:r w:rsidRPr="00544841">
        <w:rPr>
          <w:rFonts w:eastAsia="Calibri"/>
          <w:spacing w:val="22"/>
          <w:sz w:val="16"/>
          <w:szCs w:val="16"/>
        </w:rPr>
        <w:t xml:space="preserve"> </w:t>
      </w:r>
      <w:r w:rsidRPr="00544841">
        <w:rPr>
          <w:rFonts w:eastAsia="Calibri"/>
          <w:sz w:val="16"/>
          <w:szCs w:val="16"/>
        </w:rPr>
        <w:t>s</w:t>
      </w:r>
      <w:r w:rsidRPr="00544841">
        <w:rPr>
          <w:rFonts w:eastAsia="Calibri"/>
          <w:spacing w:val="-3"/>
          <w:sz w:val="16"/>
          <w:szCs w:val="16"/>
        </w:rPr>
        <w:t>ử</w:t>
      </w:r>
      <w:r w:rsidRPr="00544841">
        <w:rPr>
          <w:rFonts w:eastAsia="Calibri"/>
          <w:sz w:val="16"/>
          <w:szCs w:val="16"/>
        </w:rPr>
        <w:t>a</w:t>
      </w:r>
      <w:r w:rsidRPr="00544841">
        <w:rPr>
          <w:rFonts w:eastAsia="Calibri"/>
          <w:spacing w:val="21"/>
          <w:sz w:val="16"/>
          <w:szCs w:val="16"/>
        </w:rPr>
        <w:t xml:space="preserve"> </w:t>
      </w:r>
      <w:r w:rsidRPr="00544841">
        <w:rPr>
          <w:rFonts w:eastAsia="Calibri"/>
          <w:spacing w:val="-2"/>
          <w:sz w:val="16"/>
          <w:szCs w:val="16"/>
        </w:rPr>
        <w:t>đ</w:t>
      </w:r>
      <w:r w:rsidRPr="00544841">
        <w:rPr>
          <w:rFonts w:eastAsia="Calibri"/>
          <w:sz w:val="16"/>
          <w:szCs w:val="16"/>
        </w:rPr>
        <w:t>ổi,</w:t>
      </w:r>
      <w:r w:rsidRPr="00544841">
        <w:rPr>
          <w:rFonts w:eastAsia="Calibri"/>
          <w:spacing w:val="21"/>
          <w:sz w:val="16"/>
          <w:szCs w:val="16"/>
        </w:rPr>
        <w:t xml:space="preserve"> </w:t>
      </w:r>
      <w:r w:rsidRPr="00544841">
        <w:rPr>
          <w:rFonts w:eastAsia="Calibri"/>
          <w:spacing w:val="-1"/>
          <w:sz w:val="16"/>
          <w:szCs w:val="16"/>
        </w:rPr>
        <w:t>b</w:t>
      </w:r>
      <w:r w:rsidRPr="00544841">
        <w:rPr>
          <w:rFonts w:eastAsia="Calibri"/>
          <w:sz w:val="16"/>
          <w:szCs w:val="16"/>
        </w:rPr>
        <w:t>ổ</w:t>
      </w:r>
      <w:r w:rsidRPr="00544841">
        <w:rPr>
          <w:rFonts w:eastAsia="Calibri"/>
          <w:spacing w:val="19"/>
          <w:sz w:val="16"/>
          <w:szCs w:val="16"/>
        </w:rPr>
        <w:t xml:space="preserve"> </w:t>
      </w:r>
      <w:r w:rsidRPr="00544841">
        <w:rPr>
          <w:rFonts w:eastAsia="Calibri"/>
          <w:sz w:val="16"/>
          <w:szCs w:val="16"/>
        </w:rPr>
        <w:t>su</w:t>
      </w:r>
      <w:r w:rsidRPr="00544841">
        <w:rPr>
          <w:rFonts w:eastAsia="Calibri"/>
          <w:spacing w:val="-2"/>
          <w:sz w:val="16"/>
          <w:szCs w:val="16"/>
        </w:rPr>
        <w:t>n</w:t>
      </w:r>
      <w:r w:rsidRPr="00544841">
        <w:rPr>
          <w:rFonts w:eastAsia="Calibri"/>
          <w:sz w:val="16"/>
          <w:szCs w:val="16"/>
        </w:rPr>
        <w:t>g</w:t>
      </w:r>
      <w:r w:rsidRPr="00544841">
        <w:rPr>
          <w:rFonts w:eastAsia="Calibri"/>
          <w:spacing w:val="25"/>
          <w:sz w:val="16"/>
          <w:szCs w:val="16"/>
        </w:rPr>
        <w:t xml:space="preserve"> </w:t>
      </w:r>
      <w:r w:rsidR="00924167" w:rsidRPr="00544841">
        <w:rPr>
          <w:rFonts w:eastAsia="Calibri"/>
          <w:spacing w:val="-2"/>
          <w:sz w:val="16"/>
          <w:szCs w:val="16"/>
        </w:rPr>
        <w:t>hợp đồng</w:t>
      </w:r>
      <w:r w:rsidR="00924167" w:rsidRPr="00544841">
        <w:rPr>
          <w:rFonts w:eastAsia="Calibri"/>
          <w:spacing w:val="-1"/>
          <w:sz w:val="16"/>
          <w:szCs w:val="16"/>
        </w:rPr>
        <w:t xml:space="preserve"> </w:t>
      </w:r>
      <w:r w:rsidRPr="00544841">
        <w:rPr>
          <w:rFonts w:eastAsia="Calibri"/>
          <w:spacing w:val="-1"/>
          <w:sz w:val="16"/>
          <w:szCs w:val="16"/>
        </w:rPr>
        <w:t>n</w:t>
      </w:r>
      <w:r w:rsidRPr="00544841">
        <w:rPr>
          <w:rFonts w:eastAsia="Calibri"/>
          <w:sz w:val="16"/>
          <w:szCs w:val="16"/>
        </w:rPr>
        <w:t>ày,</w:t>
      </w:r>
      <w:r w:rsidRPr="00544841">
        <w:rPr>
          <w:rFonts w:eastAsia="Calibri"/>
          <w:spacing w:val="23"/>
          <w:sz w:val="16"/>
          <w:szCs w:val="16"/>
        </w:rPr>
        <w:t xml:space="preserve"> </w:t>
      </w:r>
      <w:r w:rsidRPr="00544841">
        <w:rPr>
          <w:rFonts w:eastAsia="Calibri"/>
          <w:sz w:val="16"/>
          <w:szCs w:val="16"/>
        </w:rPr>
        <w:t>thì cả hai Bên phải bàn bạc và thống nhất với nhau những nội sung</w:t>
      </w:r>
      <w:r w:rsidRPr="00544841">
        <w:rPr>
          <w:rFonts w:eastAsia="Calibri"/>
          <w:spacing w:val="15"/>
          <w:sz w:val="16"/>
          <w:szCs w:val="16"/>
        </w:rPr>
        <w:t xml:space="preserve"> </w:t>
      </w:r>
      <w:r w:rsidRPr="00544841">
        <w:rPr>
          <w:rFonts w:eastAsia="Calibri"/>
          <w:sz w:val="16"/>
          <w:szCs w:val="16"/>
        </w:rPr>
        <w:t>sửa</w:t>
      </w:r>
      <w:r w:rsidRPr="00544841">
        <w:rPr>
          <w:rFonts w:eastAsia="Calibri"/>
          <w:spacing w:val="12"/>
          <w:sz w:val="16"/>
          <w:szCs w:val="16"/>
        </w:rPr>
        <w:t xml:space="preserve"> </w:t>
      </w:r>
      <w:r w:rsidRPr="00544841">
        <w:rPr>
          <w:rFonts w:eastAsia="Calibri"/>
          <w:sz w:val="16"/>
          <w:szCs w:val="16"/>
        </w:rPr>
        <w:t>đổ</w:t>
      </w:r>
      <w:r w:rsidRPr="00544841">
        <w:rPr>
          <w:rFonts w:eastAsia="Calibri"/>
          <w:spacing w:val="1"/>
          <w:sz w:val="16"/>
          <w:szCs w:val="16"/>
        </w:rPr>
        <w:t>i</w:t>
      </w:r>
      <w:r w:rsidRPr="00544841">
        <w:rPr>
          <w:rFonts w:eastAsia="Calibri"/>
          <w:sz w:val="16"/>
          <w:szCs w:val="16"/>
        </w:rPr>
        <w:t>,</w:t>
      </w:r>
      <w:r w:rsidRPr="00544841">
        <w:rPr>
          <w:rFonts w:eastAsia="Calibri"/>
          <w:spacing w:val="10"/>
          <w:sz w:val="16"/>
          <w:szCs w:val="16"/>
        </w:rPr>
        <w:t xml:space="preserve"> </w:t>
      </w:r>
      <w:r w:rsidRPr="00544841">
        <w:rPr>
          <w:rFonts w:eastAsia="Calibri"/>
          <w:sz w:val="16"/>
          <w:szCs w:val="16"/>
        </w:rPr>
        <w:t>bổ</w:t>
      </w:r>
      <w:r w:rsidRPr="00544841">
        <w:rPr>
          <w:rFonts w:eastAsia="Calibri"/>
          <w:spacing w:val="10"/>
          <w:sz w:val="16"/>
          <w:szCs w:val="16"/>
        </w:rPr>
        <w:t xml:space="preserve"> </w:t>
      </w:r>
      <w:r w:rsidRPr="00544841">
        <w:rPr>
          <w:rFonts w:eastAsia="Calibri"/>
          <w:w w:val="104"/>
          <w:sz w:val="16"/>
          <w:szCs w:val="16"/>
        </w:rPr>
        <w:t>s</w:t>
      </w:r>
      <w:r w:rsidRPr="00544841">
        <w:rPr>
          <w:rFonts w:eastAsia="Calibri"/>
          <w:spacing w:val="-2"/>
          <w:w w:val="104"/>
          <w:sz w:val="16"/>
          <w:szCs w:val="16"/>
        </w:rPr>
        <w:t>u</w:t>
      </w:r>
      <w:r w:rsidRPr="00544841">
        <w:rPr>
          <w:rFonts w:eastAsia="Calibri"/>
          <w:spacing w:val="-1"/>
          <w:w w:val="104"/>
          <w:sz w:val="16"/>
          <w:szCs w:val="16"/>
        </w:rPr>
        <w:t>n</w:t>
      </w:r>
      <w:r w:rsidRPr="00544841">
        <w:rPr>
          <w:rFonts w:eastAsia="Calibri"/>
          <w:spacing w:val="-2"/>
          <w:w w:val="104"/>
          <w:sz w:val="16"/>
          <w:szCs w:val="16"/>
        </w:rPr>
        <w:t>g</w:t>
      </w:r>
      <w:r w:rsidRPr="00544841">
        <w:rPr>
          <w:rFonts w:eastAsia="Calibri"/>
          <w:w w:val="104"/>
          <w:sz w:val="16"/>
          <w:szCs w:val="16"/>
        </w:rPr>
        <w:t>.</w:t>
      </w:r>
    </w:p>
    <w:p w14:paraId="1E4F9C73" w14:textId="6A3DF6DA" w:rsidR="00861FC3" w:rsidRPr="00544841" w:rsidRDefault="004D6EC2" w:rsidP="00544841">
      <w:pPr>
        <w:pStyle w:val="ListParagraph"/>
        <w:numPr>
          <w:ilvl w:val="1"/>
          <w:numId w:val="36"/>
        </w:numPr>
        <w:spacing w:before="60" w:after="60"/>
        <w:ind w:left="709" w:right="73" w:hanging="709"/>
        <w:jc w:val="both"/>
        <w:rPr>
          <w:rFonts w:eastAsia="Calibri"/>
          <w:sz w:val="16"/>
          <w:szCs w:val="16"/>
        </w:rPr>
      </w:pPr>
      <w:r w:rsidRPr="00544841">
        <w:rPr>
          <w:rFonts w:eastAsia="Calibri"/>
          <w:spacing w:val="-3"/>
          <w:sz w:val="16"/>
          <w:szCs w:val="16"/>
        </w:rPr>
        <w:t>V</w:t>
      </w:r>
      <w:r w:rsidRPr="00544841">
        <w:rPr>
          <w:rFonts w:eastAsia="Calibri"/>
          <w:sz w:val="16"/>
          <w:szCs w:val="16"/>
        </w:rPr>
        <w:t>iệc</w:t>
      </w:r>
      <w:r w:rsidRPr="00544841">
        <w:rPr>
          <w:rFonts w:eastAsia="Calibri"/>
          <w:spacing w:val="32"/>
          <w:sz w:val="16"/>
          <w:szCs w:val="16"/>
        </w:rPr>
        <w:t xml:space="preserve"> </w:t>
      </w:r>
      <w:r w:rsidRPr="00544841">
        <w:rPr>
          <w:rFonts w:eastAsia="Calibri"/>
          <w:sz w:val="16"/>
          <w:szCs w:val="16"/>
        </w:rPr>
        <w:t>sửa</w:t>
      </w:r>
      <w:r w:rsidRPr="00544841">
        <w:rPr>
          <w:rFonts w:eastAsia="Calibri"/>
          <w:spacing w:val="27"/>
          <w:sz w:val="16"/>
          <w:szCs w:val="16"/>
        </w:rPr>
        <w:t xml:space="preserve"> </w:t>
      </w:r>
      <w:r w:rsidRPr="00544841">
        <w:rPr>
          <w:rFonts w:eastAsia="Calibri"/>
          <w:sz w:val="16"/>
          <w:szCs w:val="16"/>
        </w:rPr>
        <w:t>đổi,</w:t>
      </w:r>
      <w:r w:rsidRPr="00544841">
        <w:rPr>
          <w:rFonts w:eastAsia="Calibri"/>
          <w:spacing w:val="29"/>
          <w:sz w:val="16"/>
          <w:szCs w:val="16"/>
        </w:rPr>
        <w:t xml:space="preserve"> </w:t>
      </w:r>
      <w:r w:rsidRPr="00544841">
        <w:rPr>
          <w:rFonts w:eastAsia="Calibri"/>
          <w:spacing w:val="-1"/>
          <w:sz w:val="16"/>
          <w:szCs w:val="16"/>
        </w:rPr>
        <w:t>b</w:t>
      </w:r>
      <w:r w:rsidRPr="00544841">
        <w:rPr>
          <w:rFonts w:eastAsia="Calibri"/>
          <w:sz w:val="16"/>
          <w:szCs w:val="16"/>
        </w:rPr>
        <w:t>ổ</w:t>
      </w:r>
      <w:r w:rsidRPr="00544841">
        <w:rPr>
          <w:rFonts w:eastAsia="Calibri"/>
          <w:spacing w:val="24"/>
          <w:sz w:val="16"/>
          <w:szCs w:val="16"/>
        </w:rPr>
        <w:t xml:space="preserve"> </w:t>
      </w:r>
      <w:r w:rsidRPr="00544841">
        <w:rPr>
          <w:rFonts w:eastAsia="Calibri"/>
          <w:spacing w:val="-2"/>
          <w:sz w:val="16"/>
          <w:szCs w:val="16"/>
        </w:rPr>
        <w:t>sung</w:t>
      </w:r>
      <w:r w:rsidRPr="00544841">
        <w:rPr>
          <w:rFonts w:eastAsia="Calibri"/>
          <w:spacing w:val="30"/>
          <w:sz w:val="16"/>
          <w:szCs w:val="16"/>
        </w:rPr>
        <w:t xml:space="preserve"> </w:t>
      </w:r>
      <w:r w:rsidRPr="00544841">
        <w:rPr>
          <w:rFonts w:eastAsia="Calibri"/>
          <w:spacing w:val="-1"/>
          <w:sz w:val="16"/>
          <w:szCs w:val="16"/>
        </w:rPr>
        <w:t>nà</w:t>
      </w:r>
      <w:r w:rsidRPr="00544841">
        <w:rPr>
          <w:rFonts w:eastAsia="Calibri"/>
          <w:sz w:val="16"/>
          <w:szCs w:val="16"/>
        </w:rPr>
        <w:t>y</w:t>
      </w:r>
      <w:r w:rsidRPr="00544841">
        <w:rPr>
          <w:rFonts w:eastAsia="Calibri"/>
          <w:spacing w:val="26"/>
          <w:sz w:val="16"/>
          <w:szCs w:val="16"/>
        </w:rPr>
        <w:t xml:space="preserve"> </w:t>
      </w:r>
      <w:r w:rsidRPr="00544841">
        <w:rPr>
          <w:rFonts w:eastAsia="Calibri"/>
          <w:spacing w:val="-1"/>
          <w:sz w:val="16"/>
          <w:szCs w:val="16"/>
        </w:rPr>
        <w:t>p</w:t>
      </w:r>
      <w:r w:rsidRPr="00544841">
        <w:rPr>
          <w:rFonts w:eastAsia="Calibri"/>
          <w:spacing w:val="1"/>
          <w:sz w:val="16"/>
          <w:szCs w:val="16"/>
        </w:rPr>
        <w:t>h</w:t>
      </w:r>
      <w:r w:rsidRPr="00544841">
        <w:rPr>
          <w:rFonts w:eastAsia="Calibri"/>
          <w:spacing w:val="-1"/>
          <w:sz w:val="16"/>
          <w:szCs w:val="16"/>
        </w:rPr>
        <w:t>ả</w:t>
      </w:r>
      <w:r w:rsidRPr="00544841">
        <w:rPr>
          <w:rFonts w:eastAsia="Calibri"/>
          <w:sz w:val="16"/>
          <w:szCs w:val="16"/>
        </w:rPr>
        <w:t>i</w:t>
      </w:r>
      <w:r w:rsidRPr="00544841">
        <w:rPr>
          <w:rFonts w:eastAsia="Calibri"/>
          <w:spacing w:val="32"/>
          <w:sz w:val="16"/>
          <w:szCs w:val="16"/>
        </w:rPr>
        <w:t xml:space="preserve"> </w:t>
      </w:r>
      <w:r w:rsidRPr="00544841">
        <w:rPr>
          <w:rFonts w:eastAsia="Calibri"/>
          <w:sz w:val="16"/>
          <w:szCs w:val="16"/>
        </w:rPr>
        <w:t>đ</w:t>
      </w:r>
      <w:r w:rsidRPr="00544841">
        <w:rPr>
          <w:rFonts w:eastAsia="Calibri"/>
          <w:spacing w:val="-1"/>
          <w:sz w:val="16"/>
          <w:szCs w:val="16"/>
        </w:rPr>
        <w:t>ư</w:t>
      </w:r>
      <w:r w:rsidRPr="00544841">
        <w:rPr>
          <w:rFonts w:eastAsia="Calibri"/>
          <w:spacing w:val="-3"/>
          <w:sz w:val="16"/>
          <w:szCs w:val="16"/>
        </w:rPr>
        <w:t>ợ</w:t>
      </w:r>
      <w:r w:rsidRPr="00544841">
        <w:rPr>
          <w:rFonts w:eastAsia="Calibri"/>
          <w:sz w:val="16"/>
          <w:szCs w:val="16"/>
        </w:rPr>
        <w:t>c</w:t>
      </w:r>
      <w:r w:rsidRPr="00544841">
        <w:rPr>
          <w:rFonts w:eastAsia="Calibri"/>
          <w:spacing w:val="35"/>
          <w:sz w:val="16"/>
          <w:szCs w:val="16"/>
        </w:rPr>
        <w:t xml:space="preserve"> </w:t>
      </w:r>
      <w:r w:rsidRPr="00544841">
        <w:rPr>
          <w:rFonts w:eastAsia="Calibri"/>
          <w:spacing w:val="-2"/>
          <w:sz w:val="16"/>
          <w:szCs w:val="16"/>
        </w:rPr>
        <w:t>l</w:t>
      </w:r>
      <w:r w:rsidRPr="00544841">
        <w:rPr>
          <w:rFonts w:eastAsia="Calibri"/>
          <w:sz w:val="16"/>
          <w:szCs w:val="16"/>
        </w:rPr>
        <w:t>ập</w:t>
      </w:r>
      <w:r w:rsidRPr="00544841">
        <w:rPr>
          <w:rFonts w:eastAsia="Calibri"/>
          <w:spacing w:val="25"/>
          <w:sz w:val="16"/>
          <w:szCs w:val="16"/>
        </w:rPr>
        <w:t xml:space="preserve"> </w:t>
      </w:r>
      <w:r w:rsidRPr="00544841">
        <w:rPr>
          <w:rFonts w:eastAsia="Calibri"/>
          <w:sz w:val="16"/>
          <w:szCs w:val="16"/>
        </w:rPr>
        <w:t>t</w:t>
      </w:r>
      <w:r w:rsidRPr="00544841">
        <w:rPr>
          <w:rFonts w:eastAsia="Calibri"/>
          <w:spacing w:val="-1"/>
          <w:sz w:val="16"/>
          <w:szCs w:val="16"/>
        </w:rPr>
        <w:t>h</w:t>
      </w:r>
      <w:r w:rsidRPr="00544841">
        <w:rPr>
          <w:rFonts w:eastAsia="Calibri"/>
          <w:sz w:val="16"/>
          <w:szCs w:val="16"/>
        </w:rPr>
        <w:t>ành</w:t>
      </w:r>
      <w:r w:rsidRPr="00544841">
        <w:rPr>
          <w:rFonts w:eastAsia="Calibri"/>
          <w:spacing w:val="32"/>
          <w:sz w:val="16"/>
          <w:szCs w:val="16"/>
        </w:rPr>
        <w:t xml:space="preserve"> </w:t>
      </w:r>
      <w:r w:rsidRPr="00544841">
        <w:rPr>
          <w:rFonts w:eastAsia="Calibri"/>
          <w:spacing w:val="2"/>
          <w:sz w:val="16"/>
          <w:szCs w:val="16"/>
        </w:rPr>
        <w:t>v</w:t>
      </w:r>
      <w:r w:rsidRPr="00544841">
        <w:rPr>
          <w:rFonts w:eastAsia="Calibri"/>
          <w:spacing w:val="-1"/>
          <w:sz w:val="16"/>
          <w:szCs w:val="16"/>
        </w:rPr>
        <w:t>ă</w:t>
      </w:r>
      <w:r w:rsidRPr="00544841">
        <w:rPr>
          <w:rFonts w:eastAsia="Calibri"/>
          <w:sz w:val="16"/>
          <w:szCs w:val="16"/>
        </w:rPr>
        <w:t>n</w:t>
      </w:r>
      <w:r w:rsidRPr="00544841">
        <w:rPr>
          <w:rFonts w:eastAsia="Calibri"/>
          <w:spacing w:val="30"/>
          <w:sz w:val="16"/>
          <w:szCs w:val="16"/>
        </w:rPr>
        <w:t xml:space="preserve"> </w:t>
      </w:r>
      <w:r w:rsidRPr="00544841">
        <w:rPr>
          <w:rFonts w:eastAsia="Calibri"/>
          <w:spacing w:val="-4"/>
          <w:sz w:val="16"/>
          <w:szCs w:val="16"/>
        </w:rPr>
        <w:t>b</w:t>
      </w:r>
      <w:r w:rsidRPr="00544841">
        <w:rPr>
          <w:rFonts w:eastAsia="Calibri"/>
          <w:spacing w:val="-1"/>
          <w:sz w:val="16"/>
          <w:szCs w:val="16"/>
        </w:rPr>
        <w:t>ả</w:t>
      </w:r>
      <w:r w:rsidRPr="00544841">
        <w:rPr>
          <w:rFonts w:eastAsia="Calibri"/>
          <w:sz w:val="16"/>
          <w:szCs w:val="16"/>
        </w:rPr>
        <w:t>n</w:t>
      </w:r>
      <w:r w:rsidRPr="00544841">
        <w:rPr>
          <w:rFonts w:eastAsia="Calibri"/>
          <w:spacing w:val="30"/>
          <w:sz w:val="16"/>
          <w:szCs w:val="16"/>
        </w:rPr>
        <w:t xml:space="preserve"> </w:t>
      </w:r>
      <w:r w:rsidRPr="00544841">
        <w:rPr>
          <w:rFonts w:eastAsia="Calibri"/>
          <w:spacing w:val="-4"/>
          <w:sz w:val="16"/>
          <w:szCs w:val="16"/>
        </w:rPr>
        <w:t>c</w:t>
      </w:r>
      <w:r w:rsidRPr="00544841">
        <w:rPr>
          <w:rFonts w:eastAsia="Calibri"/>
          <w:sz w:val="16"/>
          <w:szCs w:val="16"/>
        </w:rPr>
        <w:t>ó</w:t>
      </w:r>
      <w:r w:rsidRPr="00544841">
        <w:rPr>
          <w:rFonts w:eastAsia="Calibri"/>
          <w:spacing w:val="26"/>
          <w:sz w:val="16"/>
          <w:szCs w:val="16"/>
        </w:rPr>
        <w:t xml:space="preserve"> </w:t>
      </w:r>
      <w:r w:rsidRPr="00544841">
        <w:rPr>
          <w:rFonts w:eastAsia="Calibri"/>
          <w:spacing w:val="-1"/>
          <w:sz w:val="16"/>
          <w:szCs w:val="16"/>
        </w:rPr>
        <w:t>x</w:t>
      </w:r>
      <w:r w:rsidRPr="00544841">
        <w:rPr>
          <w:rFonts w:eastAsia="Calibri"/>
          <w:sz w:val="16"/>
          <w:szCs w:val="16"/>
        </w:rPr>
        <w:t>ác</w:t>
      </w:r>
      <w:r w:rsidRPr="00544841">
        <w:rPr>
          <w:rFonts w:eastAsia="Calibri"/>
          <w:spacing w:val="28"/>
          <w:sz w:val="16"/>
          <w:szCs w:val="16"/>
        </w:rPr>
        <w:t xml:space="preserve"> </w:t>
      </w:r>
      <w:r w:rsidRPr="00544841">
        <w:rPr>
          <w:rFonts w:eastAsia="Calibri"/>
          <w:spacing w:val="-1"/>
          <w:sz w:val="16"/>
          <w:szCs w:val="16"/>
        </w:rPr>
        <w:t>nhậ</w:t>
      </w:r>
      <w:r w:rsidRPr="00544841">
        <w:rPr>
          <w:rFonts w:eastAsia="Calibri"/>
          <w:sz w:val="16"/>
          <w:szCs w:val="16"/>
        </w:rPr>
        <w:t>n</w:t>
      </w:r>
      <w:r w:rsidRPr="00544841">
        <w:rPr>
          <w:rFonts w:eastAsia="Calibri"/>
          <w:spacing w:val="34"/>
          <w:sz w:val="16"/>
          <w:szCs w:val="16"/>
        </w:rPr>
        <w:t xml:space="preserve"> </w:t>
      </w:r>
      <w:r w:rsidRPr="00544841">
        <w:rPr>
          <w:rFonts w:eastAsia="Calibri"/>
          <w:spacing w:val="-1"/>
          <w:sz w:val="16"/>
          <w:szCs w:val="16"/>
        </w:rPr>
        <w:t>b</w:t>
      </w:r>
      <w:r w:rsidRPr="00544841">
        <w:rPr>
          <w:rFonts w:eastAsia="Calibri"/>
          <w:sz w:val="16"/>
          <w:szCs w:val="16"/>
        </w:rPr>
        <w:t>ởi</w:t>
      </w:r>
      <w:r w:rsidRPr="00544841">
        <w:rPr>
          <w:rFonts w:eastAsia="Calibri"/>
          <w:spacing w:val="26"/>
          <w:sz w:val="16"/>
          <w:szCs w:val="16"/>
        </w:rPr>
        <w:t xml:space="preserve"> </w:t>
      </w:r>
      <w:r w:rsidRPr="00544841">
        <w:rPr>
          <w:rFonts w:eastAsia="Calibri"/>
          <w:sz w:val="16"/>
          <w:szCs w:val="16"/>
        </w:rPr>
        <w:t>chữ</w:t>
      </w:r>
      <w:r w:rsidRPr="00544841">
        <w:rPr>
          <w:rFonts w:eastAsia="Calibri"/>
          <w:spacing w:val="28"/>
          <w:sz w:val="16"/>
          <w:szCs w:val="16"/>
        </w:rPr>
        <w:t xml:space="preserve"> </w:t>
      </w:r>
      <w:r w:rsidRPr="00544841">
        <w:rPr>
          <w:rFonts w:eastAsia="Calibri"/>
          <w:spacing w:val="-3"/>
          <w:sz w:val="16"/>
          <w:szCs w:val="16"/>
        </w:rPr>
        <w:t>k</w:t>
      </w:r>
      <w:r w:rsidRPr="00544841">
        <w:rPr>
          <w:rFonts w:eastAsia="Calibri"/>
          <w:sz w:val="16"/>
          <w:szCs w:val="16"/>
        </w:rPr>
        <w:t>ý</w:t>
      </w:r>
      <w:r w:rsidRPr="00544841">
        <w:rPr>
          <w:rFonts w:eastAsia="Calibri"/>
          <w:spacing w:val="24"/>
          <w:sz w:val="16"/>
          <w:szCs w:val="16"/>
        </w:rPr>
        <w:t xml:space="preserve"> </w:t>
      </w:r>
      <w:r w:rsidRPr="00544841">
        <w:rPr>
          <w:rFonts w:eastAsia="Calibri"/>
          <w:spacing w:val="2"/>
          <w:sz w:val="16"/>
          <w:szCs w:val="16"/>
        </w:rPr>
        <w:t>v</w:t>
      </w:r>
      <w:r w:rsidRPr="00544841">
        <w:rPr>
          <w:rFonts w:eastAsia="Calibri"/>
          <w:sz w:val="16"/>
          <w:szCs w:val="16"/>
        </w:rPr>
        <w:t>à</w:t>
      </w:r>
      <w:r w:rsidRPr="00544841">
        <w:rPr>
          <w:rFonts w:eastAsia="Calibri"/>
          <w:spacing w:val="21"/>
          <w:sz w:val="16"/>
          <w:szCs w:val="16"/>
        </w:rPr>
        <w:t xml:space="preserve"> </w:t>
      </w:r>
      <w:r w:rsidRPr="00544841">
        <w:rPr>
          <w:rFonts w:eastAsia="Calibri"/>
          <w:spacing w:val="-2"/>
          <w:sz w:val="16"/>
          <w:szCs w:val="16"/>
        </w:rPr>
        <w:t>c</w:t>
      </w:r>
      <w:r w:rsidRPr="00544841">
        <w:rPr>
          <w:rFonts w:eastAsia="Calibri"/>
          <w:sz w:val="16"/>
          <w:szCs w:val="16"/>
        </w:rPr>
        <w:t>on</w:t>
      </w:r>
      <w:r w:rsidRPr="00544841">
        <w:rPr>
          <w:rFonts w:eastAsia="Calibri"/>
          <w:spacing w:val="29"/>
          <w:sz w:val="16"/>
          <w:szCs w:val="16"/>
        </w:rPr>
        <w:t xml:space="preserve"> </w:t>
      </w:r>
      <w:r w:rsidRPr="00544841">
        <w:rPr>
          <w:rFonts w:eastAsia="Calibri"/>
          <w:spacing w:val="-1"/>
          <w:sz w:val="16"/>
          <w:szCs w:val="16"/>
        </w:rPr>
        <w:t>dấ</w:t>
      </w:r>
      <w:r w:rsidRPr="00544841">
        <w:rPr>
          <w:rFonts w:eastAsia="Calibri"/>
          <w:sz w:val="16"/>
          <w:szCs w:val="16"/>
        </w:rPr>
        <w:t>u</w:t>
      </w:r>
      <w:r w:rsidRPr="00544841">
        <w:rPr>
          <w:rFonts w:eastAsia="Calibri"/>
          <w:spacing w:val="30"/>
          <w:sz w:val="16"/>
          <w:szCs w:val="16"/>
        </w:rPr>
        <w:t xml:space="preserve"> </w:t>
      </w:r>
      <w:r w:rsidRPr="00544841">
        <w:rPr>
          <w:rFonts w:eastAsia="Calibri"/>
          <w:spacing w:val="-2"/>
          <w:w w:val="104"/>
          <w:sz w:val="16"/>
          <w:szCs w:val="16"/>
        </w:rPr>
        <w:t>c</w:t>
      </w:r>
      <w:r w:rsidRPr="00544841">
        <w:rPr>
          <w:rFonts w:eastAsia="Calibri"/>
          <w:spacing w:val="-1"/>
          <w:w w:val="104"/>
          <w:sz w:val="16"/>
          <w:szCs w:val="16"/>
        </w:rPr>
        <w:t>ủ</w:t>
      </w:r>
      <w:r w:rsidRPr="00544841">
        <w:rPr>
          <w:rFonts w:eastAsia="Calibri"/>
          <w:w w:val="104"/>
          <w:sz w:val="16"/>
          <w:szCs w:val="16"/>
        </w:rPr>
        <w:t>a</w:t>
      </w:r>
      <w:r w:rsidR="009330E3" w:rsidRPr="00544841">
        <w:rPr>
          <w:rFonts w:eastAsia="Calibri"/>
          <w:w w:val="104"/>
          <w:sz w:val="16"/>
          <w:szCs w:val="16"/>
        </w:rPr>
        <w:t xml:space="preserve"> </w:t>
      </w:r>
      <w:r w:rsidRPr="00544841">
        <w:rPr>
          <w:rFonts w:eastAsia="Calibri"/>
          <w:spacing w:val="-3"/>
          <w:sz w:val="16"/>
          <w:szCs w:val="16"/>
        </w:rPr>
        <w:t>Đ</w:t>
      </w:r>
      <w:r w:rsidRPr="00544841">
        <w:rPr>
          <w:rFonts w:eastAsia="Calibri"/>
          <w:sz w:val="16"/>
          <w:szCs w:val="16"/>
        </w:rPr>
        <w:t>ại</w:t>
      </w:r>
      <w:r w:rsidRPr="00544841">
        <w:rPr>
          <w:rFonts w:eastAsia="Calibri"/>
          <w:spacing w:val="13"/>
          <w:sz w:val="16"/>
          <w:szCs w:val="16"/>
        </w:rPr>
        <w:t xml:space="preserve"> </w:t>
      </w:r>
      <w:r w:rsidRPr="00544841">
        <w:rPr>
          <w:rFonts w:eastAsia="Calibri"/>
          <w:spacing w:val="-1"/>
          <w:sz w:val="16"/>
          <w:szCs w:val="16"/>
        </w:rPr>
        <w:t>d</w:t>
      </w:r>
      <w:r w:rsidRPr="00544841">
        <w:rPr>
          <w:rFonts w:eastAsia="Calibri"/>
          <w:sz w:val="16"/>
          <w:szCs w:val="16"/>
        </w:rPr>
        <w:t>iện</w:t>
      </w:r>
      <w:r w:rsidRPr="00544841">
        <w:rPr>
          <w:rFonts w:eastAsia="Calibri"/>
          <w:spacing w:val="14"/>
          <w:sz w:val="16"/>
          <w:szCs w:val="16"/>
        </w:rPr>
        <w:t xml:space="preserve"> </w:t>
      </w:r>
      <w:r w:rsidRPr="00544841">
        <w:rPr>
          <w:rFonts w:eastAsia="Calibri"/>
          <w:spacing w:val="2"/>
          <w:sz w:val="16"/>
          <w:szCs w:val="16"/>
        </w:rPr>
        <w:t>c</w:t>
      </w:r>
      <w:r w:rsidRPr="00544841">
        <w:rPr>
          <w:rFonts w:eastAsia="Calibri"/>
          <w:sz w:val="16"/>
          <w:szCs w:val="16"/>
        </w:rPr>
        <w:t>ó</w:t>
      </w:r>
      <w:r w:rsidRPr="00544841">
        <w:rPr>
          <w:rFonts w:eastAsia="Calibri"/>
          <w:spacing w:val="8"/>
          <w:sz w:val="16"/>
          <w:szCs w:val="16"/>
        </w:rPr>
        <w:t xml:space="preserve"> </w:t>
      </w:r>
      <w:r w:rsidRPr="00544841">
        <w:rPr>
          <w:rFonts w:eastAsia="Calibri"/>
          <w:sz w:val="16"/>
          <w:szCs w:val="16"/>
        </w:rPr>
        <w:t>th</w:t>
      </w:r>
      <w:r w:rsidRPr="00544841">
        <w:rPr>
          <w:rFonts w:eastAsia="Calibri"/>
          <w:spacing w:val="-4"/>
          <w:sz w:val="16"/>
          <w:szCs w:val="16"/>
        </w:rPr>
        <w:t>ẩ</w:t>
      </w:r>
      <w:r w:rsidRPr="00544841">
        <w:rPr>
          <w:rFonts w:eastAsia="Calibri"/>
          <w:sz w:val="16"/>
          <w:szCs w:val="16"/>
        </w:rPr>
        <w:t>m</w:t>
      </w:r>
      <w:r w:rsidRPr="00544841">
        <w:rPr>
          <w:rFonts w:eastAsia="Calibri"/>
          <w:spacing w:val="21"/>
          <w:sz w:val="16"/>
          <w:szCs w:val="16"/>
        </w:rPr>
        <w:t xml:space="preserve"> </w:t>
      </w:r>
      <w:r w:rsidRPr="00544841">
        <w:rPr>
          <w:rFonts w:eastAsia="Calibri"/>
          <w:sz w:val="16"/>
          <w:szCs w:val="16"/>
        </w:rPr>
        <w:t>q</w:t>
      </w:r>
      <w:r w:rsidRPr="00544841">
        <w:rPr>
          <w:rFonts w:eastAsia="Calibri"/>
          <w:spacing w:val="-2"/>
          <w:sz w:val="16"/>
          <w:szCs w:val="16"/>
        </w:rPr>
        <w:t>u</w:t>
      </w:r>
      <w:r w:rsidRPr="00544841">
        <w:rPr>
          <w:rFonts w:eastAsia="Calibri"/>
          <w:sz w:val="16"/>
          <w:szCs w:val="16"/>
        </w:rPr>
        <w:t>yền</w:t>
      </w:r>
      <w:r w:rsidRPr="00544841">
        <w:rPr>
          <w:rFonts w:eastAsia="Calibri"/>
          <w:spacing w:val="18"/>
          <w:sz w:val="16"/>
          <w:szCs w:val="16"/>
        </w:rPr>
        <w:t xml:space="preserve"> </w:t>
      </w:r>
      <w:r w:rsidRPr="00544841">
        <w:rPr>
          <w:rFonts w:eastAsia="Calibri"/>
          <w:sz w:val="16"/>
          <w:szCs w:val="16"/>
        </w:rPr>
        <w:t>c</w:t>
      </w:r>
      <w:r w:rsidRPr="00544841">
        <w:rPr>
          <w:rFonts w:eastAsia="Calibri"/>
          <w:spacing w:val="-3"/>
          <w:sz w:val="16"/>
          <w:szCs w:val="16"/>
        </w:rPr>
        <w:t>ủ</w:t>
      </w:r>
      <w:r w:rsidRPr="00544841">
        <w:rPr>
          <w:rFonts w:eastAsia="Calibri"/>
          <w:sz w:val="16"/>
          <w:szCs w:val="16"/>
        </w:rPr>
        <w:t>a</w:t>
      </w:r>
      <w:r w:rsidRPr="00544841">
        <w:rPr>
          <w:rFonts w:eastAsia="Calibri"/>
          <w:spacing w:val="13"/>
          <w:sz w:val="16"/>
          <w:szCs w:val="16"/>
        </w:rPr>
        <w:t xml:space="preserve"> </w:t>
      </w:r>
      <w:r w:rsidRPr="00544841">
        <w:rPr>
          <w:rFonts w:eastAsia="Calibri"/>
          <w:spacing w:val="-2"/>
          <w:sz w:val="16"/>
          <w:szCs w:val="16"/>
        </w:rPr>
        <w:t>h</w:t>
      </w:r>
      <w:r w:rsidRPr="00544841">
        <w:rPr>
          <w:rFonts w:eastAsia="Calibri"/>
          <w:sz w:val="16"/>
          <w:szCs w:val="16"/>
        </w:rPr>
        <w:t>ai</w:t>
      </w:r>
      <w:r w:rsidRPr="00544841">
        <w:rPr>
          <w:rFonts w:eastAsia="Calibri"/>
          <w:spacing w:val="12"/>
          <w:sz w:val="16"/>
          <w:szCs w:val="16"/>
        </w:rPr>
        <w:t xml:space="preserve"> </w:t>
      </w:r>
      <w:r w:rsidRPr="00544841">
        <w:rPr>
          <w:rFonts w:eastAsia="Calibri"/>
          <w:w w:val="104"/>
          <w:sz w:val="16"/>
          <w:szCs w:val="16"/>
        </w:rPr>
        <w:t>B</w:t>
      </w:r>
      <w:r w:rsidRPr="00544841">
        <w:rPr>
          <w:rFonts w:eastAsia="Calibri"/>
          <w:spacing w:val="2"/>
          <w:w w:val="104"/>
          <w:sz w:val="16"/>
          <w:szCs w:val="16"/>
        </w:rPr>
        <w:t>ê</w:t>
      </w:r>
      <w:r w:rsidRPr="00544841">
        <w:rPr>
          <w:rFonts w:eastAsia="Calibri"/>
          <w:spacing w:val="-1"/>
          <w:w w:val="104"/>
          <w:sz w:val="16"/>
          <w:szCs w:val="16"/>
        </w:rPr>
        <w:t>n</w:t>
      </w:r>
      <w:r w:rsidRPr="00544841">
        <w:rPr>
          <w:rFonts w:eastAsia="Calibri"/>
          <w:w w:val="104"/>
          <w:sz w:val="16"/>
          <w:szCs w:val="16"/>
        </w:rPr>
        <w:t>.</w:t>
      </w:r>
    </w:p>
    <w:p w14:paraId="6F31B507" w14:textId="227133F2" w:rsidR="00861FC3" w:rsidRPr="00823B0B" w:rsidRDefault="004D6EC2" w:rsidP="00544841">
      <w:pPr>
        <w:pStyle w:val="ListParagraph"/>
        <w:numPr>
          <w:ilvl w:val="1"/>
          <w:numId w:val="36"/>
        </w:numPr>
        <w:spacing w:before="60" w:after="60"/>
        <w:ind w:left="709" w:right="73" w:hanging="709"/>
        <w:jc w:val="both"/>
        <w:rPr>
          <w:rFonts w:eastAsia="Calibri"/>
          <w:sz w:val="16"/>
          <w:szCs w:val="16"/>
        </w:rPr>
      </w:pPr>
      <w:r w:rsidRPr="00823B0B">
        <w:rPr>
          <w:rFonts w:eastAsia="Calibri"/>
          <w:sz w:val="16"/>
          <w:szCs w:val="16"/>
        </w:rPr>
        <w:t>C</w:t>
      </w:r>
      <w:r w:rsidRPr="00823B0B">
        <w:rPr>
          <w:rFonts w:eastAsia="Calibri"/>
          <w:spacing w:val="-2"/>
          <w:sz w:val="16"/>
          <w:szCs w:val="16"/>
        </w:rPr>
        <w:t>á</w:t>
      </w:r>
      <w:r w:rsidRPr="00823B0B">
        <w:rPr>
          <w:rFonts w:eastAsia="Calibri"/>
          <w:sz w:val="16"/>
          <w:szCs w:val="16"/>
        </w:rPr>
        <w:t>c</w:t>
      </w:r>
      <w:r w:rsidRPr="00823B0B">
        <w:rPr>
          <w:rFonts w:eastAsia="Calibri"/>
          <w:spacing w:val="13"/>
          <w:sz w:val="16"/>
          <w:szCs w:val="16"/>
        </w:rPr>
        <w:t xml:space="preserve"> </w:t>
      </w:r>
      <w:r w:rsidRPr="00823B0B">
        <w:rPr>
          <w:rFonts w:eastAsia="Calibri"/>
          <w:spacing w:val="1"/>
          <w:sz w:val="16"/>
          <w:szCs w:val="16"/>
        </w:rPr>
        <w:t>v</w:t>
      </w:r>
      <w:r w:rsidRPr="00823B0B">
        <w:rPr>
          <w:rFonts w:eastAsia="Calibri"/>
          <w:spacing w:val="-1"/>
          <w:sz w:val="16"/>
          <w:szCs w:val="16"/>
        </w:rPr>
        <w:t>ă</w:t>
      </w:r>
      <w:r w:rsidRPr="00823B0B">
        <w:rPr>
          <w:rFonts w:eastAsia="Calibri"/>
          <w:sz w:val="16"/>
          <w:szCs w:val="16"/>
        </w:rPr>
        <w:t>n</w:t>
      </w:r>
      <w:r w:rsidRPr="00823B0B">
        <w:rPr>
          <w:rFonts w:eastAsia="Calibri"/>
          <w:spacing w:val="10"/>
          <w:sz w:val="16"/>
          <w:szCs w:val="16"/>
        </w:rPr>
        <w:t xml:space="preserve"> </w:t>
      </w:r>
      <w:r w:rsidRPr="00823B0B">
        <w:rPr>
          <w:rFonts w:eastAsia="Calibri"/>
          <w:sz w:val="16"/>
          <w:szCs w:val="16"/>
        </w:rPr>
        <w:t>bản</w:t>
      </w:r>
      <w:r w:rsidRPr="00823B0B">
        <w:rPr>
          <w:rFonts w:eastAsia="Calibri"/>
          <w:spacing w:val="14"/>
          <w:sz w:val="16"/>
          <w:szCs w:val="16"/>
        </w:rPr>
        <w:t xml:space="preserve"> </w:t>
      </w:r>
      <w:r w:rsidRPr="00823B0B">
        <w:rPr>
          <w:rFonts w:eastAsia="Calibri"/>
          <w:spacing w:val="-2"/>
          <w:sz w:val="16"/>
          <w:szCs w:val="16"/>
        </w:rPr>
        <w:t>sửa</w:t>
      </w:r>
      <w:r w:rsidRPr="00823B0B">
        <w:rPr>
          <w:rFonts w:eastAsia="Calibri"/>
          <w:spacing w:val="12"/>
          <w:sz w:val="16"/>
          <w:szCs w:val="16"/>
        </w:rPr>
        <w:t xml:space="preserve"> </w:t>
      </w:r>
      <w:r w:rsidRPr="00823B0B">
        <w:rPr>
          <w:rFonts w:eastAsia="Calibri"/>
          <w:sz w:val="16"/>
          <w:szCs w:val="16"/>
        </w:rPr>
        <w:t>đổi,</w:t>
      </w:r>
      <w:r w:rsidRPr="00823B0B">
        <w:rPr>
          <w:rFonts w:eastAsia="Calibri"/>
          <w:spacing w:val="14"/>
          <w:sz w:val="16"/>
          <w:szCs w:val="16"/>
        </w:rPr>
        <w:t xml:space="preserve"> </w:t>
      </w:r>
      <w:r w:rsidRPr="00823B0B">
        <w:rPr>
          <w:rFonts w:eastAsia="Calibri"/>
          <w:spacing w:val="-4"/>
          <w:sz w:val="16"/>
          <w:szCs w:val="16"/>
        </w:rPr>
        <w:t>b</w:t>
      </w:r>
      <w:r w:rsidRPr="00823B0B">
        <w:rPr>
          <w:rFonts w:eastAsia="Calibri"/>
          <w:sz w:val="16"/>
          <w:szCs w:val="16"/>
        </w:rPr>
        <w:t>ổ</w:t>
      </w:r>
      <w:r w:rsidRPr="00823B0B">
        <w:rPr>
          <w:rFonts w:eastAsia="Calibri"/>
          <w:spacing w:val="12"/>
          <w:sz w:val="16"/>
          <w:szCs w:val="16"/>
        </w:rPr>
        <w:t xml:space="preserve"> </w:t>
      </w:r>
      <w:r w:rsidRPr="00823B0B">
        <w:rPr>
          <w:rFonts w:eastAsia="Calibri"/>
          <w:sz w:val="16"/>
          <w:szCs w:val="16"/>
        </w:rPr>
        <w:t>s</w:t>
      </w:r>
      <w:r w:rsidRPr="00823B0B">
        <w:rPr>
          <w:rFonts w:eastAsia="Calibri"/>
          <w:spacing w:val="-3"/>
          <w:sz w:val="16"/>
          <w:szCs w:val="16"/>
        </w:rPr>
        <w:t>u</w:t>
      </w:r>
      <w:r w:rsidRPr="00823B0B">
        <w:rPr>
          <w:rFonts w:eastAsia="Calibri"/>
          <w:spacing w:val="-1"/>
          <w:sz w:val="16"/>
          <w:szCs w:val="16"/>
        </w:rPr>
        <w:t>n</w:t>
      </w:r>
      <w:r w:rsidRPr="00823B0B">
        <w:rPr>
          <w:rFonts w:eastAsia="Calibri"/>
          <w:sz w:val="16"/>
          <w:szCs w:val="16"/>
        </w:rPr>
        <w:t>g</w:t>
      </w:r>
      <w:r w:rsidRPr="00823B0B">
        <w:rPr>
          <w:rFonts w:eastAsia="Calibri"/>
          <w:spacing w:val="18"/>
          <w:sz w:val="16"/>
          <w:szCs w:val="16"/>
        </w:rPr>
        <w:t xml:space="preserve"> </w:t>
      </w:r>
      <w:r w:rsidRPr="00823B0B">
        <w:rPr>
          <w:rFonts w:eastAsia="Calibri"/>
          <w:sz w:val="16"/>
          <w:szCs w:val="16"/>
        </w:rPr>
        <w:t>(</w:t>
      </w:r>
      <w:r w:rsidRPr="00823B0B">
        <w:rPr>
          <w:rFonts w:eastAsia="Calibri"/>
          <w:spacing w:val="-2"/>
          <w:sz w:val="16"/>
          <w:szCs w:val="16"/>
        </w:rPr>
        <w:t>n</w:t>
      </w:r>
      <w:r w:rsidRPr="00823B0B">
        <w:rPr>
          <w:rFonts w:eastAsia="Calibri"/>
          <w:sz w:val="16"/>
          <w:szCs w:val="16"/>
        </w:rPr>
        <w:t>ếu</w:t>
      </w:r>
      <w:r w:rsidRPr="00823B0B">
        <w:rPr>
          <w:rFonts w:eastAsia="Calibri"/>
          <w:spacing w:val="15"/>
          <w:sz w:val="16"/>
          <w:szCs w:val="16"/>
        </w:rPr>
        <w:t xml:space="preserve"> </w:t>
      </w:r>
      <w:r w:rsidRPr="00823B0B">
        <w:rPr>
          <w:rFonts w:eastAsia="Calibri"/>
          <w:spacing w:val="2"/>
          <w:sz w:val="16"/>
          <w:szCs w:val="16"/>
        </w:rPr>
        <w:t>c</w:t>
      </w:r>
      <w:r w:rsidRPr="00823B0B">
        <w:rPr>
          <w:rFonts w:eastAsia="Calibri"/>
          <w:spacing w:val="-2"/>
          <w:sz w:val="16"/>
          <w:szCs w:val="16"/>
        </w:rPr>
        <w:t>ó</w:t>
      </w:r>
      <w:r w:rsidRPr="00823B0B">
        <w:rPr>
          <w:rFonts w:eastAsia="Calibri"/>
          <w:sz w:val="16"/>
          <w:szCs w:val="16"/>
        </w:rPr>
        <w:t>)</w:t>
      </w:r>
      <w:r w:rsidRPr="00823B0B">
        <w:rPr>
          <w:rFonts w:eastAsia="Calibri"/>
          <w:spacing w:val="12"/>
          <w:sz w:val="16"/>
          <w:szCs w:val="16"/>
        </w:rPr>
        <w:t xml:space="preserve"> </w:t>
      </w:r>
      <w:r w:rsidRPr="00823B0B">
        <w:rPr>
          <w:rFonts w:eastAsia="Calibri"/>
          <w:spacing w:val="1"/>
          <w:sz w:val="16"/>
          <w:szCs w:val="16"/>
        </w:rPr>
        <w:t>l</w:t>
      </w:r>
      <w:r w:rsidRPr="00823B0B">
        <w:rPr>
          <w:rFonts w:eastAsia="Calibri"/>
          <w:sz w:val="16"/>
          <w:szCs w:val="16"/>
        </w:rPr>
        <w:t>à</w:t>
      </w:r>
      <w:r w:rsidRPr="00823B0B">
        <w:rPr>
          <w:rFonts w:eastAsia="Calibri"/>
          <w:spacing w:val="5"/>
          <w:sz w:val="16"/>
          <w:szCs w:val="16"/>
        </w:rPr>
        <w:t xml:space="preserve"> </w:t>
      </w:r>
      <w:r w:rsidRPr="00823B0B">
        <w:rPr>
          <w:rFonts w:eastAsia="Calibri"/>
          <w:spacing w:val="-3"/>
          <w:sz w:val="16"/>
          <w:szCs w:val="16"/>
        </w:rPr>
        <w:t>m</w:t>
      </w:r>
      <w:r w:rsidRPr="00823B0B">
        <w:rPr>
          <w:rFonts w:eastAsia="Calibri"/>
          <w:spacing w:val="3"/>
          <w:sz w:val="16"/>
          <w:szCs w:val="16"/>
        </w:rPr>
        <w:t>ộ</w:t>
      </w:r>
      <w:r w:rsidRPr="00823B0B">
        <w:rPr>
          <w:rFonts w:eastAsia="Calibri"/>
          <w:sz w:val="16"/>
          <w:szCs w:val="16"/>
        </w:rPr>
        <w:t>t</w:t>
      </w:r>
      <w:r w:rsidRPr="00823B0B">
        <w:rPr>
          <w:rFonts w:eastAsia="Calibri"/>
          <w:spacing w:val="11"/>
          <w:sz w:val="16"/>
          <w:szCs w:val="16"/>
        </w:rPr>
        <w:t xml:space="preserve"> </w:t>
      </w:r>
      <w:r w:rsidRPr="00823B0B">
        <w:rPr>
          <w:rFonts w:eastAsia="Calibri"/>
          <w:spacing w:val="3"/>
          <w:sz w:val="16"/>
          <w:szCs w:val="16"/>
        </w:rPr>
        <w:t>P</w:t>
      </w:r>
      <w:r w:rsidRPr="00823B0B">
        <w:rPr>
          <w:rFonts w:eastAsia="Calibri"/>
          <w:spacing w:val="-1"/>
          <w:sz w:val="16"/>
          <w:szCs w:val="16"/>
        </w:rPr>
        <w:t>h</w:t>
      </w:r>
      <w:r w:rsidRPr="00823B0B">
        <w:rPr>
          <w:rFonts w:eastAsia="Calibri"/>
          <w:sz w:val="16"/>
          <w:szCs w:val="16"/>
        </w:rPr>
        <w:t>ụ</w:t>
      </w:r>
      <w:r w:rsidRPr="00823B0B">
        <w:rPr>
          <w:rFonts w:eastAsia="Calibri"/>
          <w:spacing w:val="14"/>
          <w:sz w:val="16"/>
          <w:szCs w:val="16"/>
        </w:rPr>
        <w:t xml:space="preserve"> </w:t>
      </w:r>
      <w:r w:rsidRPr="00823B0B">
        <w:rPr>
          <w:rFonts w:eastAsia="Calibri"/>
          <w:sz w:val="16"/>
          <w:szCs w:val="16"/>
        </w:rPr>
        <w:t>l</w:t>
      </w:r>
      <w:r w:rsidRPr="00823B0B">
        <w:rPr>
          <w:rFonts w:eastAsia="Calibri"/>
          <w:spacing w:val="-2"/>
          <w:sz w:val="16"/>
          <w:szCs w:val="16"/>
        </w:rPr>
        <w:t>ụ</w:t>
      </w:r>
      <w:r w:rsidRPr="00823B0B">
        <w:rPr>
          <w:rFonts w:eastAsia="Calibri"/>
          <w:sz w:val="16"/>
          <w:szCs w:val="16"/>
        </w:rPr>
        <w:t>c</w:t>
      </w:r>
      <w:r w:rsidRPr="00823B0B">
        <w:rPr>
          <w:rFonts w:eastAsia="Calibri"/>
          <w:spacing w:val="11"/>
          <w:sz w:val="16"/>
          <w:szCs w:val="16"/>
        </w:rPr>
        <w:t xml:space="preserve"> </w:t>
      </w:r>
      <w:r w:rsidRPr="00823B0B">
        <w:rPr>
          <w:rFonts w:eastAsia="Calibri"/>
          <w:spacing w:val="-2"/>
          <w:sz w:val="16"/>
          <w:szCs w:val="16"/>
        </w:rPr>
        <w:t>k</w:t>
      </w:r>
      <w:r w:rsidRPr="00823B0B">
        <w:rPr>
          <w:rFonts w:eastAsia="Calibri"/>
          <w:spacing w:val="-1"/>
          <w:sz w:val="16"/>
          <w:szCs w:val="16"/>
        </w:rPr>
        <w:t>h</w:t>
      </w:r>
      <w:r w:rsidRPr="00823B0B">
        <w:rPr>
          <w:rFonts w:eastAsia="Calibri"/>
          <w:spacing w:val="3"/>
          <w:sz w:val="16"/>
          <w:szCs w:val="16"/>
        </w:rPr>
        <w:t>ô</w:t>
      </w:r>
      <w:r w:rsidRPr="00823B0B">
        <w:rPr>
          <w:rFonts w:eastAsia="Calibri"/>
          <w:spacing w:val="-1"/>
          <w:sz w:val="16"/>
          <w:szCs w:val="16"/>
        </w:rPr>
        <w:t>n</w:t>
      </w:r>
      <w:r w:rsidRPr="00823B0B">
        <w:rPr>
          <w:rFonts w:eastAsia="Calibri"/>
          <w:sz w:val="16"/>
          <w:szCs w:val="16"/>
        </w:rPr>
        <w:t>g</w:t>
      </w:r>
      <w:r w:rsidRPr="00823B0B">
        <w:rPr>
          <w:rFonts w:eastAsia="Calibri"/>
          <w:spacing w:val="20"/>
          <w:sz w:val="16"/>
          <w:szCs w:val="16"/>
        </w:rPr>
        <w:t xml:space="preserve"> </w:t>
      </w:r>
      <w:r w:rsidRPr="00823B0B">
        <w:rPr>
          <w:rFonts w:eastAsia="Calibri"/>
          <w:sz w:val="16"/>
          <w:szCs w:val="16"/>
        </w:rPr>
        <w:t>thể</w:t>
      </w:r>
      <w:r w:rsidRPr="00823B0B">
        <w:rPr>
          <w:rFonts w:eastAsia="Calibri"/>
          <w:spacing w:val="10"/>
          <w:sz w:val="16"/>
          <w:szCs w:val="16"/>
        </w:rPr>
        <w:t xml:space="preserve"> </w:t>
      </w:r>
      <w:r w:rsidRPr="00823B0B">
        <w:rPr>
          <w:rFonts w:eastAsia="Calibri"/>
          <w:sz w:val="16"/>
          <w:szCs w:val="16"/>
        </w:rPr>
        <w:t>t</w:t>
      </w:r>
      <w:r w:rsidRPr="00823B0B">
        <w:rPr>
          <w:rFonts w:eastAsia="Calibri"/>
          <w:spacing w:val="2"/>
          <w:sz w:val="16"/>
          <w:szCs w:val="16"/>
        </w:rPr>
        <w:t>á</w:t>
      </w:r>
      <w:r w:rsidRPr="00823B0B">
        <w:rPr>
          <w:rFonts w:eastAsia="Calibri"/>
          <w:spacing w:val="-2"/>
          <w:sz w:val="16"/>
          <w:szCs w:val="16"/>
        </w:rPr>
        <w:t>c</w:t>
      </w:r>
      <w:r w:rsidRPr="00823B0B">
        <w:rPr>
          <w:rFonts w:eastAsia="Calibri"/>
          <w:sz w:val="16"/>
          <w:szCs w:val="16"/>
        </w:rPr>
        <w:t>h</w:t>
      </w:r>
      <w:r w:rsidRPr="00823B0B">
        <w:rPr>
          <w:rFonts w:eastAsia="Calibri"/>
          <w:spacing w:val="15"/>
          <w:sz w:val="16"/>
          <w:szCs w:val="16"/>
        </w:rPr>
        <w:t xml:space="preserve"> </w:t>
      </w:r>
      <w:r w:rsidRPr="00823B0B">
        <w:rPr>
          <w:rFonts w:eastAsia="Calibri"/>
          <w:sz w:val="16"/>
          <w:szCs w:val="16"/>
        </w:rPr>
        <w:t>rời</w:t>
      </w:r>
      <w:r w:rsidRPr="00823B0B">
        <w:rPr>
          <w:rFonts w:eastAsia="Calibri"/>
          <w:spacing w:val="9"/>
          <w:sz w:val="16"/>
          <w:szCs w:val="16"/>
        </w:rPr>
        <w:t xml:space="preserve"> </w:t>
      </w:r>
      <w:r w:rsidRPr="00823B0B">
        <w:rPr>
          <w:rFonts w:eastAsia="Calibri"/>
          <w:sz w:val="16"/>
          <w:szCs w:val="16"/>
        </w:rPr>
        <w:t>c</w:t>
      </w:r>
      <w:r w:rsidRPr="00823B0B">
        <w:rPr>
          <w:rFonts w:eastAsia="Calibri"/>
          <w:spacing w:val="-2"/>
          <w:sz w:val="16"/>
          <w:szCs w:val="16"/>
        </w:rPr>
        <w:t>ủ</w:t>
      </w:r>
      <w:r w:rsidRPr="00823B0B">
        <w:rPr>
          <w:rFonts w:eastAsia="Calibri"/>
          <w:sz w:val="16"/>
          <w:szCs w:val="16"/>
        </w:rPr>
        <w:t>a</w:t>
      </w:r>
      <w:r w:rsidRPr="00823B0B">
        <w:rPr>
          <w:rFonts w:eastAsia="Calibri"/>
          <w:spacing w:val="13"/>
          <w:sz w:val="16"/>
          <w:szCs w:val="16"/>
        </w:rPr>
        <w:t xml:space="preserve"> </w:t>
      </w:r>
      <w:r w:rsidR="00234E98" w:rsidRPr="00823B0B">
        <w:rPr>
          <w:rFonts w:eastAsia="Calibri"/>
          <w:spacing w:val="-2"/>
          <w:sz w:val="16"/>
          <w:szCs w:val="16"/>
        </w:rPr>
        <w:t>hợp đồng</w:t>
      </w:r>
      <w:r w:rsidR="00234E98" w:rsidRPr="00823B0B">
        <w:rPr>
          <w:rFonts w:eastAsia="Calibri"/>
          <w:w w:val="104"/>
          <w:sz w:val="16"/>
          <w:szCs w:val="16"/>
        </w:rPr>
        <w:t xml:space="preserve"> </w:t>
      </w:r>
      <w:r w:rsidRPr="00823B0B">
        <w:rPr>
          <w:rFonts w:eastAsia="Calibri"/>
          <w:w w:val="104"/>
          <w:sz w:val="16"/>
          <w:szCs w:val="16"/>
        </w:rPr>
        <w:t>n</w:t>
      </w:r>
      <w:r w:rsidRPr="00823B0B">
        <w:rPr>
          <w:rFonts w:eastAsia="Calibri"/>
          <w:spacing w:val="-1"/>
          <w:w w:val="104"/>
          <w:sz w:val="16"/>
          <w:szCs w:val="16"/>
        </w:rPr>
        <w:t>à</w:t>
      </w:r>
      <w:r w:rsidRPr="00823B0B">
        <w:rPr>
          <w:rFonts w:eastAsia="Calibri"/>
          <w:w w:val="104"/>
          <w:sz w:val="16"/>
          <w:szCs w:val="16"/>
        </w:rPr>
        <w:t>y.</w:t>
      </w:r>
    </w:p>
    <w:p w14:paraId="68544C75" w14:textId="1FED75AC" w:rsidR="00AD4AEE" w:rsidRPr="00823B0B" w:rsidRDefault="00AD4AEE" w:rsidP="00F623EA">
      <w:pPr>
        <w:spacing w:before="60" w:after="60"/>
        <w:ind w:left="5040"/>
        <w:rPr>
          <w:rFonts w:eastAsia="Calibri"/>
          <w:b/>
          <w:spacing w:val="-1"/>
          <w:sz w:val="16"/>
          <w:szCs w:val="16"/>
        </w:rPr>
      </w:pPr>
    </w:p>
    <w:p w14:paraId="09E7A583" w14:textId="77777777" w:rsidR="00657DF7" w:rsidRPr="0025320C" w:rsidRDefault="00657DF7" w:rsidP="002160D0">
      <w:pPr>
        <w:spacing w:before="60" w:after="60"/>
        <w:ind w:left="788"/>
        <w:rPr>
          <w:rFonts w:eastAsia="Calibri"/>
          <w:b/>
          <w:spacing w:val="-1"/>
          <w:sz w:val="30"/>
          <w:szCs w:val="30"/>
        </w:rPr>
      </w:pPr>
    </w:p>
    <w:p w14:paraId="4B962FE3" w14:textId="0FCE29AA" w:rsidR="00F623EA" w:rsidRPr="00727A01" w:rsidRDefault="00F623EA" w:rsidP="00727A01">
      <w:pPr>
        <w:spacing w:before="60" w:after="60"/>
        <w:ind w:right="73" w:firstLine="720"/>
        <w:jc w:val="both"/>
        <w:rPr>
          <w:rFonts w:eastAsia="Calibri"/>
          <w:b/>
          <w:sz w:val="16"/>
          <w:szCs w:val="16"/>
        </w:rPr>
      </w:pPr>
      <w:r w:rsidRPr="00727A01">
        <w:rPr>
          <w:rFonts w:eastAsia="Calibri"/>
          <w:b/>
          <w:spacing w:val="1"/>
          <w:sz w:val="16"/>
          <w:szCs w:val="16"/>
        </w:rPr>
        <w:t>Đ</w:t>
      </w:r>
      <w:r w:rsidRPr="00727A01">
        <w:rPr>
          <w:rFonts w:eastAsia="Calibri"/>
          <w:b/>
          <w:spacing w:val="-1"/>
          <w:sz w:val="16"/>
          <w:szCs w:val="16"/>
        </w:rPr>
        <w:t>Ạ</w:t>
      </w:r>
      <w:r w:rsidRPr="00727A01">
        <w:rPr>
          <w:rFonts w:eastAsia="Calibri"/>
          <w:b/>
          <w:sz w:val="16"/>
          <w:szCs w:val="16"/>
        </w:rPr>
        <w:t>I</w:t>
      </w:r>
      <w:r w:rsidRPr="00727A01">
        <w:rPr>
          <w:rFonts w:eastAsia="Calibri"/>
          <w:b/>
          <w:spacing w:val="12"/>
          <w:sz w:val="16"/>
          <w:szCs w:val="16"/>
        </w:rPr>
        <w:t xml:space="preserve"> </w:t>
      </w:r>
      <w:r w:rsidRPr="00727A01">
        <w:rPr>
          <w:rFonts w:eastAsia="Calibri"/>
          <w:b/>
          <w:sz w:val="16"/>
          <w:szCs w:val="16"/>
        </w:rPr>
        <w:t>DIỆN</w:t>
      </w:r>
      <w:r w:rsidRPr="00727A01">
        <w:rPr>
          <w:rFonts w:eastAsia="Calibri"/>
          <w:b/>
          <w:spacing w:val="15"/>
          <w:sz w:val="16"/>
          <w:szCs w:val="16"/>
        </w:rPr>
        <w:t xml:space="preserve"> </w:t>
      </w:r>
      <w:r w:rsidRPr="00727A01">
        <w:rPr>
          <w:rFonts w:eastAsia="Calibri"/>
          <w:b/>
          <w:spacing w:val="-1"/>
          <w:sz w:val="16"/>
          <w:szCs w:val="16"/>
        </w:rPr>
        <w:t>B</w:t>
      </w:r>
      <w:r w:rsidRPr="00727A01">
        <w:rPr>
          <w:rFonts w:eastAsia="Calibri"/>
          <w:b/>
          <w:sz w:val="16"/>
          <w:szCs w:val="16"/>
        </w:rPr>
        <w:t>ÊN</w:t>
      </w:r>
      <w:r w:rsidRPr="00727A01">
        <w:rPr>
          <w:rFonts w:eastAsia="Calibri"/>
          <w:b/>
          <w:spacing w:val="13"/>
          <w:sz w:val="16"/>
          <w:szCs w:val="16"/>
        </w:rPr>
        <w:t xml:space="preserve"> </w:t>
      </w:r>
      <w:r w:rsidR="00234E98" w:rsidRPr="00727A01">
        <w:rPr>
          <w:rFonts w:eastAsia="Calibri"/>
          <w:b/>
          <w:sz w:val="16"/>
          <w:szCs w:val="16"/>
        </w:rPr>
        <w:t>B</w:t>
      </w:r>
      <w:r w:rsidRPr="00727A01">
        <w:rPr>
          <w:rFonts w:eastAsia="Calibri"/>
          <w:b/>
          <w:sz w:val="16"/>
          <w:szCs w:val="16"/>
        </w:rPr>
        <w:t xml:space="preserve">  </w:t>
      </w:r>
    </w:p>
    <w:p w14:paraId="3CB9579A" w14:textId="77777777" w:rsidR="00F623EA" w:rsidRPr="00823B0B" w:rsidRDefault="00F623EA" w:rsidP="00F623EA">
      <w:pPr>
        <w:pStyle w:val="ListParagraph"/>
        <w:spacing w:before="60" w:after="60"/>
        <w:ind w:left="709" w:right="73"/>
        <w:jc w:val="both"/>
        <w:rPr>
          <w:rFonts w:eastAsia="Calibri"/>
          <w:b/>
          <w:sz w:val="16"/>
          <w:szCs w:val="16"/>
        </w:rPr>
      </w:pPr>
    </w:p>
    <w:p w14:paraId="358896D3" w14:textId="77777777" w:rsidR="00F623EA" w:rsidRPr="00823B0B" w:rsidRDefault="00F623EA" w:rsidP="00F623EA">
      <w:pPr>
        <w:pStyle w:val="ListParagraph"/>
        <w:spacing w:before="60" w:after="60"/>
        <w:ind w:left="709" w:right="73"/>
        <w:jc w:val="both"/>
        <w:rPr>
          <w:rFonts w:eastAsia="Calibri"/>
          <w:b/>
          <w:sz w:val="16"/>
          <w:szCs w:val="16"/>
        </w:rPr>
      </w:pPr>
    </w:p>
    <w:p w14:paraId="5D2CF048" w14:textId="26D26F65" w:rsidR="00F623EA" w:rsidRPr="00823B0B" w:rsidRDefault="00F623EA" w:rsidP="00F623EA">
      <w:pPr>
        <w:pStyle w:val="ListParagraph"/>
        <w:spacing w:before="60" w:after="60"/>
        <w:ind w:left="709" w:right="73"/>
        <w:jc w:val="both"/>
        <w:rPr>
          <w:rFonts w:eastAsia="Calibri"/>
          <w:b/>
          <w:sz w:val="16"/>
          <w:szCs w:val="16"/>
        </w:rPr>
      </w:pPr>
    </w:p>
    <w:p w14:paraId="5A934DE2" w14:textId="434369BD" w:rsidR="00F623EA" w:rsidRPr="00823B0B" w:rsidRDefault="00F623EA" w:rsidP="00F623EA">
      <w:pPr>
        <w:pStyle w:val="ListParagraph"/>
        <w:spacing w:before="60" w:after="60"/>
        <w:ind w:left="709" w:right="73"/>
        <w:jc w:val="both"/>
        <w:rPr>
          <w:rFonts w:eastAsia="Calibri"/>
          <w:b/>
          <w:sz w:val="16"/>
          <w:szCs w:val="16"/>
        </w:rPr>
      </w:pPr>
    </w:p>
    <w:p w14:paraId="3F7709D0" w14:textId="21ABD1AB" w:rsidR="00F623EA" w:rsidRPr="00823B0B" w:rsidRDefault="00F623EA" w:rsidP="00F623EA">
      <w:pPr>
        <w:pStyle w:val="ListParagraph"/>
        <w:spacing w:before="60" w:after="60"/>
        <w:ind w:left="709" w:right="73"/>
        <w:jc w:val="both"/>
        <w:rPr>
          <w:rFonts w:eastAsia="Calibri"/>
          <w:b/>
          <w:sz w:val="16"/>
          <w:szCs w:val="16"/>
        </w:rPr>
      </w:pPr>
    </w:p>
    <w:p w14:paraId="6DC85C0C" w14:textId="77777777" w:rsidR="00F623EA" w:rsidRPr="00823B0B" w:rsidRDefault="00F623EA" w:rsidP="00F623EA">
      <w:pPr>
        <w:pStyle w:val="ListParagraph"/>
        <w:spacing w:before="60" w:after="60"/>
        <w:ind w:left="709" w:right="73"/>
        <w:jc w:val="both"/>
        <w:rPr>
          <w:rFonts w:eastAsia="Calibri"/>
          <w:b/>
          <w:sz w:val="16"/>
          <w:szCs w:val="16"/>
        </w:rPr>
      </w:pPr>
    </w:p>
    <w:p w14:paraId="626BB07A" w14:textId="189F34F8" w:rsidR="00F623EA" w:rsidRPr="00823B0B" w:rsidRDefault="00F623EA" w:rsidP="00F623EA">
      <w:pPr>
        <w:pStyle w:val="ListParagraph"/>
        <w:spacing w:before="60" w:after="60"/>
        <w:ind w:left="709" w:right="73"/>
        <w:jc w:val="both"/>
        <w:rPr>
          <w:rFonts w:eastAsia="Calibri"/>
          <w:b/>
          <w:sz w:val="16"/>
          <w:szCs w:val="16"/>
        </w:rPr>
      </w:pPr>
    </w:p>
    <w:p w14:paraId="2DEE096B" w14:textId="747D6E6F" w:rsidR="00F623EA" w:rsidRPr="00823B0B" w:rsidRDefault="00F623EA" w:rsidP="00F623EA">
      <w:pPr>
        <w:pStyle w:val="ListParagraph"/>
        <w:spacing w:before="60" w:after="60"/>
        <w:ind w:left="709" w:right="73"/>
        <w:jc w:val="both"/>
        <w:rPr>
          <w:rFonts w:eastAsia="Calibri"/>
          <w:b/>
          <w:sz w:val="16"/>
          <w:szCs w:val="16"/>
        </w:rPr>
      </w:pPr>
    </w:p>
    <w:p w14:paraId="42BB1AE0" w14:textId="77777777" w:rsidR="00F623EA" w:rsidRPr="00823B0B" w:rsidRDefault="00F623EA" w:rsidP="00A73180">
      <w:pPr>
        <w:spacing w:before="60" w:after="60"/>
        <w:ind w:right="73"/>
        <w:jc w:val="both"/>
        <w:rPr>
          <w:rFonts w:eastAsia="Calibri"/>
          <w:b/>
          <w:sz w:val="16"/>
          <w:szCs w:val="16"/>
        </w:rPr>
      </w:pPr>
    </w:p>
    <w:sectPr w:rsidR="00F623EA" w:rsidRPr="00823B0B" w:rsidSect="0025320C">
      <w:headerReference w:type="default" r:id="rId11"/>
      <w:footerReference w:type="default" r:id="rId12"/>
      <w:pgSz w:w="11907" w:h="16840" w:code="9"/>
      <w:pgMar w:top="778" w:right="567" w:bottom="568" w:left="567" w:header="224" w:footer="226" w:gutter="0"/>
      <w:cols w:num="2" w:space="26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A8DB40" w14:textId="77777777" w:rsidR="003B5A54" w:rsidRDefault="003B5A54">
      <w:r>
        <w:separator/>
      </w:r>
    </w:p>
  </w:endnote>
  <w:endnote w:type="continuationSeparator" w:id="0">
    <w:p w14:paraId="3CF2FE8A" w14:textId="77777777" w:rsidR="003B5A54" w:rsidRDefault="003B5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3"/>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Calibri">
    <w:panose1 w:val="020F0502020204030204"/>
    <w:charset w:val="A3"/>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A3"/>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A3"/>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23367" w14:textId="099413C1" w:rsidR="00167B2F" w:rsidRPr="00167B2F" w:rsidRDefault="00167B2F" w:rsidP="00167B2F">
    <w:pPr>
      <w:rPr>
        <w:b/>
        <w:sz w:val="16"/>
        <w:szCs w:val="16"/>
      </w:rPr>
    </w:pPr>
    <w:r w:rsidRPr="00167B2F">
      <w:rPr>
        <w:noProof/>
        <w:sz w:val="16"/>
        <w:szCs w:val="16"/>
      </w:rPr>
      <mc:AlternateContent>
        <mc:Choice Requires="wps">
          <w:drawing>
            <wp:anchor distT="0" distB="0" distL="114300" distR="114300" simplePos="0" relativeHeight="251663360" behindDoc="0" locked="0" layoutInCell="1" allowOverlap="1" wp14:anchorId="35B4585A" wp14:editId="36E8F668">
              <wp:simplePos x="0" y="0"/>
              <wp:positionH relativeFrom="margin">
                <wp:posOffset>12065</wp:posOffset>
              </wp:positionH>
              <wp:positionV relativeFrom="paragraph">
                <wp:posOffset>-1905</wp:posOffset>
              </wp:positionV>
              <wp:extent cx="6815455" cy="6985"/>
              <wp:effectExtent l="0" t="0" r="0" b="0"/>
              <wp:wrapSquare wrapText="bothSides"/>
              <wp:docPr id="2"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15455" cy="6985"/>
                      </a:xfrm>
                      <a:prstGeom prst="rect">
                        <a:avLst/>
                      </a:prstGeom>
                      <a:solidFill>
                        <a:srgbClr val="000000"/>
                      </a:solidFill>
                      <a:ln>
                        <a:noFill/>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B59B979" id="Rectangle 9" o:spid="_x0000_s1026" style="position:absolute;margin-left:.95pt;margin-top:-.15pt;width:536.65pt;height:.5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" fillcolor="black" stroked="f">
              <w10:wrap type="square" anchorx="margin"/>
            </v:rect>
          </w:pict>
        </mc:Fallback>
      </mc:AlternateContent>
    </w:r>
    <w:r w:rsidRPr="00167B2F">
      <w:rPr>
        <w:noProof/>
        <w:sz w:val="16"/>
        <w:szCs w:val="16"/>
      </w:rPr>
      <mc:AlternateContent>
        <mc:Choice Requires="wps">
          <w:drawing>
            <wp:anchor distT="0" distB="0" distL="0" distR="0" simplePos="0" relativeHeight="251662336" behindDoc="1" locked="0" layoutInCell="1" allowOverlap="1" wp14:anchorId="514DEE1B" wp14:editId="55FA7FD0">
              <wp:simplePos x="0" y="0"/>
              <wp:positionH relativeFrom="margin">
                <wp:align>right</wp:align>
              </wp:positionH>
              <wp:positionV relativeFrom="page">
                <wp:posOffset>10195772</wp:posOffset>
              </wp:positionV>
              <wp:extent cx="859155" cy="250190"/>
              <wp:effectExtent l="0" t="0" r="0" b="0"/>
              <wp:wrapTight wrapText="bothSides">
                <wp:wrapPolygon edited="0">
                  <wp:start x="0" y="0"/>
                  <wp:lineTo x="0" y="19736"/>
                  <wp:lineTo x="21073" y="19736"/>
                  <wp:lineTo x="21073" y="0"/>
                  <wp:lineTo x="0" y="0"/>
                </wp:wrapPolygon>
              </wp:wrapTight>
              <wp:docPr id="4"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9155" cy="250190"/>
                      </a:xfrm>
                      <a:prstGeom prst="rect">
                        <a:avLst/>
                      </a:prstGeom>
                      <a:solidFill>
                        <a:srgbClr val="000000"/>
                      </a:solidFill>
                      <a:ln>
                        <a:noFill/>
                      </a:ln>
                    </wps:spPr>
                    <wps:txbx>
                      <w:txbxContent>
                        <w:p w14:paraId="3D8DE6FC" w14:textId="77777777" w:rsidR="00167B2F" w:rsidRPr="00211EC9" w:rsidRDefault="00167B2F" w:rsidP="00167B2F">
                          <w:pPr>
                            <w:ind w:left="-142" w:right="-137"/>
                            <w:jc w:val="center"/>
                            <w:rPr>
                              <w:color w:val="FFFFFF"/>
                            </w:rPr>
                          </w:pPr>
                          <w:r w:rsidRPr="00B465BD">
                            <w:t>Trang</w:t>
                          </w:r>
                          <w:r w:rsidRPr="00B465BD">
                            <w:rPr>
                              <w:color w:val="FFFFFF"/>
                            </w:rPr>
                            <w:t xml:space="preserve"> </w:t>
                          </w:r>
                          <w:r w:rsidRPr="00B465BD">
                            <w:rPr>
                              <w:b/>
                              <w:noProof/>
                            </w:rPr>
                            <w:fldChar w:fldCharType="begin"/>
                          </w:r>
                          <w:r w:rsidRPr="00B465BD">
                            <w:rPr>
                              <w:b/>
                              <w:noProof/>
                            </w:rPr>
                            <w:instrText xml:space="preserve"> PAGE   \* MERGEFORMAT </w:instrText>
                          </w:r>
                          <w:r w:rsidRPr="00B465BD">
                            <w:rPr>
                              <w:b/>
                              <w:noProof/>
                            </w:rPr>
                            <w:fldChar w:fldCharType="separate"/>
                          </w:r>
                          <w:r w:rsidRPr="00B465BD">
                            <w:rPr>
                              <w:b/>
                              <w:noProof/>
                            </w:rPr>
                            <w:t>5</w:t>
                          </w:r>
                          <w:r w:rsidRPr="00B465BD">
                            <w:rPr>
                              <w:b/>
                              <w:noProof/>
                            </w:rPr>
                            <w:fldChar w:fldCharType="end"/>
                          </w:r>
                          <w:r w:rsidRPr="00B465BD">
                            <w:rPr>
                              <w:noProof/>
                            </w:rPr>
                            <w:t xml:space="preserve"> | </w:t>
                          </w:r>
                          <w:r w:rsidRPr="00B465BD">
                            <w:rPr>
                              <w:b/>
                              <w:noProof/>
                            </w:rPr>
                            <w:fldChar w:fldCharType="begin"/>
                          </w:r>
                          <w:r w:rsidRPr="00B465BD">
                            <w:rPr>
                              <w:b/>
                              <w:noProof/>
                            </w:rPr>
                            <w:instrText xml:space="preserve"> NUMPAGES   \* MERGEFORMAT </w:instrText>
                          </w:r>
                          <w:r w:rsidRPr="00B465BD">
                            <w:rPr>
                              <w:b/>
                              <w:noProof/>
                            </w:rPr>
                            <w:fldChar w:fldCharType="separate"/>
                          </w:r>
                          <w:r w:rsidRPr="00B465BD">
                            <w:rPr>
                              <w:b/>
                              <w:noProof/>
                            </w:rPr>
                            <w:t>6</w:t>
                          </w:r>
                          <w:r w:rsidRPr="00B465BD">
                            <w:rPr>
                              <w:b/>
                              <w:noProof/>
                            </w:rPr>
                            <w:fldChar w:fldCharType="end"/>
                          </w:r>
                        </w:p>
                        <w:p w14:paraId="07E335CE" w14:textId="77777777" w:rsidR="00167B2F" w:rsidRPr="003F4440" w:rsidRDefault="00167B2F" w:rsidP="00167B2F">
                          <w:pPr>
                            <w:jc w:val="center"/>
                            <w:rPr>
                              <w:color w:val="FFFFFF"/>
                            </w:rPr>
                          </w:pP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rect w14:anchorId="514DEE1B" id="Rectangle 11" o:spid="_x0000_s1026" style="position:absolute;margin-left:16.45pt;margin-top:802.8pt;width:67.65pt;height:19.7pt;z-index:-251654144;visibility:visible;mso-wrap-style:square;mso-width-percent:0;mso-height-percent:0;mso-wrap-distance-left:0;mso-wrap-distance-top:0;mso-wrap-distance-right:0;mso-wrap-distance-bottom:0;mso-position-horizontal:right;mso-position-horizontal-relative:margin;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" fillcolor="black" stroked="f">
              <v:textbox>
                <w:txbxContent>
                  <w:p w14:paraId="3D8DE6FC" w14:textId="77777777" w:rsidR="00167B2F" w:rsidRPr="00211EC9" w:rsidRDefault="00167B2F" w:rsidP="00167B2F">
                    <w:pPr>
                      <w:ind w:left="-142" w:right="-137"/>
                      <w:jc w:val="center"/>
                      <w:rPr>
                        <w:color w:val="FFFFFF"/>
                      </w:rPr>
                    </w:pPr>
                    <w:r w:rsidRPr="00B465BD">
                      <w:t>Trang</w:t>
                    </w:r>
                    <w:r w:rsidRPr="00B465BD">
                      <w:rPr>
                        <w:color w:val="FFFFFF"/>
                      </w:rPr>
                      <w:t xml:space="preserve"> </w:t>
                    </w:r>
                    <w:r w:rsidRPr="00B465BD">
                      <w:rPr>
                        <w:b/>
                        <w:noProof/>
                      </w:rPr>
                      <w:fldChar w:fldCharType="begin"/>
                    </w:r>
                    <w:r w:rsidRPr="00B465BD">
                      <w:rPr>
                        <w:b/>
                        <w:noProof/>
                      </w:rPr>
                      <w:instrText xml:space="preserve"> PAGE   \* MERGEFORMAT </w:instrText>
                    </w:r>
                    <w:r w:rsidRPr="00B465BD">
                      <w:rPr>
                        <w:b/>
                        <w:noProof/>
                      </w:rPr>
                      <w:fldChar w:fldCharType="separate"/>
                    </w:r>
                    <w:r w:rsidRPr="00B465BD">
                      <w:rPr>
                        <w:b/>
                        <w:noProof/>
                      </w:rPr>
                      <w:t>5</w:t>
                    </w:r>
                    <w:r w:rsidRPr="00B465BD">
                      <w:rPr>
                        <w:b/>
                        <w:noProof/>
                      </w:rPr>
                      <w:fldChar w:fldCharType="end"/>
                    </w:r>
                    <w:r w:rsidRPr="00B465BD">
                      <w:rPr>
                        <w:noProof/>
                      </w:rPr>
                      <w:t xml:space="preserve"> | </w:t>
                    </w:r>
                    <w:r w:rsidRPr="00B465BD">
                      <w:rPr>
                        <w:b/>
                        <w:noProof/>
                      </w:rPr>
                      <w:fldChar w:fldCharType="begin"/>
                    </w:r>
                    <w:r w:rsidRPr="00B465BD">
                      <w:rPr>
                        <w:b/>
                        <w:noProof/>
                      </w:rPr>
                      <w:instrText xml:space="preserve"> NUMPAGES   \* MERGEFORMAT </w:instrText>
                    </w:r>
                    <w:r w:rsidRPr="00B465BD">
                      <w:rPr>
                        <w:b/>
                        <w:noProof/>
                      </w:rPr>
                      <w:fldChar w:fldCharType="separate"/>
                    </w:r>
                    <w:r w:rsidRPr="00B465BD">
                      <w:rPr>
                        <w:b/>
                        <w:noProof/>
                      </w:rPr>
                      <w:t>6</w:t>
                    </w:r>
                    <w:r w:rsidRPr="00B465BD">
                      <w:rPr>
                        <w:b/>
                        <w:noProof/>
                      </w:rPr>
                      <w:fldChar w:fldCharType="end"/>
                    </w:r>
                  </w:p>
                  <w:p w14:paraId="07E335CE" w14:textId="77777777" w:rsidR="00167B2F" w:rsidRPr="003F4440" w:rsidRDefault="00167B2F" w:rsidP="00167B2F">
                    <w:pPr>
                      <w:jc w:val="center"/>
                      <w:rPr>
                        <w:color w:val="FFFFFF"/>
                      </w:rPr>
                    </w:pPr>
                  </w:p>
                </w:txbxContent>
              </v:textbox>
              <w10:wrap type="tight" anchorx="margin" anchory="page"/>
            </v:rect>
          </w:pict>
        </mc:Fallback>
      </mc:AlternateContent>
    </w:r>
    <w:r w:rsidRPr="00167B2F">
      <w:rPr>
        <w:b/>
        <w:noProof/>
        <w:color w:val="0F4761"/>
        <w:sz w:val="16"/>
        <w:szCs w:val="16"/>
        <w:lang w:val="vi-VN" w:eastAsia="vi-VN"/>
      </w:rPr>
      <w:t>SOLUTIONS Construction Company Limited</w:t>
    </w:r>
    <w:r w:rsidRPr="00167B2F">
      <w:rPr>
        <w:b/>
        <w:noProof/>
        <w:color w:val="0F4761"/>
        <w:sz w:val="16"/>
        <w:szCs w:val="16"/>
        <w:lang w:val="vi-VN" w:eastAsia="vi-VN"/>
      </w:rPr>
      <w:tab/>
    </w:r>
  </w:p>
  <w:p w14:paraId="288AF8B8" w14:textId="19EC6487" w:rsidR="00167B2F" w:rsidRPr="00167B2F" w:rsidRDefault="00167B2F" w:rsidP="00167B2F">
    <w:pPr>
      <w:pStyle w:val="Footer"/>
      <w:tabs>
        <w:tab w:val="clear" w:pos="4680"/>
      </w:tabs>
      <w:rPr>
        <w:noProof/>
        <w:sz w:val="16"/>
        <w:szCs w:val="16"/>
        <w:lang w:val="vi-VN" w:eastAsia="vi-VN"/>
      </w:rPr>
    </w:pPr>
    <w:r w:rsidRPr="00167B2F">
      <w:rPr>
        <w:noProof/>
        <w:sz w:val="16"/>
        <w:szCs w:val="16"/>
        <w:lang w:eastAsia="vi-VN"/>
      </w:rPr>
      <w:t>Victory Tower,</w:t>
    </w:r>
    <w:r w:rsidRPr="00167B2F">
      <w:rPr>
        <w:noProof/>
        <w:sz w:val="16"/>
        <w:szCs w:val="16"/>
        <w:lang w:val="vi-VN" w:eastAsia="vi-VN"/>
      </w:rPr>
      <w:t xml:space="preserve"> 2</w:t>
    </w:r>
    <w:r w:rsidRPr="00167B2F">
      <w:rPr>
        <w:noProof/>
        <w:sz w:val="16"/>
        <w:szCs w:val="16"/>
        <w:lang w:eastAsia="vi-VN"/>
      </w:rPr>
      <w:t>3</w:t>
    </w:r>
    <w:r w:rsidRPr="00167B2F">
      <w:rPr>
        <w:noProof/>
        <w:sz w:val="16"/>
        <w:szCs w:val="16"/>
        <w:vertAlign w:val="superscript"/>
        <w:lang w:eastAsia="vi-VN"/>
      </w:rPr>
      <w:t xml:space="preserve">rd </w:t>
    </w:r>
    <w:r w:rsidRPr="00167B2F">
      <w:rPr>
        <w:noProof/>
        <w:sz w:val="16"/>
        <w:szCs w:val="16"/>
        <w:lang w:eastAsia="vi-VN"/>
      </w:rPr>
      <w:t>F</w:t>
    </w:r>
    <w:r w:rsidRPr="00167B2F">
      <w:rPr>
        <w:noProof/>
        <w:sz w:val="16"/>
        <w:szCs w:val="16"/>
        <w:lang w:val="vi-VN" w:eastAsia="vi-VN"/>
      </w:rPr>
      <w:t xml:space="preserve">loor, 12 Tan Trao Street, Tan </w:t>
    </w:r>
    <w:r w:rsidRPr="00167B2F">
      <w:rPr>
        <w:noProof/>
        <w:sz w:val="16"/>
        <w:szCs w:val="16"/>
        <w:lang w:eastAsia="vi-VN"/>
      </w:rPr>
      <w:t>My</w:t>
    </w:r>
    <w:r w:rsidRPr="00167B2F">
      <w:rPr>
        <w:noProof/>
        <w:sz w:val="16"/>
        <w:szCs w:val="16"/>
        <w:lang w:val="vi-VN" w:eastAsia="vi-VN"/>
      </w:rPr>
      <w:t xml:space="preserve"> Ward, H</w:t>
    </w:r>
    <w:r w:rsidRPr="00167B2F">
      <w:rPr>
        <w:noProof/>
        <w:sz w:val="16"/>
        <w:szCs w:val="16"/>
        <w:lang w:eastAsia="vi-VN"/>
      </w:rPr>
      <w:t xml:space="preserve">o </w:t>
    </w:r>
    <w:r w:rsidRPr="00167B2F">
      <w:rPr>
        <w:noProof/>
        <w:sz w:val="16"/>
        <w:szCs w:val="16"/>
        <w:lang w:val="vi-VN" w:eastAsia="vi-VN"/>
      </w:rPr>
      <w:t>C</w:t>
    </w:r>
    <w:r w:rsidRPr="00167B2F">
      <w:rPr>
        <w:noProof/>
        <w:sz w:val="16"/>
        <w:szCs w:val="16"/>
        <w:lang w:eastAsia="vi-VN"/>
      </w:rPr>
      <w:t xml:space="preserve">hi </w:t>
    </w:r>
    <w:r w:rsidRPr="00167B2F">
      <w:rPr>
        <w:noProof/>
        <w:sz w:val="16"/>
        <w:szCs w:val="16"/>
        <w:lang w:val="vi-VN" w:eastAsia="vi-VN"/>
      </w:rPr>
      <w:t>M</w:t>
    </w:r>
    <w:r w:rsidRPr="00167B2F">
      <w:rPr>
        <w:noProof/>
        <w:sz w:val="16"/>
        <w:szCs w:val="16"/>
        <w:lang w:eastAsia="vi-VN"/>
      </w:rPr>
      <w:t xml:space="preserve">inh </w:t>
    </w:r>
    <w:r w:rsidRPr="00167B2F">
      <w:rPr>
        <w:noProof/>
        <w:sz w:val="16"/>
        <w:szCs w:val="16"/>
        <w:lang w:val="vi-VN" w:eastAsia="vi-VN"/>
      </w:rPr>
      <w:t>C</w:t>
    </w:r>
    <w:r w:rsidRPr="00167B2F">
      <w:rPr>
        <w:noProof/>
        <w:sz w:val="16"/>
        <w:szCs w:val="16"/>
        <w:lang w:eastAsia="vi-VN"/>
      </w:rPr>
      <w:t>ity</w:t>
    </w:r>
    <w:r w:rsidRPr="00167B2F">
      <w:rPr>
        <w:noProof/>
        <w:sz w:val="16"/>
        <w:szCs w:val="16"/>
        <w:lang w:val="vi-VN" w:eastAsia="vi-VN"/>
      </w:rPr>
      <w:t>, Viet</w:t>
    </w:r>
    <w:r w:rsidRPr="00167B2F">
      <w:rPr>
        <w:noProof/>
        <w:sz w:val="16"/>
        <w:szCs w:val="16"/>
        <w:lang w:eastAsia="vi-VN"/>
      </w:rPr>
      <w:t>n</w:t>
    </w:r>
    <w:r w:rsidRPr="00167B2F">
      <w:rPr>
        <w:noProof/>
        <w:sz w:val="16"/>
        <w:szCs w:val="16"/>
        <w:lang w:val="vi-VN" w:eastAsia="vi-VN"/>
      </w:rPr>
      <w:t>am</w:t>
    </w:r>
  </w:p>
  <w:p w14:paraId="2E76427C" w14:textId="7FA453B8" w:rsidR="00727A01" w:rsidRPr="00167B2F" w:rsidRDefault="00167B2F" w:rsidP="00167B2F">
    <w:pPr>
      <w:pStyle w:val="Footer"/>
      <w:tabs>
        <w:tab w:val="clear" w:pos="4680"/>
      </w:tabs>
      <w:rPr>
        <w:noProof/>
        <w:sz w:val="16"/>
        <w:szCs w:val="16"/>
        <w:lang w:eastAsia="vi-VN"/>
      </w:rPr>
    </w:pPr>
    <w:r w:rsidRPr="00167B2F">
      <w:rPr>
        <w:noProof/>
        <w:sz w:val="16"/>
        <w:szCs w:val="16"/>
        <w:lang w:val="vi-VN" w:eastAsia="vi-VN"/>
      </w:rPr>
      <w:t xml:space="preserve">Web: </w:t>
    </w:r>
    <w:hyperlink r:id="rId1" w:history="1">
      <w:r w:rsidRPr="00167B2F">
        <w:rPr>
          <w:rStyle w:val="Hyperlink"/>
          <w:rFonts w:eastAsiaTheme="minorEastAsia"/>
          <w:noProof/>
          <w:sz w:val="16"/>
          <w:szCs w:val="16"/>
          <w:lang w:val="vi-VN" w:eastAsia="vi-VN"/>
        </w:rPr>
        <w:t>www.solutions.com.vn</w:t>
      </w:r>
    </w:hyperlink>
    <w:r w:rsidRPr="00167B2F">
      <w:rPr>
        <w:noProof/>
        <w:sz w:val="16"/>
        <w:szCs w:val="16"/>
        <w:lang w:eastAsia="vi-VN"/>
      </w:rPr>
      <w:t xml:space="preserve">   /   </w:t>
    </w:r>
    <w:r w:rsidRPr="00167B2F">
      <w:rPr>
        <w:noProof/>
        <w:sz w:val="16"/>
        <w:szCs w:val="16"/>
        <w:lang w:val="vi-VN" w:eastAsia="vi-VN"/>
      </w:rPr>
      <w:t xml:space="preserve">Email: </w:t>
    </w:r>
    <w:hyperlink r:id="rId2" w:history="1">
      <w:r w:rsidRPr="00167B2F">
        <w:rPr>
          <w:noProof/>
          <w:sz w:val="16"/>
          <w:szCs w:val="16"/>
          <w:lang w:val="vi-VN" w:eastAsia="vi-VN"/>
        </w:rPr>
        <w:t>info@solutions.com.vn</w:t>
      </w:r>
    </w:hyperlink>
    <w:r w:rsidRPr="00167B2F">
      <w:rPr>
        <w:noProof/>
        <w:sz w:val="16"/>
        <w:szCs w:val="16"/>
        <w:lang w:eastAsia="vi-VN"/>
      </w:rPr>
      <w:t xml:space="preserve">   /   </w:t>
    </w:r>
    <w:r w:rsidRPr="00167B2F">
      <w:rPr>
        <w:noProof/>
        <w:sz w:val="16"/>
        <w:szCs w:val="16"/>
        <w:lang w:val="vi-VN" w:eastAsia="vi-VN"/>
      </w:rPr>
      <w:t xml:space="preserve">Tel: </w:t>
    </w:r>
    <w:r w:rsidRPr="00167B2F">
      <w:rPr>
        <w:noProof/>
        <w:sz w:val="16"/>
        <w:szCs w:val="16"/>
        <w:lang w:eastAsia="vi-VN"/>
      </w:rPr>
      <w:t>(</w:t>
    </w:r>
    <w:r w:rsidRPr="00167B2F">
      <w:rPr>
        <w:noProof/>
        <w:sz w:val="16"/>
        <w:szCs w:val="16"/>
        <w:lang w:val="vi-VN" w:eastAsia="vi-VN"/>
      </w:rPr>
      <w:t>+84</w:t>
    </w:r>
    <w:r w:rsidRPr="00167B2F">
      <w:rPr>
        <w:noProof/>
        <w:sz w:val="16"/>
        <w:szCs w:val="16"/>
        <w:lang w:eastAsia="vi-VN"/>
      </w:rPr>
      <w:t>)</w:t>
    </w:r>
    <w:r w:rsidRPr="00167B2F">
      <w:rPr>
        <w:noProof/>
        <w:sz w:val="16"/>
        <w:szCs w:val="16"/>
        <w:lang w:val="vi-VN" w:eastAsia="vi-VN"/>
      </w:rPr>
      <w:t xml:space="preserve"> </w:t>
    </w:r>
    <w:r w:rsidRPr="00167B2F">
      <w:rPr>
        <w:noProof/>
        <w:sz w:val="16"/>
        <w:szCs w:val="16"/>
        <w:lang w:eastAsia="vi-VN"/>
      </w:rPr>
      <w:t>(</w:t>
    </w:r>
    <w:r w:rsidRPr="00167B2F">
      <w:rPr>
        <w:noProof/>
        <w:sz w:val="16"/>
        <w:szCs w:val="16"/>
        <w:lang w:val="vi-VN" w:eastAsia="vi-VN"/>
      </w:rPr>
      <w:t>28</w:t>
    </w:r>
    <w:r w:rsidRPr="00167B2F">
      <w:rPr>
        <w:noProof/>
        <w:sz w:val="16"/>
        <w:szCs w:val="16"/>
        <w:lang w:eastAsia="vi-VN"/>
      </w:rPr>
      <w:t>)</w:t>
    </w:r>
    <w:r w:rsidRPr="00167B2F">
      <w:rPr>
        <w:noProof/>
        <w:sz w:val="16"/>
        <w:szCs w:val="16"/>
        <w:lang w:val="vi-VN" w:eastAsia="vi-VN"/>
      </w:rPr>
      <w:t xml:space="preserve"> 54 103 104</w:t>
    </w:r>
    <w:r w:rsidRPr="00167B2F">
      <w:rPr>
        <w:noProof/>
        <w:sz w:val="16"/>
        <w:szCs w:val="16"/>
      </w:rPr>
      <w:drawing>
        <wp:anchor distT="0" distB="0" distL="114300" distR="114300" simplePos="0" relativeHeight="251661312" behindDoc="1" locked="0" layoutInCell="1" allowOverlap="1" wp14:anchorId="62AE46AA" wp14:editId="1A3F2D11">
          <wp:simplePos x="0" y="0"/>
          <wp:positionH relativeFrom="column">
            <wp:posOffset>880110</wp:posOffset>
          </wp:positionH>
          <wp:positionV relativeFrom="paragraph">
            <wp:posOffset>9957435</wp:posOffset>
          </wp:positionV>
          <wp:extent cx="5852160" cy="448310"/>
          <wp:effectExtent l="0" t="0" r="0" b="8890"/>
          <wp:wrapNone/>
          <wp:docPr id="178315444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
                    <a:extLst>
                      <a:ext uri="{28A0092B-C50C-407E-A947-70E740481C1C}">
                        <a14:useLocalDpi xmlns:a14="http://schemas.microsoft.com/office/drawing/2010/main" val="0"/>
                      </a:ext>
                    </a:extLst>
                  </a:blip>
                  <a:srcRect l="7042" t="16820" r="6044" b="16943"/>
                  <a:stretch>
                    <a:fillRect/>
                  </a:stretch>
                </pic:blipFill>
                <pic:spPr bwMode="auto">
                  <a:xfrm>
                    <a:off x="0" y="0"/>
                    <a:ext cx="5852160" cy="4483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67B2F">
      <w:rPr>
        <w:noProof/>
        <w:sz w:val="16"/>
        <w:szCs w:val="16"/>
      </w:rPr>
      <w:drawing>
        <wp:anchor distT="0" distB="0" distL="114300" distR="114300" simplePos="0" relativeHeight="251660288" behindDoc="0" locked="0" layoutInCell="1" allowOverlap="1" wp14:anchorId="52D9DD05" wp14:editId="239545CE">
          <wp:simplePos x="0" y="0"/>
          <wp:positionH relativeFrom="column">
            <wp:posOffset>904240</wp:posOffset>
          </wp:positionH>
          <wp:positionV relativeFrom="paragraph">
            <wp:posOffset>9921240</wp:posOffset>
          </wp:positionV>
          <wp:extent cx="5943600" cy="520700"/>
          <wp:effectExtent l="0" t="0" r="0" b="0"/>
          <wp:wrapNone/>
          <wp:docPr id="1034670903" name="Picture 6" descr="Description: foo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escription: footer"/>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3600" cy="520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67B2F">
      <w:rPr>
        <w:noProof/>
        <w:sz w:val="16"/>
        <w:szCs w:val="16"/>
      </w:rPr>
      <w:drawing>
        <wp:anchor distT="0" distB="0" distL="114300" distR="114300" simplePos="0" relativeHeight="251659264" behindDoc="0" locked="0" layoutInCell="1" allowOverlap="1" wp14:anchorId="0B00ECED" wp14:editId="5AB06814">
          <wp:simplePos x="0" y="0"/>
          <wp:positionH relativeFrom="column">
            <wp:posOffset>904240</wp:posOffset>
          </wp:positionH>
          <wp:positionV relativeFrom="paragraph">
            <wp:posOffset>9921240</wp:posOffset>
          </wp:positionV>
          <wp:extent cx="5943600" cy="520700"/>
          <wp:effectExtent l="0" t="0" r="0" b="0"/>
          <wp:wrapNone/>
          <wp:docPr id="2076684278" name="Picture 5" descr="Description: foo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footer"/>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3600" cy="52070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4462D2" w14:textId="77777777" w:rsidR="003B5A54" w:rsidRDefault="003B5A54">
      <w:r>
        <w:separator/>
      </w:r>
    </w:p>
  </w:footnote>
  <w:footnote w:type="continuationSeparator" w:id="0">
    <w:p w14:paraId="1DE7EA49" w14:textId="77777777" w:rsidR="003B5A54" w:rsidRDefault="003B5A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773" w:type="dxa"/>
      <w:tblBorders>
        <w:bottom w:val="single" w:sz="4" w:space="0" w:color="auto"/>
      </w:tblBorders>
      <w:tblLayout w:type="fixed"/>
      <w:tblCellMar>
        <w:left w:w="57" w:type="dxa"/>
        <w:right w:w="57" w:type="dxa"/>
      </w:tblCellMar>
      <w:tblLook w:val="04A0" w:firstRow="1" w:lastRow="0" w:firstColumn="1" w:lastColumn="0" w:noHBand="0" w:noVBand="1"/>
    </w:tblPr>
    <w:tblGrid>
      <w:gridCol w:w="1984"/>
      <w:gridCol w:w="8789"/>
    </w:tblGrid>
    <w:tr w:rsidR="00A10ACE" w:rsidRPr="00375C58" w14:paraId="51649D77" w14:textId="77777777" w:rsidTr="00C83BA1">
      <w:trPr>
        <w:trHeight w:val="679"/>
      </w:trPr>
      <w:tc>
        <w:tcPr>
          <w:tcW w:w="1984" w:type="dxa"/>
          <w:vAlign w:val="center"/>
        </w:tcPr>
        <w:p w14:paraId="1DB855F7" w14:textId="77777777" w:rsidR="00A10ACE" w:rsidRPr="00375C58" w:rsidRDefault="00A10ACE" w:rsidP="00A10ACE">
          <w:pPr>
            <w:ind w:left="-184" w:right="-56"/>
            <w:jc w:val="center"/>
          </w:pPr>
          <w:r w:rsidRPr="00375C58">
            <w:rPr>
              <w:noProof/>
            </w:rPr>
            <w:drawing>
              <wp:inline distT="0" distB="0" distL="0" distR="0" wp14:anchorId="2A4D9D2D" wp14:editId="7E938709">
                <wp:extent cx="1152000" cy="418398"/>
                <wp:effectExtent l="0" t="0" r="0" b="1270"/>
                <wp:docPr id="56538104" name="Picture 56538104" descr="E:\SOL\Logo S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OL\Logo SO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2000" cy="418398"/>
                        </a:xfrm>
                        <a:prstGeom prst="rect">
                          <a:avLst/>
                        </a:prstGeom>
                        <a:noFill/>
                        <a:ln>
                          <a:noFill/>
                        </a:ln>
                      </pic:spPr>
                    </pic:pic>
                  </a:graphicData>
                </a:graphic>
              </wp:inline>
            </w:drawing>
          </w:r>
        </w:p>
      </w:tc>
      <w:tc>
        <w:tcPr>
          <w:tcW w:w="8789" w:type="dxa"/>
          <w:vAlign w:val="center"/>
        </w:tcPr>
        <w:p w14:paraId="0480846B" w14:textId="592AB129" w:rsidR="00A10ACE" w:rsidRPr="00375C58" w:rsidRDefault="00A10ACE" w:rsidP="00A10ACE">
          <w:pPr>
            <w:jc w:val="center"/>
            <w:rPr>
              <w:iCs/>
              <w:color w:val="7F7F7F" w:themeColor="text1" w:themeTint="80"/>
              <w:sz w:val="16"/>
            </w:rPr>
          </w:pPr>
          <w:r w:rsidRPr="00823B0B">
            <w:rPr>
              <w:rFonts w:eastAsia="Calibri"/>
              <w:b/>
              <w:position w:val="2"/>
              <w:sz w:val="32"/>
              <w:szCs w:val="24"/>
            </w:rPr>
            <w:t>P</w:t>
          </w:r>
          <w:r w:rsidRPr="00823B0B">
            <w:rPr>
              <w:rFonts w:eastAsia="Calibri"/>
              <w:b/>
              <w:spacing w:val="-2"/>
              <w:position w:val="2"/>
              <w:sz w:val="32"/>
              <w:szCs w:val="24"/>
            </w:rPr>
            <w:t>H</w:t>
          </w:r>
          <w:r w:rsidRPr="00823B0B">
            <w:rPr>
              <w:rFonts w:eastAsia="Calibri"/>
              <w:b/>
              <w:position w:val="2"/>
              <w:sz w:val="32"/>
              <w:szCs w:val="24"/>
            </w:rPr>
            <w:t>ẦN</w:t>
          </w:r>
          <w:r w:rsidRPr="00823B0B">
            <w:rPr>
              <w:rFonts w:eastAsia="Calibri"/>
              <w:b/>
              <w:spacing w:val="14"/>
              <w:position w:val="2"/>
              <w:sz w:val="32"/>
              <w:szCs w:val="24"/>
            </w:rPr>
            <w:t xml:space="preserve"> </w:t>
          </w:r>
          <w:r w:rsidRPr="00823B0B">
            <w:rPr>
              <w:rFonts w:eastAsia="Calibri"/>
              <w:b/>
              <w:w w:val="101"/>
              <w:position w:val="2"/>
              <w:sz w:val="32"/>
              <w:szCs w:val="24"/>
            </w:rPr>
            <w:t xml:space="preserve">2 - </w:t>
          </w:r>
          <w:r w:rsidRPr="00823B0B">
            <w:rPr>
              <w:rFonts w:eastAsia="Calibri"/>
              <w:b/>
              <w:spacing w:val="-1"/>
              <w:sz w:val="32"/>
              <w:szCs w:val="24"/>
            </w:rPr>
            <w:t>Đ</w:t>
          </w:r>
          <w:r w:rsidRPr="00823B0B">
            <w:rPr>
              <w:rFonts w:eastAsia="Calibri"/>
              <w:b/>
              <w:sz w:val="32"/>
              <w:szCs w:val="24"/>
            </w:rPr>
            <w:t>IỀU</w:t>
          </w:r>
          <w:r w:rsidRPr="00823B0B">
            <w:rPr>
              <w:rFonts w:eastAsia="Calibri"/>
              <w:b/>
              <w:spacing w:val="15"/>
              <w:sz w:val="32"/>
              <w:szCs w:val="24"/>
            </w:rPr>
            <w:t xml:space="preserve"> </w:t>
          </w:r>
          <w:r w:rsidRPr="00823B0B">
            <w:rPr>
              <w:rFonts w:eastAsia="Calibri"/>
              <w:b/>
              <w:spacing w:val="-4"/>
              <w:sz w:val="32"/>
              <w:szCs w:val="24"/>
            </w:rPr>
            <w:t>K</w:t>
          </w:r>
          <w:r w:rsidRPr="00823B0B">
            <w:rPr>
              <w:rFonts w:eastAsia="Calibri"/>
              <w:b/>
              <w:spacing w:val="2"/>
              <w:sz w:val="32"/>
              <w:szCs w:val="24"/>
            </w:rPr>
            <w:t>I</w:t>
          </w:r>
          <w:r w:rsidRPr="00823B0B">
            <w:rPr>
              <w:rFonts w:eastAsia="Calibri"/>
              <w:b/>
              <w:spacing w:val="-2"/>
              <w:sz w:val="32"/>
              <w:szCs w:val="24"/>
            </w:rPr>
            <w:t>Ệ</w:t>
          </w:r>
          <w:r w:rsidRPr="00823B0B">
            <w:rPr>
              <w:rFonts w:eastAsia="Calibri"/>
              <w:b/>
              <w:sz w:val="32"/>
              <w:szCs w:val="24"/>
            </w:rPr>
            <w:t>N</w:t>
          </w:r>
          <w:r w:rsidRPr="00823B0B">
            <w:rPr>
              <w:rFonts w:eastAsia="Calibri"/>
              <w:b/>
              <w:spacing w:val="14"/>
              <w:sz w:val="32"/>
              <w:szCs w:val="24"/>
            </w:rPr>
            <w:t xml:space="preserve"> </w:t>
          </w:r>
          <w:r w:rsidRPr="00823B0B">
            <w:rPr>
              <w:rFonts w:eastAsia="Calibri"/>
              <w:b/>
              <w:sz w:val="32"/>
              <w:szCs w:val="24"/>
            </w:rPr>
            <w:t>C</w:t>
          </w:r>
          <w:r w:rsidRPr="00823B0B">
            <w:rPr>
              <w:rFonts w:eastAsia="Calibri"/>
              <w:b/>
              <w:spacing w:val="-3"/>
              <w:sz w:val="32"/>
              <w:szCs w:val="24"/>
            </w:rPr>
            <w:t>H</w:t>
          </w:r>
          <w:r w:rsidRPr="00823B0B">
            <w:rPr>
              <w:rFonts w:eastAsia="Calibri"/>
              <w:b/>
              <w:sz w:val="32"/>
              <w:szCs w:val="24"/>
            </w:rPr>
            <w:t>U</w:t>
          </w:r>
          <w:r w:rsidRPr="00823B0B">
            <w:rPr>
              <w:rFonts w:eastAsia="Calibri"/>
              <w:b/>
              <w:spacing w:val="-1"/>
              <w:sz w:val="32"/>
              <w:szCs w:val="24"/>
            </w:rPr>
            <w:t>N</w:t>
          </w:r>
          <w:r w:rsidRPr="00823B0B">
            <w:rPr>
              <w:rFonts w:eastAsia="Calibri"/>
              <w:b/>
              <w:sz w:val="32"/>
              <w:szCs w:val="24"/>
            </w:rPr>
            <w:t>G CỦA HỢP ĐỒNG</w:t>
          </w:r>
        </w:p>
      </w:tc>
    </w:tr>
  </w:tbl>
  <w:p w14:paraId="1AE04F44" w14:textId="77777777" w:rsidR="00A10ACE" w:rsidRPr="00375C58" w:rsidRDefault="00A10ACE" w:rsidP="00A10ACE">
    <w:pPr>
      <w:pStyle w:val="Header"/>
      <w:tabs>
        <w:tab w:val="clear" w:pos="9360"/>
      </w:tabs>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E286E"/>
    <w:multiLevelType w:val="hybridMultilevel"/>
    <w:tmpl w:val="0192A29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9B4D0A"/>
    <w:multiLevelType w:val="multilevel"/>
    <w:tmpl w:val="376A24C4"/>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F7683A"/>
    <w:multiLevelType w:val="multilevel"/>
    <w:tmpl w:val="6BB45AC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4E30008"/>
    <w:multiLevelType w:val="hybridMultilevel"/>
    <w:tmpl w:val="C060CE1A"/>
    <w:lvl w:ilvl="0" w:tplc="97983308">
      <w:start w:val="1"/>
      <w:numFmt w:val="decimal"/>
      <w:lvlText w:val="%1."/>
      <w:lvlJc w:val="center"/>
      <w:pPr>
        <w:ind w:left="720" w:hanging="360"/>
      </w:pPr>
      <w:rPr>
        <w:rFonts w:hint="default"/>
        <w:outline w:val="0"/>
        <w:shadow w:val="0"/>
        <w:emboss w:val="0"/>
        <w:imprint w:val="0"/>
        <w:spacing w:val="0"/>
        <w:w w:val="100"/>
        <w:kern w:val="18"/>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E57849"/>
    <w:multiLevelType w:val="hybridMultilevel"/>
    <w:tmpl w:val="A1D87104"/>
    <w:lvl w:ilvl="0" w:tplc="2BACEAE4">
      <w:start w:val="1"/>
      <w:numFmt w:val="decimal"/>
      <w:lvlText w:val="2.%1."/>
      <w:lvlJc w:val="left"/>
      <w:pPr>
        <w:ind w:left="853" w:hanging="360"/>
      </w:pPr>
      <w:rPr>
        <w:rFonts w:hint="default"/>
      </w:rPr>
    </w:lvl>
    <w:lvl w:ilvl="1" w:tplc="04090019" w:tentative="1">
      <w:start w:val="1"/>
      <w:numFmt w:val="lowerLetter"/>
      <w:lvlText w:val="%2."/>
      <w:lvlJc w:val="left"/>
      <w:pPr>
        <w:ind w:left="1573" w:hanging="360"/>
      </w:pPr>
    </w:lvl>
    <w:lvl w:ilvl="2" w:tplc="0409001B" w:tentative="1">
      <w:start w:val="1"/>
      <w:numFmt w:val="lowerRoman"/>
      <w:lvlText w:val="%3."/>
      <w:lvlJc w:val="right"/>
      <w:pPr>
        <w:ind w:left="2293" w:hanging="180"/>
      </w:pPr>
    </w:lvl>
    <w:lvl w:ilvl="3" w:tplc="0409000F" w:tentative="1">
      <w:start w:val="1"/>
      <w:numFmt w:val="decimal"/>
      <w:lvlText w:val="%4."/>
      <w:lvlJc w:val="left"/>
      <w:pPr>
        <w:ind w:left="3013" w:hanging="360"/>
      </w:pPr>
    </w:lvl>
    <w:lvl w:ilvl="4" w:tplc="04090019" w:tentative="1">
      <w:start w:val="1"/>
      <w:numFmt w:val="lowerLetter"/>
      <w:lvlText w:val="%5."/>
      <w:lvlJc w:val="left"/>
      <w:pPr>
        <w:ind w:left="3733" w:hanging="360"/>
      </w:pPr>
    </w:lvl>
    <w:lvl w:ilvl="5" w:tplc="0409001B" w:tentative="1">
      <w:start w:val="1"/>
      <w:numFmt w:val="lowerRoman"/>
      <w:lvlText w:val="%6."/>
      <w:lvlJc w:val="right"/>
      <w:pPr>
        <w:ind w:left="4453" w:hanging="180"/>
      </w:pPr>
    </w:lvl>
    <w:lvl w:ilvl="6" w:tplc="0409000F" w:tentative="1">
      <w:start w:val="1"/>
      <w:numFmt w:val="decimal"/>
      <w:lvlText w:val="%7."/>
      <w:lvlJc w:val="left"/>
      <w:pPr>
        <w:ind w:left="5173" w:hanging="360"/>
      </w:pPr>
    </w:lvl>
    <w:lvl w:ilvl="7" w:tplc="04090019" w:tentative="1">
      <w:start w:val="1"/>
      <w:numFmt w:val="lowerLetter"/>
      <w:lvlText w:val="%8."/>
      <w:lvlJc w:val="left"/>
      <w:pPr>
        <w:ind w:left="5893" w:hanging="360"/>
      </w:pPr>
    </w:lvl>
    <w:lvl w:ilvl="8" w:tplc="0409001B" w:tentative="1">
      <w:start w:val="1"/>
      <w:numFmt w:val="lowerRoman"/>
      <w:lvlText w:val="%9."/>
      <w:lvlJc w:val="right"/>
      <w:pPr>
        <w:ind w:left="6613" w:hanging="180"/>
      </w:pPr>
    </w:lvl>
  </w:abstractNum>
  <w:abstractNum w:abstractNumId="5" w15:restartNumberingAfterBreak="0">
    <w:nsid w:val="17FB3F8C"/>
    <w:multiLevelType w:val="hybridMultilevel"/>
    <w:tmpl w:val="0192A29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D44488"/>
    <w:multiLevelType w:val="hybridMultilevel"/>
    <w:tmpl w:val="C5DE5846"/>
    <w:lvl w:ilvl="0" w:tplc="97983308">
      <w:start w:val="1"/>
      <w:numFmt w:val="decimal"/>
      <w:lvlText w:val="%1."/>
      <w:lvlJc w:val="center"/>
      <w:pPr>
        <w:tabs>
          <w:tab w:val="num" w:pos="360"/>
        </w:tabs>
        <w:ind w:left="360" w:hanging="360"/>
      </w:pPr>
      <w:rPr>
        <w:rFonts w:hint="default"/>
        <w:outline w:val="0"/>
        <w:shadow w:val="0"/>
        <w:emboss w:val="0"/>
        <w:imprint w:val="0"/>
        <w:spacing w:val="0"/>
        <w:w w:val="100"/>
        <w:kern w:val="18"/>
        <w:position w:val="0"/>
      </w:rPr>
    </w:lvl>
    <w:lvl w:ilvl="1" w:tplc="2898BF08">
      <w:start w:val="1"/>
      <w:numFmt w:val="bullet"/>
      <w:lvlText w:val="+"/>
      <w:lvlJc w:val="left"/>
      <w:pPr>
        <w:tabs>
          <w:tab w:val="num" w:pos="1080"/>
        </w:tabs>
        <w:ind w:left="1080" w:hanging="360"/>
      </w:pPr>
      <w:rPr>
        <w:rFonts w:ascii="Times New Roman" w:hAnsi="Times New Roman" w:cs="Times New Roman"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BEA2698"/>
    <w:multiLevelType w:val="multilevel"/>
    <w:tmpl w:val="ADF41E9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D47590C"/>
    <w:multiLevelType w:val="hybridMultilevel"/>
    <w:tmpl w:val="6742B90E"/>
    <w:lvl w:ilvl="0" w:tplc="404275F2">
      <w:start w:val="1"/>
      <w:numFmt w:val="decimal"/>
      <w:lvlText w:val="%1."/>
      <w:lvlJc w:val="left"/>
      <w:pPr>
        <w:ind w:left="720" w:hanging="360"/>
      </w:pPr>
      <w:rPr>
        <w:rFonts w:eastAsia="Times New Roman"/>
        <w:color w:val="2B2B2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03E1526"/>
    <w:multiLevelType w:val="hybridMultilevel"/>
    <w:tmpl w:val="0192A29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664502"/>
    <w:multiLevelType w:val="multilevel"/>
    <w:tmpl w:val="2DFEC39C"/>
    <w:lvl w:ilvl="0">
      <w:start w:val="8"/>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lowerLetter"/>
      <w:lvlText w:val="%3)"/>
      <w:lvlJc w:val="left"/>
      <w:pPr>
        <w:ind w:left="720" w:hanging="720"/>
      </w:pPr>
      <w:rPr>
        <w:rFonts w:ascii="Times New Roman" w:eastAsia="Calibri" w:hAnsi="Times New Roman" w:cs="Times New Roman"/>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276F00B5"/>
    <w:multiLevelType w:val="hybridMultilevel"/>
    <w:tmpl w:val="F7B0A7B6"/>
    <w:lvl w:ilvl="0" w:tplc="43C413FC">
      <w:numFmt w:val="bullet"/>
      <w:lvlText w:val="-"/>
      <w:lvlJc w:val="left"/>
      <w:pPr>
        <w:ind w:left="360" w:hanging="360"/>
      </w:pPr>
      <w:rPr>
        <w:rFonts w:ascii="VNI-Times" w:eastAsia="Times New Roman" w:hAnsi="VNI-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C3C24CC"/>
    <w:multiLevelType w:val="multilevel"/>
    <w:tmpl w:val="5C98AF26"/>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2D674AE"/>
    <w:multiLevelType w:val="hybridMultilevel"/>
    <w:tmpl w:val="0192A29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841B87"/>
    <w:multiLevelType w:val="multilevel"/>
    <w:tmpl w:val="9B3232FA"/>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41F4001"/>
    <w:multiLevelType w:val="multilevel"/>
    <w:tmpl w:val="40F0858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A0B0689"/>
    <w:multiLevelType w:val="hybridMultilevel"/>
    <w:tmpl w:val="0192A29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B7589B"/>
    <w:multiLevelType w:val="multilevel"/>
    <w:tmpl w:val="F3B88C96"/>
    <w:lvl w:ilvl="0">
      <w:start w:val="3"/>
      <w:numFmt w:val="decimal"/>
      <w:lvlText w:val="%1."/>
      <w:lvlJc w:val="left"/>
      <w:pPr>
        <w:ind w:left="360" w:hanging="360"/>
      </w:pPr>
      <w:rPr>
        <w:rFonts w:hint="default"/>
      </w:rPr>
    </w:lvl>
    <w:lvl w:ilvl="1">
      <w:start w:val="1"/>
      <w:numFmt w:val="decimal"/>
      <w:lvlText w:val="%1.%2."/>
      <w:lvlJc w:val="left"/>
      <w:pPr>
        <w:ind w:left="853" w:hanging="360"/>
      </w:pPr>
      <w:rPr>
        <w:rFonts w:hint="default"/>
      </w:rPr>
    </w:lvl>
    <w:lvl w:ilvl="2">
      <w:start w:val="1"/>
      <w:numFmt w:val="decimal"/>
      <w:lvlText w:val="%1.%2.%3."/>
      <w:lvlJc w:val="left"/>
      <w:pPr>
        <w:ind w:left="1706" w:hanging="720"/>
      </w:pPr>
      <w:rPr>
        <w:rFonts w:hint="default"/>
      </w:rPr>
    </w:lvl>
    <w:lvl w:ilvl="3">
      <w:start w:val="1"/>
      <w:numFmt w:val="decimal"/>
      <w:lvlText w:val="%1.%2.%3.%4."/>
      <w:lvlJc w:val="left"/>
      <w:pPr>
        <w:ind w:left="2199" w:hanging="720"/>
      </w:pPr>
      <w:rPr>
        <w:rFonts w:hint="default"/>
      </w:rPr>
    </w:lvl>
    <w:lvl w:ilvl="4">
      <w:start w:val="1"/>
      <w:numFmt w:val="decimal"/>
      <w:lvlText w:val="%1.%2.%3.%4.%5."/>
      <w:lvlJc w:val="left"/>
      <w:pPr>
        <w:ind w:left="3052" w:hanging="1080"/>
      </w:pPr>
      <w:rPr>
        <w:rFonts w:hint="default"/>
      </w:rPr>
    </w:lvl>
    <w:lvl w:ilvl="5">
      <w:start w:val="1"/>
      <w:numFmt w:val="decimal"/>
      <w:lvlText w:val="%1.%2.%3.%4.%5.%6."/>
      <w:lvlJc w:val="left"/>
      <w:pPr>
        <w:ind w:left="3545" w:hanging="1080"/>
      </w:pPr>
      <w:rPr>
        <w:rFonts w:hint="default"/>
      </w:rPr>
    </w:lvl>
    <w:lvl w:ilvl="6">
      <w:start w:val="1"/>
      <w:numFmt w:val="decimal"/>
      <w:lvlText w:val="%1.%2.%3.%4.%5.%6.%7."/>
      <w:lvlJc w:val="left"/>
      <w:pPr>
        <w:ind w:left="4398" w:hanging="1440"/>
      </w:pPr>
      <w:rPr>
        <w:rFonts w:hint="default"/>
      </w:rPr>
    </w:lvl>
    <w:lvl w:ilvl="7">
      <w:start w:val="1"/>
      <w:numFmt w:val="decimal"/>
      <w:lvlText w:val="%1.%2.%3.%4.%5.%6.%7.%8."/>
      <w:lvlJc w:val="left"/>
      <w:pPr>
        <w:ind w:left="4891" w:hanging="1440"/>
      </w:pPr>
      <w:rPr>
        <w:rFonts w:hint="default"/>
      </w:rPr>
    </w:lvl>
    <w:lvl w:ilvl="8">
      <w:start w:val="1"/>
      <w:numFmt w:val="decimal"/>
      <w:lvlText w:val="%1.%2.%3.%4.%5.%6.%7.%8.%9."/>
      <w:lvlJc w:val="left"/>
      <w:pPr>
        <w:ind w:left="5744" w:hanging="1800"/>
      </w:pPr>
      <w:rPr>
        <w:rFonts w:hint="default"/>
      </w:rPr>
    </w:lvl>
  </w:abstractNum>
  <w:abstractNum w:abstractNumId="18" w15:restartNumberingAfterBreak="0">
    <w:nsid w:val="4129748E"/>
    <w:multiLevelType w:val="hybridMultilevel"/>
    <w:tmpl w:val="0192A29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4136C6"/>
    <w:multiLevelType w:val="hybridMultilevel"/>
    <w:tmpl w:val="0192A29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1D3D52"/>
    <w:multiLevelType w:val="hybridMultilevel"/>
    <w:tmpl w:val="44420ED4"/>
    <w:lvl w:ilvl="0" w:tplc="97983308">
      <w:start w:val="1"/>
      <w:numFmt w:val="decimal"/>
      <w:lvlText w:val="%1."/>
      <w:lvlJc w:val="center"/>
      <w:pPr>
        <w:ind w:left="720" w:hanging="360"/>
      </w:pPr>
      <w:rPr>
        <w:rFonts w:hint="default"/>
        <w:outline w:val="0"/>
        <w:shadow w:val="0"/>
        <w:emboss w:val="0"/>
        <w:imprint w:val="0"/>
        <w:spacing w:val="0"/>
        <w:w w:val="100"/>
        <w:kern w:val="18"/>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8B06F8"/>
    <w:multiLevelType w:val="multilevel"/>
    <w:tmpl w:val="8C202866"/>
    <w:lvl w:ilvl="0">
      <w:start w:val="10"/>
      <w:numFmt w:val="decimal"/>
      <w:lvlText w:val="%1."/>
      <w:lvlJc w:val="left"/>
      <w:pPr>
        <w:ind w:left="480" w:hanging="480"/>
      </w:pPr>
      <w:rPr>
        <w:rFonts w:hint="default"/>
        <w:b/>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485412C4"/>
    <w:multiLevelType w:val="multilevel"/>
    <w:tmpl w:val="EC18069A"/>
    <w:lvl w:ilvl="0">
      <w:start w:val="15"/>
      <w:numFmt w:val="decimal"/>
      <w:lvlText w:val="%1."/>
      <w:lvlJc w:val="left"/>
      <w:pPr>
        <w:ind w:left="480" w:hanging="480"/>
      </w:pPr>
      <w:rPr>
        <w:rFonts w:hint="default"/>
        <w:b/>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3" w15:restartNumberingAfterBreak="0">
    <w:nsid w:val="4892431E"/>
    <w:multiLevelType w:val="multilevel"/>
    <w:tmpl w:val="503A2AF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4" w15:restartNumberingAfterBreak="0">
    <w:nsid w:val="494475C9"/>
    <w:multiLevelType w:val="multilevel"/>
    <w:tmpl w:val="02526BA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5" w15:restartNumberingAfterBreak="0">
    <w:nsid w:val="49F925A5"/>
    <w:multiLevelType w:val="multilevel"/>
    <w:tmpl w:val="DF902EB8"/>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26" w15:restartNumberingAfterBreak="0">
    <w:nsid w:val="4D6E3240"/>
    <w:multiLevelType w:val="multilevel"/>
    <w:tmpl w:val="E7D095AE"/>
    <w:lvl w:ilvl="0">
      <w:start w:val="13"/>
      <w:numFmt w:val="decimal"/>
      <w:lvlText w:val="%1"/>
      <w:lvlJc w:val="left"/>
      <w:pPr>
        <w:ind w:left="420" w:hanging="420"/>
      </w:pPr>
      <w:rPr>
        <w:rFonts w:hint="default"/>
        <w:w w:val="100"/>
      </w:rPr>
    </w:lvl>
    <w:lvl w:ilvl="1">
      <w:start w:val="1"/>
      <w:numFmt w:val="decimal"/>
      <w:lvlText w:val="%1.%2"/>
      <w:lvlJc w:val="left"/>
      <w:pPr>
        <w:ind w:left="420" w:hanging="420"/>
      </w:pPr>
      <w:rPr>
        <w:rFonts w:hint="default"/>
        <w:w w:val="100"/>
      </w:rPr>
    </w:lvl>
    <w:lvl w:ilvl="2">
      <w:start w:val="1"/>
      <w:numFmt w:val="decimal"/>
      <w:lvlText w:val="%1.%2.%3"/>
      <w:lvlJc w:val="left"/>
      <w:pPr>
        <w:ind w:left="720" w:hanging="720"/>
      </w:pPr>
      <w:rPr>
        <w:rFonts w:hint="default"/>
        <w:w w:val="100"/>
      </w:rPr>
    </w:lvl>
    <w:lvl w:ilvl="3">
      <w:start w:val="1"/>
      <w:numFmt w:val="decimal"/>
      <w:lvlText w:val="%1.%2.%3.%4"/>
      <w:lvlJc w:val="left"/>
      <w:pPr>
        <w:ind w:left="720" w:hanging="720"/>
      </w:pPr>
      <w:rPr>
        <w:rFonts w:hint="default"/>
        <w:w w:val="100"/>
      </w:rPr>
    </w:lvl>
    <w:lvl w:ilvl="4">
      <w:start w:val="1"/>
      <w:numFmt w:val="decimal"/>
      <w:lvlText w:val="%1.%2.%3.%4.%5"/>
      <w:lvlJc w:val="left"/>
      <w:pPr>
        <w:ind w:left="1080" w:hanging="1080"/>
      </w:pPr>
      <w:rPr>
        <w:rFonts w:hint="default"/>
        <w:w w:val="100"/>
      </w:rPr>
    </w:lvl>
    <w:lvl w:ilvl="5">
      <w:start w:val="1"/>
      <w:numFmt w:val="decimal"/>
      <w:lvlText w:val="%1.%2.%3.%4.%5.%6"/>
      <w:lvlJc w:val="left"/>
      <w:pPr>
        <w:ind w:left="1080" w:hanging="1080"/>
      </w:pPr>
      <w:rPr>
        <w:rFonts w:hint="default"/>
        <w:w w:val="100"/>
      </w:rPr>
    </w:lvl>
    <w:lvl w:ilvl="6">
      <w:start w:val="1"/>
      <w:numFmt w:val="decimal"/>
      <w:lvlText w:val="%1.%2.%3.%4.%5.%6.%7"/>
      <w:lvlJc w:val="left"/>
      <w:pPr>
        <w:ind w:left="1440" w:hanging="1440"/>
      </w:pPr>
      <w:rPr>
        <w:rFonts w:hint="default"/>
        <w:w w:val="100"/>
      </w:rPr>
    </w:lvl>
    <w:lvl w:ilvl="7">
      <w:start w:val="1"/>
      <w:numFmt w:val="decimal"/>
      <w:lvlText w:val="%1.%2.%3.%4.%5.%6.%7.%8"/>
      <w:lvlJc w:val="left"/>
      <w:pPr>
        <w:ind w:left="1440" w:hanging="1440"/>
      </w:pPr>
      <w:rPr>
        <w:rFonts w:hint="default"/>
        <w:w w:val="100"/>
      </w:rPr>
    </w:lvl>
    <w:lvl w:ilvl="8">
      <w:start w:val="1"/>
      <w:numFmt w:val="decimal"/>
      <w:lvlText w:val="%1.%2.%3.%4.%5.%6.%7.%8.%9"/>
      <w:lvlJc w:val="left"/>
      <w:pPr>
        <w:ind w:left="1800" w:hanging="1800"/>
      </w:pPr>
      <w:rPr>
        <w:rFonts w:hint="default"/>
        <w:w w:val="100"/>
      </w:rPr>
    </w:lvl>
  </w:abstractNum>
  <w:abstractNum w:abstractNumId="27" w15:restartNumberingAfterBreak="0">
    <w:nsid w:val="4DA74947"/>
    <w:multiLevelType w:val="multilevel"/>
    <w:tmpl w:val="F9641682"/>
    <w:lvl w:ilvl="0">
      <w:start w:val="9"/>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8" w15:restartNumberingAfterBreak="0">
    <w:nsid w:val="5007561A"/>
    <w:multiLevelType w:val="multilevel"/>
    <w:tmpl w:val="C64E262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53C2FA7"/>
    <w:multiLevelType w:val="multilevel"/>
    <w:tmpl w:val="A7A6F950"/>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D717AA4"/>
    <w:multiLevelType w:val="multilevel"/>
    <w:tmpl w:val="7A184A3A"/>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00F716A"/>
    <w:multiLevelType w:val="multilevel"/>
    <w:tmpl w:val="73526986"/>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32" w15:restartNumberingAfterBreak="0">
    <w:nsid w:val="713123BC"/>
    <w:multiLevelType w:val="multilevel"/>
    <w:tmpl w:val="487419B0"/>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4746395"/>
    <w:multiLevelType w:val="hybridMultilevel"/>
    <w:tmpl w:val="8B04A060"/>
    <w:lvl w:ilvl="0" w:tplc="7D2C756E">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75063F66"/>
    <w:multiLevelType w:val="hybridMultilevel"/>
    <w:tmpl w:val="1D467806"/>
    <w:lvl w:ilvl="0" w:tplc="04090005">
      <w:start w:val="1"/>
      <w:numFmt w:val="bullet"/>
      <w:lvlText w:val=""/>
      <w:lvlJc w:val="left"/>
      <w:pPr>
        <w:ind w:left="723" w:hanging="360"/>
      </w:pPr>
      <w:rPr>
        <w:rFonts w:ascii="Wingdings" w:hAnsi="Wingdings" w:hint="default"/>
      </w:rPr>
    </w:lvl>
    <w:lvl w:ilvl="1" w:tplc="2898BF08">
      <w:start w:val="1"/>
      <w:numFmt w:val="bullet"/>
      <w:lvlText w:val="+"/>
      <w:lvlJc w:val="left"/>
      <w:pPr>
        <w:ind w:left="1443" w:hanging="360"/>
      </w:pPr>
      <w:rPr>
        <w:rFonts w:ascii="Times New Roman" w:hAnsi="Times New Roman" w:cs="Times New Roman"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35" w15:restartNumberingAfterBreak="0">
    <w:nsid w:val="78D608C4"/>
    <w:multiLevelType w:val="hybridMultilevel"/>
    <w:tmpl w:val="F09AF2FE"/>
    <w:lvl w:ilvl="0" w:tplc="1396CA9E">
      <w:start w:val="1"/>
      <w:numFmt w:val="decimal"/>
      <w:lvlText w:val="1.%1."/>
      <w:lvlJc w:val="left"/>
      <w:pPr>
        <w:ind w:left="852" w:hanging="360"/>
      </w:pPr>
      <w:rPr>
        <w:rFonts w:hint="default"/>
      </w:rPr>
    </w:lvl>
    <w:lvl w:ilvl="1" w:tplc="04090019" w:tentative="1">
      <w:start w:val="1"/>
      <w:numFmt w:val="lowerLetter"/>
      <w:lvlText w:val="%2."/>
      <w:lvlJc w:val="left"/>
      <w:pPr>
        <w:ind w:left="1572" w:hanging="360"/>
      </w:pPr>
    </w:lvl>
    <w:lvl w:ilvl="2" w:tplc="0409001B" w:tentative="1">
      <w:start w:val="1"/>
      <w:numFmt w:val="lowerRoman"/>
      <w:lvlText w:val="%3."/>
      <w:lvlJc w:val="right"/>
      <w:pPr>
        <w:ind w:left="2292" w:hanging="180"/>
      </w:pPr>
    </w:lvl>
    <w:lvl w:ilvl="3" w:tplc="0409000F" w:tentative="1">
      <w:start w:val="1"/>
      <w:numFmt w:val="decimal"/>
      <w:lvlText w:val="%4."/>
      <w:lvlJc w:val="left"/>
      <w:pPr>
        <w:ind w:left="3012" w:hanging="360"/>
      </w:pPr>
    </w:lvl>
    <w:lvl w:ilvl="4" w:tplc="04090019" w:tentative="1">
      <w:start w:val="1"/>
      <w:numFmt w:val="lowerLetter"/>
      <w:lvlText w:val="%5."/>
      <w:lvlJc w:val="left"/>
      <w:pPr>
        <w:ind w:left="3732" w:hanging="360"/>
      </w:pPr>
    </w:lvl>
    <w:lvl w:ilvl="5" w:tplc="0409001B" w:tentative="1">
      <w:start w:val="1"/>
      <w:numFmt w:val="lowerRoman"/>
      <w:lvlText w:val="%6."/>
      <w:lvlJc w:val="right"/>
      <w:pPr>
        <w:ind w:left="4452" w:hanging="180"/>
      </w:pPr>
    </w:lvl>
    <w:lvl w:ilvl="6" w:tplc="0409000F" w:tentative="1">
      <w:start w:val="1"/>
      <w:numFmt w:val="decimal"/>
      <w:lvlText w:val="%7."/>
      <w:lvlJc w:val="left"/>
      <w:pPr>
        <w:ind w:left="5172" w:hanging="360"/>
      </w:pPr>
    </w:lvl>
    <w:lvl w:ilvl="7" w:tplc="04090019" w:tentative="1">
      <w:start w:val="1"/>
      <w:numFmt w:val="lowerLetter"/>
      <w:lvlText w:val="%8."/>
      <w:lvlJc w:val="left"/>
      <w:pPr>
        <w:ind w:left="5892" w:hanging="360"/>
      </w:pPr>
    </w:lvl>
    <w:lvl w:ilvl="8" w:tplc="0409001B" w:tentative="1">
      <w:start w:val="1"/>
      <w:numFmt w:val="lowerRoman"/>
      <w:lvlText w:val="%9."/>
      <w:lvlJc w:val="right"/>
      <w:pPr>
        <w:ind w:left="6612" w:hanging="180"/>
      </w:pPr>
    </w:lvl>
  </w:abstractNum>
  <w:num w:numId="1" w16cid:durableId="487937134">
    <w:abstractNumId w:val="25"/>
  </w:num>
  <w:num w:numId="2" w16cid:durableId="1917743168">
    <w:abstractNumId w:val="35"/>
  </w:num>
  <w:num w:numId="3" w16cid:durableId="1207254323">
    <w:abstractNumId w:val="4"/>
  </w:num>
  <w:num w:numId="4" w16cid:durableId="1806771129">
    <w:abstractNumId w:val="17"/>
  </w:num>
  <w:num w:numId="5" w16cid:durableId="798913085">
    <w:abstractNumId w:val="16"/>
  </w:num>
  <w:num w:numId="6" w16cid:durableId="430123913">
    <w:abstractNumId w:val="28"/>
  </w:num>
  <w:num w:numId="7" w16cid:durableId="71240488">
    <w:abstractNumId w:val="15"/>
  </w:num>
  <w:num w:numId="8" w16cid:durableId="878510218">
    <w:abstractNumId w:val="2"/>
  </w:num>
  <w:num w:numId="9" w16cid:durableId="880896784">
    <w:abstractNumId w:val="7"/>
  </w:num>
  <w:num w:numId="10" w16cid:durableId="1271232296">
    <w:abstractNumId w:val="10"/>
  </w:num>
  <w:num w:numId="11" w16cid:durableId="736904371">
    <w:abstractNumId w:val="27"/>
  </w:num>
  <w:num w:numId="12" w16cid:durableId="57870055">
    <w:abstractNumId w:val="21"/>
  </w:num>
  <w:num w:numId="13" w16cid:durableId="1915167311">
    <w:abstractNumId w:val="32"/>
  </w:num>
  <w:num w:numId="14" w16cid:durableId="1995452873">
    <w:abstractNumId w:val="5"/>
  </w:num>
  <w:num w:numId="15" w16cid:durableId="2041930654">
    <w:abstractNumId w:val="9"/>
  </w:num>
  <w:num w:numId="16" w16cid:durableId="2075464576">
    <w:abstractNumId w:val="18"/>
  </w:num>
  <w:num w:numId="17" w16cid:durableId="387806819">
    <w:abstractNumId w:val="19"/>
  </w:num>
  <w:num w:numId="18" w16cid:durableId="1853373419">
    <w:abstractNumId w:val="0"/>
  </w:num>
  <w:num w:numId="19" w16cid:durableId="708267412">
    <w:abstractNumId w:val="13"/>
  </w:num>
  <w:num w:numId="20" w16cid:durableId="1350914817">
    <w:abstractNumId w:val="14"/>
  </w:num>
  <w:num w:numId="21" w16cid:durableId="923224797">
    <w:abstractNumId w:val="26"/>
  </w:num>
  <w:num w:numId="22" w16cid:durableId="1078868377">
    <w:abstractNumId w:val="29"/>
  </w:num>
  <w:num w:numId="23" w16cid:durableId="517430890">
    <w:abstractNumId w:val="22"/>
  </w:num>
  <w:num w:numId="24" w16cid:durableId="1863276734">
    <w:abstractNumId w:val="12"/>
  </w:num>
  <w:num w:numId="25" w16cid:durableId="495725235">
    <w:abstractNumId w:val="30"/>
  </w:num>
  <w:num w:numId="26" w16cid:durableId="1911309033">
    <w:abstractNumId w:val="34"/>
  </w:num>
  <w:num w:numId="27" w16cid:durableId="1792551366">
    <w:abstractNumId w:val="3"/>
  </w:num>
  <w:num w:numId="28" w16cid:durableId="711929847">
    <w:abstractNumId w:val="6"/>
  </w:num>
  <w:num w:numId="29" w16cid:durableId="640816975">
    <w:abstractNumId w:val="11"/>
  </w:num>
  <w:num w:numId="30" w16cid:durableId="810245107">
    <w:abstractNumId w:val="20"/>
  </w:num>
  <w:num w:numId="31" w16cid:durableId="2110395709">
    <w:abstractNumId w:val="1"/>
  </w:num>
  <w:num w:numId="32" w16cid:durableId="1843620903">
    <w:abstractNumId w:val="31"/>
  </w:num>
  <w:num w:numId="33" w16cid:durableId="10609083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01425723">
    <w:abstractNumId w:val="33"/>
  </w:num>
  <w:num w:numId="35" w16cid:durableId="1654946650">
    <w:abstractNumId w:val="24"/>
  </w:num>
  <w:num w:numId="36" w16cid:durableId="148400235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C3"/>
    <w:rsid w:val="000127C7"/>
    <w:rsid w:val="00020B12"/>
    <w:rsid w:val="0005483C"/>
    <w:rsid w:val="00062F34"/>
    <w:rsid w:val="00070A99"/>
    <w:rsid w:val="000736C1"/>
    <w:rsid w:val="000866B3"/>
    <w:rsid w:val="00090887"/>
    <w:rsid w:val="000A6B55"/>
    <w:rsid w:val="000B4E7A"/>
    <w:rsid w:val="000B6E61"/>
    <w:rsid w:val="000D7A3A"/>
    <w:rsid w:val="00112D9C"/>
    <w:rsid w:val="001175F9"/>
    <w:rsid w:val="00127DCC"/>
    <w:rsid w:val="0013600E"/>
    <w:rsid w:val="00145A3A"/>
    <w:rsid w:val="001550FA"/>
    <w:rsid w:val="001627CB"/>
    <w:rsid w:val="00162D7B"/>
    <w:rsid w:val="00167B2F"/>
    <w:rsid w:val="001818E0"/>
    <w:rsid w:val="00192A11"/>
    <w:rsid w:val="001A0290"/>
    <w:rsid w:val="001A2918"/>
    <w:rsid w:val="001A72A8"/>
    <w:rsid w:val="001A7F0D"/>
    <w:rsid w:val="001B1D51"/>
    <w:rsid w:val="001B1ECA"/>
    <w:rsid w:val="001B496C"/>
    <w:rsid w:val="001B5361"/>
    <w:rsid w:val="001B636D"/>
    <w:rsid w:val="001D560F"/>
    <w:rsid w:val="001F5ADA"/>
    <w:rsid w:val="00210ACD"/>
    <w:rsid w:val="002127B3"/>
    <w:rsid w:val="00212A46"/>
    <w:rsid w:val="002140C2"/>
    <w:rsid w:val="002160D0"/>
    <w:rsid w:val="00216478"/>
    <w:rsid w:val="00230D92"/>
    <w:rsid w:val="00233D64"/>
    <w:rsid w:val="00234E98"/>
    <w:rsid w:val="0025320C"/>
    <w:rsid w:val="00260D0B"/>
    <w:rsid w:val="00264561"/>
    <w:rsid w:val="00265062"/>
    <w:rsid w:val="00266C2A"/>
    <w:rsid w:val="002777CF"/>
    <w:rsid w:val="00280103"/>
    <w:rsid w:val="00284CA1"/>
    <w:rsid w:val="002A14DA"/>
    <w:rsid w:val="002A6FD5"/>
    <w:rsid w:val="002B7565"/>
    <w:rsid w:val="002C5CB5"/>
    <w:rsid w:val="002E01EB"/>
    <w:rsid w:val="002E148D"/>
    <w:rsid w:val="002E30B4"/>
    <w:rsid w:val="00305320"/>
    <w:rsid w:val="00306E06"/>
    <w:rsid w:val="00310308"/>
    <w:rsid w:val="0031306B"/>
    <w:rsid w:val="0034327A"/>
    <w:rsid w:val="00357FC7"/>
    <w:rsid w:val="00360EB6"/>
    <w:rsid w:val="003630BC"/>
    <w:rsid w:val="00377BEE"/>
    <w:rsid w:val="00397F89"/>
    <w:rsid w:val="003A70F8"/>
    <w:rsid w:val="003B1AC7"/>
    <w:rsid w:val="003B5A54"/>
    <w:rsid w:val="003D60EB"/>
    <w:rsid w:val="00406C25"/>
    <w:rsid w:val="00411B83"/>
    <w:rsid w:val="00427F14"/>
    <w:rsid w:val="0043267D"/>
    <w:rsid w:val="00444137"/>
    <w:rsid w:val="00445EE6"/>
    <w:rsid w:val="00456DED"/>
    <w:rsid w:val="004571D7"/>
    <w:rsid w:val="004753B3"/>
    <w:rsid w:val="004807D1"/>
    <w:rsid w:val="00484B4F"/>
    <w:rsid w:val="00486ADD"/>
    <w:rsid w:val="00495D5F"/>
    <w:rsid w:val="004B4D1D"/>
    <w:rsid w:val="004B5650"/>
    <w:rsid w:val="004C0965"/>
    <w:rsid w:val="004C24DA"/>
    <w:rsid w:val="004C29B0"/>
    <w:rsid w:val="004C59F6"/>
    <w:rsid w:val="004C5DE5"/>
    <w:rsid w:val="004D29D9"/>
    <w:rsid w:val="004D42A2"/>
    <w:rsid w:val="004D43B4"/>
    <w:rsid w:val="004D6EC2"/>
    <w:rsid w:val="004E7A4F"/>
    <w:rsid w:val="004F24FE"/>
    <w:rsid w:val="004F289C"/>
    <w:rsid w:val="004F5D3C"/>
    <w:rsid w:val="00510A67"/>
    <w:rsid w:val="0051295F"/>
    <w:rsid w:val="005147B0"/>
    <w:rsid w:val="0051483B"/>
    <w:rsid w:val="005215E3"/>
    <w:rsid w:val="00526DAE"/>
    <w:rsid w:val="00543689"/>
    <w:rsid w:val="00543B96"/>
    <w:rsid w:val="00544798"/>
    <w:rsid w:val="00544841"/>
    <w:rsid w:val="00561CAE"/>
    <w:rsid w:val="00571796"/>
    <w:rsid w:val="00593130"/>
    <w:rsid w:val="0059683F"/>
    <w:rsid w:val="005A497F"/>
    <w:rsid w:val="005B2532"/>
    <w:rsid w:val="005B55C1"/>
    <w:rsid w:val="005D3124"/>
    <w:rsid w:val="005D36D5"/>
    <w:rsid w:val="005E38E9"/>
    <w:rsid w:val="005E3C14"/>
    <w:rsid w:val="005E5561"/>
    <w:rsid w:val="006108A0"/>
    <w:rsid w:val="00617D14"/>
    <w:rsid w:val="00621006"/>
    <w:rsid w:val="006245BA"/>
    <w:rsid w:val="006301E4"/>
    <w:rsid w:val="00635FFE"/>
    <w:rsid w:val="00636635"/>
    <w:rsid w:val="006453D2"/>
    <w:rsid w:val="00657DF7"/>
    <w:rsid w:val="00666694"/>
    <w:rsid w:val="00685F4C"/>
    <w:rsid w:val="00686AF8"/>
    <w:rsid w:val="00690959"/>
    <w:rsid w:val="006A3F58"/>
    <w:rsid w:val="006B0E50"/>
    <w:rsid w:val="006B3376"/>
    <w:rsid w:val="006B7116"/>
    <w:rsid w:val="006B7DFE"/>
    <w:rsid w:val="006C355C"/>
    <w:rsid w:val="006E10C8"/>
    <w:rsid w:val="006F50A1"/>
    <w:rsid w:val="006F68DE"/>
    <w:rsid w:val="006F6FE8"/>
    <w:rsid w:val="0070307A"/>
    <w:rsid w:val="00703543"/>
    <w:rsid w:val="00705ADA"/>
    <w:rsid w:val="0072572F"/>
    <w:rsid w:val="00727A01"/>
    <w:rsid w:val="00734E13"/>
    <w:rsid w:val="00752BA0"/>
    <w:rsid w:val="00756F04"/>
    <w:rsid w:val="00766A19"/>
    <w:rsid w:val="00767575"/>
    <w:rsid w:val="00770DF8"/>
    <w:rsid w:val="0077269B"/>
    <w:rsid w:val="00774B82"/>
    <w:rsid w:val="00775BC4"/>
    <w:rsid w:val="00775C2F"/>
    <w:rsid w:val="007A14AA"/>
    <w:rsid w:val="007A64EC"/>
    <w:rsid w:val="007B0254"/>
    <w:rsid w:val="007B04E4"/>
    <w:rsid w:val="007B2F82"/>
    <w:rsid w:val="007C6849"/>
    <w:rsid w:val="007D03B0"/>
    <w:rsid w:val="007D5F93"/>
    <w:rsid w:val="007E21DC"/>
    <w:rsid w:val="007E4CF8"/>
    <w:rsid w:val="007E7190"/>
    <w:rsid w:val="007F7596"/>
    <w:rsid w:val="00802EF1"/>
    <w:rsid w:val="0080571E"/>
    <w:rsid w:val="00806A19"/>
    <w:rsid w:val="00811360"/>
    <w:rsid w:val="00813699"/>
    <w:rsid w:val="00823B0B"/>
    <w:rsid w:val="0083245F"/>
    <w:rsid w:val="00833DA5"/>
    <w:rsid w:val="00840BDD"/>
    <w:rsid w:val="00843438"/>
    <w:rsid w:val="00861FC3"/>
    <w:rsid w:val="008761C9"/>
    <w:rsid w:val="00885B6B"/>
    <w:rsid w:val="00893389"/>
    <w:rsid w:val="008B504B"/>
    <w:rsid w:val="008B6147"/>
    <w:rsid w:val="008B76C1"/>
    <w:rsid w:val="008D2F74"/>
    <w:rsid w:val="008D62F2"/>
    <w:rsid w:val="008E148E"/>
    <w:rsid w:val="008E2276"/>
    <w:rsid w:val="008E2E5F"/>
    <w:rsid w:val="008E6C73"/>
    <w:rsid w:val="008E721E"/>
    <w:rsid w:val="008F32AD"/>
    <w:rsid w:val="008F7446"/>
    <w:rsid w:val="009213CB"/>
    <w:rsid w:val="00924167"/>
    <w:rsid w:val="00925E5F"/>
    <w:rsid w:val="009330E3"/>
    <w:rsid w:val="009343AC"/>
    <w:rsid w:val="00934B65"/>
    <w:rsid w:val="0093520D"/>
    <w:rsid w:val="009403F6"/>
    <w:rsid w:val="00943003"/>
    <w:rsid w:val="0094496D"/>
    <w:rsid w:val="00945EBB"/>
    <w:rsid w:val="009537EE"/>
    <w:rsid w:val="00970F4A"/>
    <w:rsid w:val="00972329"/>
    <w:rsid w:val="00973DD5"/>
    <w:rsid w:val="00980C23"/>
    <w:rsid w:val="0099201C"/>
    <w:rsid w:val="009A2A91"/>
    <w:rsid w:val="009A63AB"/>
    <w:rsid w:val="009A6C0A"/>
    <w:rsid w:val="009B4B86"/>
    <w:rsid w:val="009C4087"/>
    <w:rsid w:val="009D5B73"/>
    <w:rsid w:val="009D65A3"/>
    <w:rsid w:val="00A07B0B"/>
    <w:rsid w:val="00A10ACE"/>
    <w:rsid w:val="00A10CCB"/>
    <w:rsid w:val="00A174C0"/>
    <w:rsid w:val="00A2212E"/>
    <w:rsid w:val="00A22C73"/>
    <w:rsid w:val="00A33BE6"/>
    <w:rsid w:val="00A3599A"/>
    <w:rsid w:val="00A43B86"/>
    <w:rsid w:val="00A45405"/>
    <w:rsid w:val="00A54DBD"/>
    <w:rsid w:val="00A73140"/>
    <w:rsid w:val="00A73180"/>
    <w:rsid w:val="00A772C1"/>
    <w:rsid w:val="00A85508"/>
    <w:rsid w:val="00AA76BA"/>
    <w:rsid w:val="00AB1EB5"/>
    <w:rsid w:val="00AB34F8"/>
    <w:rsid w:val="00AB4BB0"/>
    <w:rsid w:val="00AC1A92"/>
    <w:rsid w:val="00AC299A"/>
    <w:rsid w:val="00AC747F"/>
    <w:rsid w:val="00AD4AEE"/>
    <w:rsid w:val="00AD63B1"/>
    <w:rsid w:val="00AD6B97"/>
    <w:rsid w:val="00AE731F"/>
    <w:rsid w:val="00AE7333"/>
    <w:rsid w:val="00AF35E7"/>
    <w:rsid w:val="00AF41F4"/>
    <w:rsid w:val="00B007A6"/>
    <w:rsid w:val="00B158CB"/>
    <w:rsid w:val="00B1632E"/>
    <w:rsid w:val="00B2221B"/>
    <w:rsid w:val="00B332D2"/>
    <w:rsid w:val="00B379C7"/>
    <w:rsid w:val="00B40A82"/>
    <w:rsid w:val="00B46757"/>
    <w:rsid w:val="00B65259"/>
    <w:rsid w:val="00B724D9"/>
    <w:rsid w:val="00B8608F"/>
    <w:rsid w:val="00B8659B"/>
    <w:rsid w:val="00B96BD2"/>
    <w:rsid w:val="00BA30EB"/>
    <w:rsid w:val="00BB52BC"/>
    <w:rsid w:val="00BD476D"/>
    <w:rsid w:val="00C01960"/>
    <w:rsid w:val="00C02099"/>
    <w:rsid w:val="00C062A7"/>
    <w:rsid w:val="00C1053D"/>
    <w:rsid w:val="00C25BEA"/>
    <w:rsid w:val="00C27094"/>
    <w:rsid w:val="00C31B28"/>
    <w:rsid w:val="00C341A1"/>
    <w:rsid w:val="00C57122"/>
    <w:rsid w:val="00C57462"/>
    <w:rsid w:val="00C60BD8"/>
    <w:rsid w:val="00C62A5A"/>
    <w:rsid w:val="00C64210"/>
    <w:rsid w:val="00C745A1"/>
    <w:rsid w:val="00C74A52"/>
    <w:rsid w:val="00C97625"/>
    <w:rsid w:val="00CA1308"/>
    <w:rsid w:val="00CD436F"/>
    <w:rsid w:val="00CD5111"/>
    <w:rsid w:val="00CE2C17"/>
    <w:rsid w:val="00CE315D"/>
    <w:rsid w:val="00CE70F8"/>
    <w:rsid w:val="00CF449B"/>
    <w:rsid w:val="00CF5B11"/>
    <w:rsid w:val="00CF5C17"/>
    <w:rsid w:val="00D003EA"/>
    <w:rsid w:val="00D114DE"/>
    <w:rsid w:val="00D11757"/>
    <w:rsid w:val="00D259DA"/>
    <w:rsid w:val="00D311C5"/>
    <w:rsid w:val="00D368ED"/>
    <w:rsid w:val="00D441C0"/>
    <w:rsid w:val="00D4509D"/>
    <w:rsid w:val="00D45509"/>
    <w:rsid w:val="00D57906"/>
    <w:rsid w:val="00D6576A"/>
    <w:rsid w:val="00D816F0"/>
    <w:rsid w:val="00D95B5B"/>
    <w:rsid w:val="00DD3890"/>
    <w:rsid w:val="00DE1F6A"/>
    <w:rsid w:val="00DE2ACB"/>
    <w:rsid w:val="00DF0049"/>
    <w:rsid w:val="00DF64FF"/>
    <w:rsid w:val="00E31001"/>
    <w:rsid w:val="00E44238"/>
    <w:rsid w:val="00E609A6"/>
    <w:rsid w:val="00E623B5"/>
    <w:rsid w:val="00E75791"/>
    <w:rsid w:val="00E90472"/>
    <w:rsid w:val="00E924E0"/>
    <w:rsid w:val="00E94DC9"/>
    <w:rsid w:val="00EB2EA3"/>
    <w:rsid w:val="00EC2F89"/>
    <w:rsid w:val="00EC7A2A"/>
    <w:rsid w:val="00ED1576"/>
    <w:rsid w:val="00ED38CC"/>
    <w:rsid w:val="00EE45D4"/>
    <w:rsid w:val="00EF1F5C"/>
    <w:rsid w:val="00EF7205"/>
    <w:rsid w:val="00F04C58"/>
    <w:rsid w:val="00F07B3C"/>
    <w:rsid w:val="00F15DB8"/>
    <w:rsid w:val="00F17BDC"/>
    <w:rsid w:val="00F2397E"/>
    <w:rsid w:val="00F36F5F"/>
    <w:rsid w:val="00F377F5"/>
    <w:rsid w:val="00F623EA"/>
    <w:rsid w:val="00F7121D"/>
    <w:rsid w:val="00F7180F"/>
    <w:rsid w:val="00F72F3B"/>
    <w:rsid w:val="00F73878"/>
    <w:rsid w:val="00F8050C"/>
    <w:rsid w:val="00F81077"/>
    <w:rsid w:val="00F811FB"/>
    <w:rsid w:val="00F86A0F"/>
    <w:rsid w:val="00F90BCB"/>
    <w:rsid w:val="00F97CCC"/>
    <w:rsid w:val="00FA1EC8"/>
    <w:rsid w:val="00FA3DD7"/>
    <w:rsid w:val="00FA4C0D"/>
    <w:rsid w:val="00FB01E1"/>
    <w:rsid w:val="00FB2301"/>
    <w:rsid w:val="00FC22E4"/>
    <w:rsid w:val="00FD69A6"/>
    <w:rsid w:val="00FE0771"/>
    <w:rsid w:val="00FF0A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8F21BF"/>
  <w15:docId w15:val="{AF0BA721-0E5E-4A86-91B6-E84DB6B00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paragraph" w:styleId="Header">
    <w:name w:val="header"/>
    <w:basedOn w:val="Normal"/>
    <w:link w:val="HeaderChar"/>
    <w:uiPriority w:val="99"/>
    <w:unhideWhenUsed/>
    <w:rsid w:val="00A85508"/>
    <w:pPr>
      <w:tabs>
        <w:tab w:val="center" w:pos="4680"/>
        <w:tab w:val="right" w:pos="9360"/>
      </w:tabs>
    </w:pPr>
  </w:style>
  <w:style w:type="character" w:customStyle="1" w:styleId="HeaderChar">
    <w:name w:val="Header Char"/>
    <w:basedOn w:val="DefaultParagraphFont"/>
    <w:link w:val="Header"/>
    <w:uiPriority w:val="99"/>
    <w:rsid w:val="00A85508"/>
  </w:style>
  <w:style w:type="paragraph" w:styleId="Footer">
    <w:name w:val="footer"/>
    <w:basedOn w:val="Normal"/>
    <w:link w:val="FooterChar"/>
    <w:uiPriority w:val="99"/>
    <w:unhideWhenUsed/>
    <w:rsid w:val="00A85508"/>
    <w:pPr>
      <w:tabs>
        <w:tab w:val="center" w:pos="4680"/>
        <w:tab w:val="right" w:pos="9360"/>
      </w:tabs>
    </w:pPr>
  </w:style>
  <w:style w:type="character" w:customStyle="1" w:styleId="FooterChar">
    <w:name w:val="Footer Char"/>
    <w:basedOn w:val="DefaultParagraphFont"/>
    <w:link w:val="Footer"/>
    <w:uiPriority w:val="99"/>
    <w:rsid w:val="00A85508"/>
  </w:style>
  <w:style w:type="paragraph" w:styleId="ListParagraph">
    <w:name w:val="List Paragraph"/>
    <w:basedOn w:val="Normal"/>
    <w:uiPriority w:val="34"/>
    <w:qFormat/>
    <w:rsid w:val="005E38E9"/>
    <w:pPr>
      <w:ind w:left="720"/>
      <w:contextualSpacing/>
    </w:pPr>
  </w:style>
  <w:style w:type="table" w:styleId="TableGrid">
    <w:name w:val="Table Grid"/>
    <w:basedOn w:val="TableNormal"/>
    <w:uiPriority w:val="59"/>
    <w:rsid w:val="00D311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9D65A3"/>
    <w:rPr>
      <w:rFonts w:ascii="Tahoma" w:eastAsia="SimSun" w:hAnsi="Tahoma" w:cs="Tahoma"/>
      <w:sz w:val="16"/>
      <w:szCs w:val="16"/>
    </w:rPr>
  </w:style>
  <w:style w:type="character" w:customStyle="1" w:styleId="BalloonTextChar">
    <w:name w:val="Balloon Text Char"/>
    <w:basedOn w:val="DefaultParagraphFont"/>
    <w:link w:val="BalloonText"/>
    <w:semiHidden/>
    <w:rsid w:val="009D65A3"/>
    <w:rPr>
      <w:rFonts w:ascii="Tahoma" w:eastAsia="SimSun" w:hAnsi="Tahoma" w:cs="Tahoma"/>
      <w:sz w:val="16"/>
      <w:szCs w:val="16"/>
    </w:rPr>
  </w:style>
  <w:style w:type="character" w:styleId="CommentReference">
    <w:name w:val="annotation reference"/>
    <w:basedOn w:val="DefaultParagraphFont"/>
    <w:uiPriority w:val="99"/>
    <w:semiHidden/>
    <w:unhideWhenUsed/>
    <w:rsid w:val="00593130"/>
    <w:rPr>
      <w:sz w:val="16"/>
      <w:szCs w:val="16"/>
    </w:rPr>
  </w:style>
  <w:style w:type="paragraph" w:styleId="CommentText">
    <w:name w:val="annotation text"/>
    <w:basedOn w:val="Normal"/>
    <w:link w:val="CommentTextChar"/>
    <w:uiPriority w:val="99"/>
    <w:semiHidden/>
    <w:unhideWhenUsed/>
    <w:rsid w:val="00593130"/>
  </w:style>
  <w:style w:type="character" w:customStyle="1" w:styleId="CommentTextChar">
    <w:name w:val="Comment Text Char"/>
    <w:basedOn w:val="DefaultParagraphFont"/>
    <w:link w:val="CommentText"/>
    <w:uiPriority w:val="99"/>
    <w:semiHidden/>
    <w:rsid w:val="00593130"/>
  </w:style>
  <w:style w:type="paragraph" w:styleId="CommentSubject">
    <w:name w:val="annotation subject"/>
    <w:basedOn w:val="CommentText"/>
    <w:next w:val="CommentText"/>
    <w:link w:val="CommentSubjectChar"/>
    <w:uiPriority w:val="99"/>
    <w:semiHidden/>
    <w:unhideWhenUsed/>
    <w:rsid w:val="00593130"/>
    <w:rPr>
      <w:b/>
      <w:bCs/>
    </w:rPr>
  </w:style>
  <w:style w:type="character" w:customStyle="1" w:styleId="CommentSubjectChar">
    <w:name w:val="Comment Subject Char"/>
    <w:basedOn w:val="CommentTextChar"/>
    <w:link w:val="CommentSubject"/>
    <w:uiPriority w:val="99"/>
    <w:semiHidden/>
    <w:rsid w:val="00593130"/>
    <w:rPr>
      <w:b/>
      <w:bCs/>
    </w:rPr>
  </w:style>
  <w:style w:type="character" w:styleId="Hyperlink">
    <w:name w:val="Hyperlink"/>
    <w:uiPriority w:val="99"/>
    <w:unhideWhenUsed/>
    <w:rsid w:val="009343A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080533">
      <w:bodyDiv w:val="1"/>
      <w:marLeft w:val="0"/>
      <w:marRight w:val="0"/>
      <w:marTop w:val="0"/>
      <w:marBottom w:val="0"/>
      <w:divBdr>
        <w:top w:val="none" w:sz="0" w:space="0" w:color="auto"/>
        <w:left w:val="none" w:sz="0" w:space="0" w:color="auto"/>
        <w:bottom w:val="none" w:sz="0" w:space="0" w:color="auto"/>
        <w:right w:val="none" w:sz="0" w:space="0" w:color="auto"/>
      </w:divBdr>
    </w:div>
    <w:div w:id="7262277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hyperlink" Target="mailto:infor@solutions.com.vn" TargetMode="External"/><Relationship Id="rId1" Type="http://schemas.openxmlformats.org/officeDocument/2006/relationships/hyperlink" Target="http://www.solutions.com.vn" TargetMode="External"/><Relationship Id="rId4"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F25C7AA142D849A30B1E66B8F980E2" ma:contentTypeVersion="8" ma:contentTypeDescription="Create a new document." ma:contentTypeScope="" ma:versionID="41047239ce50cfb74009ee9c515fe837">
  <xsd:schema xmlns:xsd="http://www.w3.org/2001/XMLSchema" xmlns:xs="http://www.w3.org/2001/XMLSchema" xmlns:p="http://schemas.microsoft.com/office/2006/metadata/properties" xmlns:ns2="ae870fb6-96db-4818-91c5-030a3770d70d" targetNamespace="http://schemas.microsoft.com/office/2006/metadata/properties" ma:root="true" ma:fieldsID="6f8175572ed571f495eaf7a082435b81" ns2:_="">
    <xsd:import namespace="ae870fb6-96db-4818-91c5-030a3770d70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870fb6-96db-4818-91c5-030a3770d7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6DB14AB-60E3-4AEC-B1AE-75E14BEDE402}">
  <ds:schemaRefs>
    <ds:schemaRef ds:uri="http://schemas.microsoft.com/sharepoint/v3/contenttype/forms"/>
  </ds:schemaRefs>
</ds:datastoreItem>
</file>

<file path=customXml/itemProps2.xml><?xml version="1.0" encoding="utf-8"?>
<ds:datastoreItem xmlns:ds="http://schemas.openxmlformats.org/officeDocument/2006/customXml" ds:itemID="{21178D7C-EE43-472A-B886-EB351E4C4A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870fb6-96db-4818-91c5-030a3770d7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4E4197-6482-4A88-95F3-98C71D358676}">
  <ds:schemaRefs>
    <ds:schemaRef ds:uri="http://schemas.openxmlformats.org/officeDocument/2006/bibliography"/>
  </ds:schemaRefs>
</ds:datastoreItem>
</file>

<file path=customXml/itemProps4.xml><?xml version="1.0" encoding="utf-8"?>
<ds:datastoreItem xmlns:ds="http://schemas.openxmlformats.org/officeDocument/2006/customXml" ds:itemID="{388B9DD5-0073-4B1D-A863-99CC649E015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Pages>
  <Words>1035</Words>
  <Characters>5900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CHINHPHONG</dc:creator>
  <cp:lastModifiedBy>Office App 06</cp:lastModifiedBy>
  <cp:revision>41</cp:revision>
  <cp:lastPrinted>2022-08-17T08:01:00Z</cp:lastPrinted>
  <dcterms:created xsi:type="dcterms:W3CDTF">2022-08-25T07:47:00Z</dcterms:created>
  <dcterms:modified xsi:type="dcterms:W3CDTF">2026-03-19T02:14:00Z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0x0101001AF25C7AA142D849A30B1E66B8F980E2</vt:lpwstr>
  </property>
</Properties>
</file>